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27462" w14:textId="77777777" w:rsidR="003F38FD" w:rsidRPr="003F38FD" w:rsidRDefault="003F38FD" w:rsidP="003F38FD">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ДОГОВОР НА ВЫПОЛНЕНИЕ</w:t>
      </w:r>
    </w:p>
    <w:p w14:paraId="6A97B7CD" w14:textId="77777777" w:rsidR="003F38FD" w:rsidRPr="003F38FD" w:rsidRDefault="003F38FD" w:rsidP="003F38FD">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ПРОЕКТНО-ИЗЫСКАТЕЛЬСКИХ РАБОТ</w:t>
      </w:r>
    </w:p>
    <w:p w14:paraId="4AA1AFE8" w14:textId="59731DA5" w:rsidR="003F38FD" w:rsidRPr="003F38FD" w:rsidRDefault="003F38FD" w:rsidP="003F38FD">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w:t>
      </w:r>
    </w:p>
    <w:p w14:paraId="133C97DA" w14:textId="77777777" w:rsidR="003F38FD" w:rsidRPr="003F38FD" w:rsidRDefault="003F38FD" w:rsidP="003F38F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69A4E0E" w14:textId="77777777" w:rsidR="003F38FD" w:rsidRPr="003F38FD" w:rsidRDefault="003F38FD" w:rsidP="003F38F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г. Смоленск</w:t>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ab/>
        <w:t>«___» ______ 2023 г.</w:t>
      </w:r>
    </w:p>
    <w:p w14:paraId="38B129FB" w14:textId="77777777" w:rsidR="003F38FD" w:rsidRPr="003F38FD" w:rsidRDefault="003F38FD" w:rsidP="003F38F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A4532D" w14:textId="580CBFCA" w:rsidR="003F38FD" w:rsidRPr="003F38FD" w:rsidRDefault="003F38FD" w:rsidP="003F38FD">
      <w:pPr>
        <w:pStyle w:val="a1"/>
        <w:widowControl w:val="0"/>
        <w:numPr>
          <w:ilvl w:val="0"/>
          <w:numId w:val="0"/>
        </w:numPr>
        <w:spacing w:line="240" w:lineRule="auto"/>
        <w:ind w:firstLine="709"/>
        <w:contextualSpacing w:val="0"/>
        <w:rPr>
          <w:color w:val="000000"/>
          <w:lang w:bidi="ru-RU"/>
        </w:rPr>
      </w:pPr>
      <w:r w:rsidRPr="003F38FD">
        <w:rPr>
          <w:color w:val="000000"/>
          <w:lang w:bidi="ru-RU"/>
        </w:rPr>
        <w:t xml:space="preserve">Публичное акционерное общество «Россети Центр» - «Смоленскэнерго», именуемое в дальнейшем «Заказчик» в лице заместителя директора по инвестиционной деятельности филиал ПАО «Россети Центр» - «Смоленскэнерго» Широкова Олега Анатольевича, действующего на основании доверенности, от 18.10.2022 года, реестровый №Д-СМ/210, с одной стороны и _______________ именуемое в дальнейшем «Подрядчик», в лице _______________, с другой стороны, именуемые далее Сторонами, по результатам запроса цен по результатам конкурентного предварительного отбора на право заключения Договора на выполнение </w:t>
      </w:r>
      <w:r w:rsidRPr="003F38FD">
        <w:t>работ по проектированию реконструкции/нового строительства электросетевых объектов Рославльского РЭС филиала ПАО «Россети Центр» - «Смоленскэнерго»</w:t>
      </w:r>
      <w:r w:rsidRPr="003F38FD">
        <w:rPr>
          <w:color w:val="000000"/>
          <w:lang w:bidi="ru-RU"/>
        </w:rPr>
        <w:t>, объявленного извещением №_____, на основании протокола о результатах закупочной процедуры от ____, заключили настоящий Договор о нижеследующем:</w:t>
      </w:r>
    </w:p>
    <w:p w14:paraId="2BF17039" w14:textId="7FCF3142" w:rsidR="00023C4A" w:rsidRPr="003F38FD" w:rsidRDefault="00023C4A" w:rsidP="003F38FD">
      <w:pPr>
        <w:shd w:val="clear" w:color="auto" w:fill="FFFFFF"/>
        <w:tabs>
          <w:tab w:val="left" w:leader="underscore" w:pos="0"/>
        </w:tabs>
        <w:autoSpaceDE w:val="0"/>
        <w:autoSpaceDN w:val="0"/>
        <w:adjustRightInd w:val="0"/>
        <w:spacing w:after="0" w:line="240" w:lineRule="auto"/>
        <w:ind w:left="708" w:firstLine="709"/>
        <w:contextualSpacing/>
        <w:jc w:val="center"/>
        <w:rPr>
          <w:rFonts w:ascii="Times New Roman" w:hAnsi="Times New Roman" w:cs="Times New Roman"/>
          <w:sz w:val="24"/>
          <w:szCs w:val="24"/>
        </w:rPr>
      </w:pPr>
    </w:p>
    <w:p w14:paraId="4585FEEE" w14:textId="77777777" w:rsidR="00D11EAA" w:rsidRPr="003F38FD" w:rsidRDefault="00D11EAA" w:rsidP="00D11EAA">
      <w:pPr>
        <w:spacing w:after="0" w:line="240" w:lineRule="auto"/>
        <w:ind w:firstLine="709"/>
        <w:contextualSpacing/>
        <w:jc w:val="both"/>
        <w:outlineLvl w:val="0"/>
        <w:rPr>
          <w:rFonts w:ascii="Times New Roman" w:eastAsia="Times New Roman" w:hAnsi="Times New Roman" w:cs="Times New Roman"/>
          <w:b/>
          <w:bCs/>
          <w:kern w:val="32"/>
          <w:sz w:val="24"/>
          <w:szCs w:val="24"/>
          <w:lang w:eastAsia="ru-RU"/>
        </w:rPr>
      </w:pPr>
      <w:r w:rsidRPr="003F38FD">
        <w:rPr>
          <w:rFonts w:ascii="Times New Roman" w:eastAsia="Times New Roman" w:hAnsi="Times New Roman" w:cs="Times New Roman"/>
          <w:b/>
          <w:bCs/>
          <w:kern w:val="32"/>
          <w:sz w:val="24"/>
          <w:szCs w:val="24"/>
          <w:lang w:eastAsia="ru-RU"/>
        </w:rPr>
        <w:t xml:space="preserve">РАЗДЕЛ </w:t>
      </w:r>
      <w:r w:rsidRPr="003F38FD">
        <w:rPr>
          <w:rFonts w:ascii="Times New Roman" w:eastAsia="Times New Roman" w:hAnsi="Times New Roman" w:cs="Times New Roman"/>
          <w:b/>
          <w:bCs/>
          <w:kern w:val="32"/>
          <w:sz w:val="24"/>
          <w:szCs w:val="24"/>
          <w:lang w:val="en-US" w:eastAsia="ru-RU"/>
        </w:rPr>
        <w:t>I</w:t>
      </w:r>
      <w:r w:rsidRPr="003F38FD">
        <w:rPr>
          <w:rFonts w:ascii="Times New Roman" w:eastAsia="Times New Roman" w:hAnsi="Times New Roman" w:cs="Times New Roman"/>
          <w:b/>
          <w:bCs/>
          <w:kern w:val="32"/>
          <w:sz w:val="24"/>
          <w:szCs w:val="24"/>
          <w:lang w:eastAsia="ru-RU"/>
        </w:rPr>
        <w:t>. ОСНОВНЫЕ ПОЛОЖЕНИЯ ДОГОВОРА</w:t>
      </w:r>
    </w:p>
    <w:p w14:paraId="4091D70A" w14:textId="77777777" w:rsidR="00D11EAA" w:rsidRPr="003F38FD" w:rsidRDefault="00D11EAA" w:rsidP="00D11EAA">
      <w:pPr>
        <w:spacing w:after="0" w:line="240" w:lineRule="auto"/>
        <w:ind w:firstLine="709"/>
        <w:contextualSpacing/>
        <w:jc w:val="both"/>
        <w:outlineLvl w:val="0"/>
        <w:rPr>
          <w:rFonts w:ascii="Times New Roman" w:eastAsia="Times New Roman" w:hAnsi="Times New Roman" w:cs="Times New Roman"/>
          <w:b/>
          <w:bCs/>
          <w:kern w:val="32"/>
          <w:sz w:val="24"/>
          <w:szCs w:val="24"/>
          <w:lang w:eastAsia="ru-RU"/>
        </w:rPr>
      </w:pPr>
      <w:r w:rsidRPr="003F38FD">
        <w:rPr>
          <w:rFonts w:ascii="Times New Roman" w:eastAsia="Times New Roman" w:hAnsi="Times New Roman" w:cs="Times New Roman"/>
          <w:b/>
          <w:bCs/>
          <w:kern w:val="32"/>
          <w:sz w:val="24"/>
          <w:szCs w:val="24"/>
          <w:lang w:eastAsia="ru-RU"/>
        </w:rPr>
        <w:t>Статья 1.</w:t>
      </w:r>
      <w:r w:rsidRPr="003F38FD">
        <w:rPr>
          <w:rFonts w:ascii="Times New Roman" w:eastAsia="Times New Roman" w:hAnsi="Times New Roman" w:cs="Times New Roman"/>
          <w:b/>
          <w:bCs/>
          <w:sz w:val="24"/>
          <w:szCs w:val="24"/>
          <w:lang w:eastAsia="ru-RU"/>
        </w:rPr>
        <w:t xml:space="preserve"> Основные понятия и определения</w:t>
      </w:r>
    </w:p>
    <w:p w14:paraId="35F367A9" w14:textId="77777777"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55DC8DBE" w14:textId="77777777" w:rsidR="00D11EAA" w:rsidRPr="003F38FD" w:rsidRDefault="00D11EAA" w:rsidP="00D11EAA">
      <w:pPr>
        <w:shd w:val="clear" w:color="auto" w:fill="FFFFFF"/>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09369994" w14:textId="0AB5B00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Акт сдачи-приемки работ</w:t>
      </w:r>
      <w:r w:rsidRPr="003F38FD">
        <w:rPr>
          <w:rFonts w:ascii="Times New Roman" w:hAnsi="Times New Roman" w:cs="Times New Roman"/>
          <w:bCs/>
          <w:sz w:val="24"/>
          <w:szCs w:val="24"/>
        </w:rPr>
        <w:t xml:space="preserve"> - </w:t>
      </w:r>
      <w:r w:rsidRPr="003F38FD">
        <w:rPr>
          <w:rFonts w:ascii="Times New Roman" w:hAnsi="Times New Roman" w:cs="Times New Roman"/>
          <w:sz w:val="24"/>
          <w:szCs w:val="24"/>
        </w:rPr>
        <w:t xml:space="preserve">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 </w:t>
      </w:r>
      <w:r w:rsidR="000F0CA1" w:rsidRPr="003F38FD">
        <w:rPr>
          <w:rFonts w:ascii="Times New Roman" w:hAnsi="Times New Roman" w:cs="Times New Roman"/>
          <w:sz w:val="24"/>
          <w:szCs w:val="24"/>
        </w:rPr>
        <w:t xml:space="preserve">по форме </w:t>
      </w:r>
      <w:r w:rsidRPr="003F38FD">
        <w:rPr>
          <w:rFonts w:ascii="Times New Roman" w:hAnsi="Times New Roman" w:cs="Times New Roman"/>
          <w:sz w:val="24"/>
          <w:szCs w:val="24"/>
        </w:rPr>
        <w:t>Приложение № 1</w:t>
      </w:r>
    </w:p>
    <w:p w14:paraId="0EAE774B"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Договор</w:t>
      </w:r>
      <w:r w:rsidRPr="003F38FD">
        <w:rPr>
          <w:rFonts w:ascii="Times New Roman" w:hAnsi="Times New Roman" w:cs="Times New Roman"/>
          <w:bCs/>
          <w:sz w:val="24"/>
          <w:szCs w:val="24"/>
        </w:rPr>
        <w:t xml:space="preserve"> - </w:t>
      </w:r>
      <w:r w:rsidRPr="003F38FD">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3F38FD">
        <w:rPr>
          <w:rFonts w:ascii="Times New Roman" w:hAnsi="Times New Roman" w:cs="Times New Roman"/>
          <w:spacing w:val="-8"/>
          <w:sz w:val="24"/>
          <w:szCs w:val="24"/>
        </w:rPr>
        <w:t>изменения к нему, которые оформлены и подписаны</w:t>
      </w:r>
      <w:r w:rsidRPr="003F38FD">
        <w:rPr>
          <w:rFonts w:ascii="Times New Roman" w:hAnsi="Times New Roman" w:cs="Times New Roman"/>
          <w:color w:val="FF0000"/>
          <w:spacing w:val="-8"/>
          <w:sz w:val="24"/>
          <w:szCs w:val="24"/>
        </w:rPr>
        <w:t xml:space="preserve"> </w:t>
      </w:r>
      <w:r w:rsidRPr="003F38FD">
        <w:rPr>
          <w:rFonts w:ascii="Times New Roman" w:hAnsi="Times New Roman" w:cs="Times New Roman"/>
          <w:spacing w:val="-8"/>
          <w:sz w:val="24"/>
          <w:szCs w:val="24"/>
        </w:rPr>
        <w:t>Сторонами в период выполнения работ;</w:t>
      </w:r>
    </w:p>
    <w:p w14:paraId="56233862"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b/>
          <w:bCs/>
          <w:sz w:val="24"/>
          <w:szCs w:val="24"/>
        </w:rPr>
      </w:pPr>
      <w:r w:rsidRPr="003F38FD">
        <w:rPr>
          <w:rFonts w:ascii="Times New Roman" w:hAnsi="Times New Roman" w:cs="Times New Roman"/>
          <w:b/>
          <w:bCs/>
          <w:sz w:val="24"/>
          <w:szCs w:val="24"/>
        </w:rPr>
        <w:t>Документация</w:t>
      </w:r>
      <w:r w:rsidRPr="003F38FD">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Pr="003F38FD">
        <w:rPr>
          <w:rFonts w:ascii="Times New Roman" w:hAnsi="Times New Roman" w:cs="Times New Roman"/>
          <w:b/>
          <w:bCs/>
          <w:sz w:val="24"/>
          <w:szCs w:val="24"/>
        </w:rPr>
        <w:t xml:space="preserve"> </w:t>
      </w:r>
    </w:p>
    <w:p w14:paraId="2036F406"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iCs/>
          <w:sz w:val="24"/>
          <w:szCs w:val="24"/>
        </w:rPr>
      </w:pPr>
      <w:r w:rsidRPr="003F38FD">
        <w:rPr>
          <w:rFonts w:ascii="Times New Roman" w:hAnsi="Times New Roman" w:cs="Times New Roman"/>
          <w:b/>
          <w:bCs/>
          <w:sz w:val="24"/>
          <w:szCs w:val="24"/>
        </w:rPr>
        <w:t>Заказчик</w:t>
      </w:r>
      <w:r w:rsidRPr="003F38FD">
        <w:rPr>
          <w:rFonts w:ascii="Times New Roman" w:hAnsi="Times New Roman" w:cs="Times New Roman"/>
          <w:bCs/>
          <w:sz w:val="24"/>
          <w:szCs w:val="24"/>
        </w:rPr>
        <w:t xml:space="preserve"> - </w:t>
      </w:r>
      <w:r w:rsidRPr="003F38FD">
        <w:rPr>
          <w:rFonts w:ascii="Times New Roman" w:hAnsi="Times New Roman" w:cs="Times New Roman"/>
          <w:iCs/>
          <w:sz w:val="24"/>
          <w:szCs w:val="24"/>
        </w:rPr>
        <w:t>фирменное наименование и адрес места нахождения Заказчика</w:t>
      </w:r>
      <w:r w:rsidRPr="003F38FD">
        <w:rPr>
          <w:rStyle w:val="affffa"/>
          <w:rFonts w:ascii="Times New Roman" w:hAnsi="Times New Roman"/>
          <w:iCs/>
          <w:sz w:val="24"/>
          <w:szCs w:val="24"/>
          <w:vertAlign w:val="baseline"/>
        </w:rPr>
        <w:t>;</w:t>
      </w:r>
    </w:p>
    <w:p w14:paraId="773C5DA6"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Исполнительная документация</w:t>
      </w:r>
      <w:r w:rsidRPr="003F38FD">
        <w:rPr>
          <w:rFonts w:ascii="Times New Roman" w:hAnsi="Times New Roman" w:cs="Times New Roman"/>
          <w:bCs/>
          <w:sz w:val="24"/>
          <w:szCs w:val="24"/>
        </w:rPr>
        <w:t xml:space="preserve"> - </w:t>
      </w:r>
      <w:r w:rsidRPr="003F38FD">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14:paraId="61E1907B" w14:textId="77777777" w:rsidR="00D11EAA" w:rsidRPr="003F38FD" w:rsidRDefault="00D11EAA" w:rsidP="00D11EAA">
      <w:pPr>
        <w:shd w:val="clear" w:color="auto" w:fill="FFFFFF"/>
        <w:tabs>
          <w:tab w:val="left" w:pos="709"/>
        </w:tabs>
        <w:autoSpaceDE w:val="0"/>
        <w:autoSpaceDN w:val="0"/>
        <w:adjustRightInd w:val="0"/>
        <w:spacing w:before="14" w:after="14"/>
        <w:ind w:left="22" w:firstLine="698"/>
        <w:contextualSpacing/>
        <w:jc w:val="both"/>
        <w:rPr>
          <w:rFonts w:ascii="Times New Roman" w:hAnsi="Times New Roman" w:cs="Times New Roman"/>
          <w:sz w:val="24"/>
          <w:szCs w:val="24"/>
        </w:rPr>
      </w:pPr>
      <w:r w:rsidRPr="003F38FD">
        <w:rPr>
          <w:rFonts w:ascii="Times New Roman" w:hAnsi="Times New Roman" w:cs="Times New Roman"/>
          <w:b/>
          <w:sz w:val="24"/>
          <w:szCs w:val="24"/>
        </w:rPr>
        <w:t>Календарный план</w:t>
      </w:r>
      <w:r w:rsidRPr="003F38FD">
        <w:rPr>
          <w:rFonts w:ascii="Times New Roman" w:hAnsi="Times New Roman" w:cs="Times New Roman"/>
          <w:sz w:val="24"/>
          <w:szCs w:val="24"/>
        </w:rPr>
        <w:t xml:space="preserve"> - Приложение № 2 к настоящему Договору, являющееся его неотъемлемой частью и устанавливающее сроки выполнения работ и стоимость работ;</w:t>
      </w:r>
    </w:p>
    <w:p w14:paraId="6C4A5655"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Обязательные требования безопасности</w:t>
      </w:r>
      <w:r w:rsidRPr="003F38FD">
        <w:rPr>
          <w:rFonts w:ascii="Times New Roman" w:hAnsi="Times New Roman" w:cs="Times New Roman"/>
          <w:bCs/>
          <w:sz w:val="24"/>
          <w:szCs w:val="24"/>
        </w:rPr>
        <w:t xml:space="preserve"> - </w:t>
      </w:r>
      <w:r w:rsidRPr="003F38FD">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14:paraId="7ADEE14D"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iCs/>
          <w:sz w:val="24"/>
          <w:szCs w:val="24"/>
        </w:rPr>
      </w:pPr>
      <w:r w:rsidRPr="003F38FD">
        <w:rPr>
          <w:rFonts w:ascii="Times New Roman" w:hAnsi="Times New Roman" w:cs="Times New Roman"/>
          <w:b/>
          <w:bCs/>
          <w:sz w:val="24"/>
          <w:szCs w:val="24"/>
        </w:rPr>
        <w:t xml:space="preserve">Подрядчик </w:t>
      </w:r>
      <w:r w:rsidRPr="003F38FD">
        <w:rPr>
          <w:rFonts w:ascii="Times New Roman" w:hAnsi="Times New Roman" w:cs="Times New Roman"/>
          <w:bCs/>
          <w:sz w:val="24"/>
          <w:szCs w:val="24"/>
        </w:rPr>
        <w:t xml:space="preserve">- </w:t>
      </w:r>
      <w:r w:rsidRPr="003F38FD">
        <w:rPr>
          <w:rFonts w:ascii="Times New Roman" w:hAnsi="Times New Roman" w:cs="Times New Roman"/>
          <w:iCs/>
          <w:sz w:val="24"/>
          <w:szCs w:val="24"/>
        </w:rPr>
        <w:t>фирменное наименование и адрес места нахождения Подрядчика</w:t>
      </w:r>
    </w:p>
    <w:p w14:paraId="537652DD"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lastRenderedPageBreak/>
        <w:t xml:space="preserve">Работы </w:t>
      </w:r>
      <w:r w:rsidRPr="003F38FD">
        <w:rPr>
          <w:rFonts w:ascii="Times New Roman" w:hAnsi="Times New Roman" w:cs="Times New Roman"/>
          <w:bCs/>
          <w:sz w:val="24"/>
          <w:szCs w:val="24"/>
        </w:rPr>
        <w:t xml:space="preserve">- </w:t>
      </w:r>
      <w:r w:rsidRPr="003F38FD">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3F38FD">
        <w:rPr>
          <w:rFonts w:ascii="Times New Roman" w:hAnsi="Times New Roman" w:cs="Times New Roman"/>
          <w:bCs/>
          <w:sz w:val="24"/>
          <w:szCs w:val="24"/>
        </w:rPr>
        <w:t xml:space="preserve"> </w:t>
      </w:r>
    </w:p>
    <w:p w14:paraId="7D55C6EB" w14:textId="77777777" w:rsidR="00D11EAA" w:rsidRPr="003F38FD" w:rsidRDefault="00D11EAA" w:rsidP="00D11EAA">
      <w:pPr>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 xml:space="preserve">Субподрядчик </w:t>
      </w:r>
      <w:r w:rsidRPr="003F38FD">
        <w:rPr>
          <w:rFonts w:ascii="Times New Roman" w:hAnsi="Times New Roman" w:cs="Times New Roman"/>
          <w:bCs/>
          <w:sz w:val="24"/>
          <w:szCs w:val="24"/>
        </w:rPr>
        <w:t xml:space="preserve">- </w:t>
      </w:r>
      <w:r w:rsidRPr="003F38FD">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14:paraId="5EBD0F05" w14:textId="77777777" w:rsidR="00D11EAA" w:rsidRPr="003F38FD" w:rsidRDefault="00D11EAA" w:rsidP="00D11EAA">
      <w:pPr>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Стороны</w:t>
      </w:r>
      <w:r w:rsidRPr="003F38FD">
        <w:rPr>
          <w:rFonts w:ascii="Times New Roman" w:hAnsi="Times New Roman" w:cs="Times New Roman"/>
          <w:sz w:val="24"/>
          <w:szCs w:val="24"/>
        </w:rPr>
        <w:t xml:space="preserve"> - Заказчик и Подрядчик в значениях, указанных выше;</w:t>
      </w:r>
    </w:p>
    <w:p w14:paraId="15F61127" w14:textId="77777777" w:rsidR="00D11EAA" w:rsidRPr="003F38FD" w:rsidRDefault="00D11EAA" w:rsidP="00D11EAA">
      <w:pPr>
        <w:shd w:val="clear" w:color="auto" w:fill="FFFFFF"/>
        <w:tabs>
          <w:tab w:val="left" w:pos="540"/>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Техническая документация</w:t>
      </w:r>
      <w:r w:rsidRPr="003F38FD">
        <w:rPr>
          <w:rFonts w:ascii="Times New Roman" w:hAnsi="Times New Roman" w:cs="Times New Roman"/>
          <w:bCs/>
          <w:sz w:val="24"/>
          <w:szCs w:val="24"/>
        </w:rPr>
        <w:t xml:space="preserve"> - </w:t>
      </w:r>
      <w:r w:rsidRPr="003F38FD">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3F38FD">
        <w:rPr>
          <w:rFonts w:ascii="Times New Roman" w:hAnsi="Times New Roman" w:cs="Times New Roman"/>
          <w:i/>
          <w:iCs/>
          <w:sz w:val="24"/>
          <w:szCs w:val="24"/>
        </w:rPr>
        <w:t xml:space="preserve"> </w:t>
      </w:r>
      <w:r w:rsidRPr="003F38FD">
        <w:rPr>
          <w:rFonts w:ascii="Times New Roman" w:hAnsi="Times New Roman" w:cs="Times New Roman"/>
          <w:iCs/>
          <w:sz w:val="24"/>
          <w:szCs w:val="24"/>
        </w:rPr>
        <w:t>(указать нужное:</w:t>
      </w:r>
      <w:r w:rsidRPr="003F38FD">
        <w:rPr>
          <w:rFonts w:ascii="Times New Roman" w:hAnsi="Times New Roman" w:cs="Times New Roman"/>
          <w:sz w:val="24"/>
          <w:szCs w:val="24"/>
        </w:rPr>
        <w:t xml:space="preserve"> </w:t>
      </w:r>
      <w:r w:rsidRPr="003F38FD">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3F38FD">
        <w:rPr>
          <w:rFonts w:ascii="Times New Roman" w:hAnsi="Times New Roman" w:cs="Times New Roman"/>
          <w:sz w:val="24"/>
          <w:szCs w:val="24"/>
        </w:rPr>
        <w:t>;</w:t>
      </w:r>
    </w:p>
    <w:p w14:paraId="1BFCD2F2"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z w:val="24"/>
          <w:szCs w:val="24"/>
        </w:rPr>
      </w:pPr>
      <w:r w:rsidRPr="003F38FD">
        <w:rPr>
          <w:rFonts w:ascii="Times New Roman" w:hAnsi="Times New Roman" w:cs="Times New Roman"/>
          <w:b/>
          <w:bCs/>
          <w:sz w:val="24"/>
          <w:szCs w:val="24"/>
        </w:rPr>
        <w:t>Техническое задание</w:t>
      </w:r>
      <w:r w:rsidRPr="003F38FD">
        <w:rPr>
          <w:rFonts w:ascii="Times New Roman" w:hAnsi="Times New Roman" w:cs="Times New Roman"/>
          <w:bCs/>
          <w:sz w:val="24"/>
          <w:szCs w:val="24"/>
        </w:rPr>
        <w:t xml:space="preserve"> - </w:t>
      </w:r>
      <w:r w:rsidRPr="003F38FD">
        <w:rPr>
          <w:rFonts w:ascii="Times New Roman" w:hAnsi="Times New Roman" w:cs="Times New Roman"/>
          <w:sz w:val="24"/>
          <w:szCs w:val="24"/>
        </w:rPr>
        <w:t>документ, содержащий требования к разработке проектной документации (Приложение № 6)</w:t>
      </w:r>
    </w:p>
    <w:p w14:paraId="4D355638" w14:textId="77777777" w:rsidR="00D11EAA" w:rsidRPr="003F38FD" w:rsidRDefault="00D11EAA"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pacing w:val="-4"/>
          <w:sz w:val="24"/>
          <w:szCs w:val="24"/>
        </w:rPr>
      </w:pPr>
      <w:r w:rsidRPr="003F38FD">
        <w:rPr>
          <w:rFonts w:ascii="Times New Roman" w:hAnsi="Times New Roman" w:cs="Times New Roman"/>
          <w:b/>
          <w:bCs/>
          <w:sz w:val="24"/>
          <w:szCs w:val="24"/>
        </w:rPr>
        <w:t xml:space="preserve">Цена Договора - </w:t>
      </w:r>
      <w:r w:rsidRPr="003F38FD">
        <w:rPr>
          <w:rFonts w:ascii="Times New Roman" w:hAnsi="Times New Roman" w:cs="Times New Roman"/>
          <w:sz w:val="24"/>
          <w:szCs w:val="24"/>
        </w:rPr>
        <w:t xml:space="preserve">сумма, которая должна быть выплачена Подрядчику в </w:t>
      </w:r>
      <w:r w:rsidRPr="003F38FD">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14:paraId="1239870D" w14:textId="77777777" w:rsidR="0014162F" w:rsidRPr="003F38FD" w:rsidRDefault="0014162F" w:rsidP="00D11EAA">
      <w:pPr>
        <w:shd w:val="clear" w:color="auto" w:fill="FFFFFF"/>
        <w:tabs>
          <w:tab w:val="left" w:pos="709"/>
        </w:tabs>
        <w:autoSpaceDE w:val="0"/>
        <w:autoSpaceDN w:val="0"/>
        <w:adjustRightInd w:val="0"/>
        <w:spacing w:before="14" w:after="14"/>
        <w:ind w:firstLine="720"/>
        <w:contextualSpacing/>
        <w:jc w:val="both"/>
        <w:rPr>
          <w:rFonts w:ascii="Times New Roman" w:hAnsi="Times New Roman" w:cs="Times New Roman"/>
          <w:spacing w:val="-4"/>
          <w:sz w:val="24"/>
          <w:szCs w:val="24"/>
        </w:rPr>
      </w:pPr>
    </w:p>
    <w:p w14:paraId="43FEB5FE" w14:textId="77777777" w:rsidR="00D11EAA" w:rsidRPr="003F38FD" w:rsidRDefault="00D11EAA" w:rsidP="00D11EAA">
      <w:pPr>
        <w:shd w:val="clear" w:color="auto" w:fill="FFFFFF"/>
        <w:tabs>
          <w:tab w:val="left" w:pos="0"/>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bCs/>
          <w:sz w:val="24"/>
          <w:szCs w:val="24"/>
          <w:lang w:eastAsia="ru-RU"/>
        </w:rPr>
        <w:t>Статья 2. Предмет Договора</w:t>
      </w:r>
    </w:p>
    <w:p w14:paraId="63F4E4C5" w14:textId="0816BB08" w:rsidR="00EE378E" w:rsidRPr="003F38FD" w:rsidRDefault="00D11EAA" w:rsidP="00EE378E">
      <w:pPr>
        <w:tabs>
          <w:tab w:val="left" w:pos="0"/>
          <w:tab w:val="left" w:pos="1134"/>
        </w:tabs>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2.1.</w:t>
      </w:r>
      <w:r w:rsidRPr="003F38FD">
        <w:rPr>
          <w:rFonts w:ascii="Times New Roman" w:eastAsia="Times New Roman" w:hAnsi="Times New Roman" w:cs="Times New Roman"/>
          <w:sz w:val="24"/>
          <w:szCs w:val="24"/>
          <w:lang w:eastAsia="ru-RU"/>
        </w:rPr>
        <w:tab/>
        <w:t>По настоящему Договору Подрядчик обязу</w:t>
      </w:r>
      <w:r w:rsidR="000307F4" w:rsidRPr="003F38FD">
        <w:rPr>
          <w:rFonts w:ascii="Times New Roman" w:eastAsia="Times New Roman" w:hAnsi="Times New Roman" w:cs="Times New Roman"/>
          <w:sz w:val="24"/>
          <w:szCs w:val="24"/>
          <w:lang w:eastAsia="ru-RU"/>
        </w:rPr>
        <w:t xml:space="preserve">ется </w:t>
      </w:r>
      <w:r w:rsidR="00AE5733" w:rsidRPr="003F38FD">
        <w:rPr>
          <w:rFonts w:ascii="Times New Roman" w:eastAsia="Times New Roman" w:hAnsi="Times New Roman" w:cs="Times New Roman"/>
          <w:sz w:val="24"/>
          <w:szCs w:val="24"/>
          <w:lang w:eastAsia="ru-RU"/>
        </w:rPr>
        <w:t>выполнение</w:t>
      </w:r>
      <w:r w:rsidR="00EE378E" w:rsidRPr="003F38FD">
        <w:rPr>
          <w:rFonts w:ascii="Times New Roman" w:eastAsia="Times New Roman" w:hAnsi="Times New Roman" w:cs="Times New Roman"/>
          <w:sz w:val="24"/>
          <w:szCs w:val="24"/>
          <w:lang w:eastAsia="ru-RU"/>
        </w:rPr>
        <w:t xml:space="preserve"> по</w:t>
      </w:r>
      <w:r w:rsidR="00AE5733" w:rsidRPr="003F38FD">
        <w:rPr>
          <w:rFonts w:ascii="Times New Roman" w:eastAsia="Times New Roman" w:hAnsi="Times New Roman" w:cs="Times New Roman"/>
          <w:sz w:val="24"/>
          <w:szCs w:val="24"/>
          <w:lang w:eastAsia="ru-RU"/>
        </w:rPr>
        <w:t xml:space="preserve"> </w:t>
      </w:r>
      <w:r w:rsidR="00EE378E" w:rsidRPr="003F38FD">
        <w:rPr>
          <w:rFonts w:ascii="Times New Roman" w:eastAsia="Times New Roman" w:hAnsi="Times New Roman" w:cs="Times New Roman"/>
          <w:sz w:val="24"/>
          <w:szCs w:val="24"/>
          <w:lang w:eastAsia="ru-RU"/>
        </w:rPr>
        <w:t>проектированию реконструкции/нового строительства электросетевых объектов Рославльского РЭС филиала ПАО «Россети Центр» - «Смоленскэнерго».</w:t>
      </w:r>
    </w:p>
    <w:p w14:paraId="0832DF8E" w14:textId="34F8C097" w:rsidR="00D11EAA" w:rsidRPr="003F38FD" w:rsidRDefault="00830BD1" w:rsidP="00DF43B9">
      <w:pPr>
        <w:tabs>
          <w:tab w:val="left" w:pos="0"/>
          <w:tab w:val="left" w:pos="1134"/>
        </w:tabs>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З</w:t>
      </w:r>
      <w:r w:rsidR="00D11EAA" w:rsidRPr="003F38FD">
        <w:rPr>
          <w:rFonts w:ascii="Times New Roman" w:eastAsia="Times New Roman" w:hAnsi="Times New Roman" w:cs="Times New Roman"/>
          <w:sz w:val="24"/>
          <w:szCs w:val="24"/>
          <w:lang w:eastAsia="ru-RU"/>
        </w:rPr>
        <w:t>аказчик обязуется принять результат Работ и оплатить их в порядке, предусмотренном настоящим Договором.</w:t>
      </w:r>
      <w:r w:rsidR="00DF43B9"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 пункте 2.1</w:t>
      </w:r>
      <w:r w:rsidR="00687EE1" w:rsidRPr="003F38FD">
        <w:rPr>
          <w:rFonts w:ascii="Times New Roman" w:eastAsia="Times New Roman" w:hAnsi="Times New Roman" w:cs="Times New Roman"/>
          <w:sz w:val="24"/>
          <w:szCs w:val="24"/>
          <w:lang w:eastAsia="ru-RU"/>
        </w:rPr>
        <w:t>, 3.1, 4.1</w:t>
      </w:r>
      <w:r w:rsidR="00D11EAA" w:rsidRPr="003F38FD">
        <w:rPr>
          <w:rFonts w:ascii="Times New Roman" w:eastAsia="Times New Roman" w:hAnsi="Times New Roman" w:cs="Times New Roman"/>
          <w:sz w:val="24"/>
          <w:szCs w:val="24"/>
          <w:lang w:eastAsia="ru-RU"/>
        </w:rPr>
        <w:t>, установлены Календарным графиком выполнения Работ (приложение 2).</w:t>
      </w:r>
    </w:p>
    <w:p w14:paraId="22B6FDC4" w14:textId="77777777" w:rsidR="00D11EAA" w:rsidRPr="003F38FD" w:rsidRDefault="00D11EAA" w:rsidP="00D11EAA">
      <w:pPr>
        <w:tabs>
          <w:tab w:val="left" w:pos="0"/>
          <w:tab w:val="left" w:pos="1134"/>
        </w:tabs>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2.2.</w:t>
      </w:r>
      <w:r w:rsidRPr="003F38FD">
        <w:rPr>
          <w:rFonts w:ascii="Times New Roman" w:eastAsia="Times New Roman" w:hAnsi="Times New Roman" w:cs="Times New Roman"/>
          <w:sz w:val="24"/>
          <w:szCs w:val="24"/>
          <w:lang w:eastAsia="ru-RU"/>
        </w:rPr>
        <w:tab/>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Техническом задании, являющимся приложением 6 к настоящему Договору.</w:t>
      </w:r>
    </w:p>
    <w:p w14:paraId="6131FE00" w14:textId="77777777" w:rsidR="00D11EAA" w:rsidRPr="003F38FD" w:rsidRDefault="00D11EAA" w:rsidP="00D11EAA">
      <w:pPr>
        <w:tabs>
          <w:tab w:val="left" w:pos="0"/>
        </w:tabs>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14:paraId="55EA2FDF" w14:textId="77777777" w:rsidR="00830BD1" w:rsidRPr="003F38FD" w:rsidRDefault="00830BD1" w:rsidP="00D11EAA">
      <w:pPr>
        <w:tabs>
          <w:tab w:val="left" w:pos="0"/>
        </w:tabs>
        <w:autoSpaceDN w:val="0"/>
        <w:spacing w:after="0" w:line="240" w:lineRule="auto"/>
        <w:ind w:firstLine="709"/>
        <w:contextualSpacing/>
        <w:jc w:val="both"/>
        <w:rPr>
          <w:rFonts w:ascii="Times New Roman" w:eastAsia="Times New Roman" w:hAnsi="Times New Roman" w:cs="Times New Roman"/>
          <w:sz w:val="24"/>
          <w:szCs w:val="24"/>
          <w:lang w:eastAsia="ru-RU"/>
        </w:rPr>
      </w:pPr>
    </w:p>
    <w:p w14:paraId="143B711B" w14:textId="77777777" w:rsidR="00D11EAA" w:rsidRPr="003F38FD" w:rsidRDefault="00D11EAA" w:rsidP="00D11EAA">
      <w:pPr>
        <w:shd w:val="clear" w:color="auto" w:fill="FFFFFF"/>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Статья 3. Срок выполнения Работ по Договору</w:t>
      </w:r>
    </w:p>
    <w:p w14:paraId="171B4108" w14:textId="7BDFD11D" w:rsidR="00D11EAA" w:rsidRPr="003F38FD" w:rsidRDefault="00D11EAA" w:rsidP="00400C7B">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3.1.</w:t>
      </w:r>
      <w:r w:rsidRPr="003F38FD">
        <w:rPr>
          <w:rFonts w:ascii="Times New Roman" w:eastAsia="Times New Roman" w:hAnsi="Times New Roman" w:cs="Times New Roman"/>
          <w:sz w:val="24"/>
          <w:szCs w:val="24"/>
          <w:lang w:eastAsia="ru-RU"/>
        </w:rPr>
        <w:tab/>
        <w:t>Выполнение работ</w:t>
      </w:r>
      <w:r w:rsidR="00E677E7" w:rsidRPr="003F38FD">
        <w:rPr>
          <w:rFonts w:ascii="Times New Roman" w:eastAsia="Times New Roman" w:hAnsi="Times New Roman" w:cs="Times New Roman"/>
          <w:sz w:val="24"/>
          <w:szCs w:val="24"/>
          <w:lang w:eastAsia="ru-RU"/>
        </w:rPr>
        <w:t>:</w:t>
      </w:r>
      <w:r w:rsidR="003F38FD">
        <w:rPr>
          <w:rFonts w:ascii="Times New Roman" w:eastAsia="Times New Roman" w:hAnsi="Times New Roman" w:cs="Times New Roman"/>
          <w:sz w:val="24"/>
          <w:szCs w:val="24"/>
          <w:lang w:eastAsia="ru-RU"/>
        </w:rPr>
        <w:t xml:space="preserve"> _______________________________</w:t>
      </w:r>
      <w:r w:rsidR="005A140A" w:rsidRPr="003F38FD">
        <w:rPr>
          <w:rFonts w:ascii="Times New Roman" w:hAnsi="Times New Roman" w:cs="Times New Roman"/>
          <w:sz w:val="24"/>
          <w:szCs w:val="24"/>
        </w:rPr>
        <w:t>.</w:t>
      </w:r>
      <w:r w:rsidR="00400C7B"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 xml:space="preserve">Работа </w:t>
      </w:r>
      <w:r w:rsidR="007C322A" w:rsidRPr="003F38FD">
        <w:rPr>
          <w:rFonts w:ascii="Times New Roman" w:eastAsia="Times New Roman" w:hAnsi="Times New Roman" w:cs="Times New Roman"/>
          <w:sz w:val="24"/>
          <w:szCs w:val="24"/>
          <w:lang w:eastAsia="ru-RU"/>
        </w:rPr>
        <w:t xml:space="preserve">на </w:t>
      </w:r>
      <w:r w:rsidR="005A140A" w:rsidRPr="003F38FD">
        <w:rPr>
          <w:rFonts w:ascii="Times New Roman" w:eastAsia="Times New Roman" w:hAnsi="Times New Roman" w:cs="Times New Roman"/>
          <w:sz w:val="24"/>
          <w:szCs w:val="24"/>
          <w:lang w:eastAsia="ru-RU"/>
        </w:rPr>
        <w:t>выполнение проектно-изыскательских работ</w:t>
      </w:r>
      <w:r w:rsidR="007C322A" w:rsidRPr="003F38FD">
        <w:rPr>
          <w:rFonts w:ascii="Times New Roman" w:eastAsia="Times New Roman" w:hAnsi="Times New Roman" w:cs="Times New Roman"/>
          <w:sz w:val="24"/>
          <w:szCs w:val="24"/>
          <w:lang w:eastAsia="ru-RU"/>
        </w:rPr>
        <w:t xml:space="preserve"> завершается получением р</w:t>
      </w:r>
      <w:r w:rsidRPr="003F38FD">
        <w:rPr>
          <w:rFonts w:ascii="Times New Roman" w:eastAsia="Times New Roman" w:hAnsi="Times New Roman" w:cs="Times New Roman"/>
          <w:sz w:val="24"/>
          <w:szCs w:val="24"/>
          <w:lang w:eastAsia="ru-RU"/>
        </w:rPr>
        <w:t xml:space="preserve">езультата </w:t>
      </w:r>
      <w:r w:rsidR="005A140A" w:rsidRPr="003F38FD">
        <w:rPr>
          <w:rFonts w:ascii="Times New Roman" w:eastAsia="Times New Roman" w:hAnsi="Times New Roman" w:cs="Times New Roman"/>
          <w:sz w:val="24"/>
          <w:szCs w:val="24"/>
          <w:lang w:eastAsia="ru-RU"/>
        </w:rPr>
        <w:t>выполнение проектно-изыскательских работ</w:t>
      </w:r>
      <w:r w:rsidRPr="003F38FD">
        <w:rPr>
          <w:rFonts w:ascii="Times New Roman" w:eastAsia="Times New Roman" w:hAnsi="Times New Roman" w:cs="Times New Roman"/>
          <w:sz w:val="24"/>
          <w:szCs w:val="24"/>
          <w:lang w:eastAsia="ru-RU"/>
        </w:rPr>
        <w:t xml:space="preserve"> (созданием соответствующего комплекта документов), который утвержден Заказчиком, а также принят по Акту сдачи-приемки Результатов выполненных работ (приложение 1).</w:t>
      </w:r>
    </w:p>
    <w:p w14:paraId="0B9A80CD" w14:textId="2279350A" w:rsidR="00D11EAA" w:rsidRPr="003F38FD" w:rsidRDefault="00D11EAA" w:rsidP="007C3E50">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3.</w:t>
      </w:r>
      <w:r w:rsidR="000C762D" w:rsidRPr="003F38FD">
        <w:rPr>
          <w:rFonts w:ascii="Times New Roman" w:eastAsia="Times New Roman" w:hAnsi="Times New Roman" w:cs="Times New Roman"/>
          <w:sz w:val="24"/>
          <w:szCs w:val="24"/>
          <w:lang w:eastAsia="ru-RU"/>
        </w:rPr>
        <w:t>2</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Работа по разработке Рабочей документации завершается созданием Рабочей документации, согласованной Заказчиком</w:t>
      </w:r>
      <w:r w:rsidR="00764842"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1).</w:t>
      </w:r>
    </w:p>
    <w:p w14:paraId="414BECBC" w14:textId="238FE26A" w:rsidR="00D11EAA" w:rsidRPr="003F38FD" w:rsidRDefault="00D11EAA" w:rsidP="007C3E50">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3.</w:t>
      </w:r>
      <w:r w:rsidR="000C762D"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w:t>
      </w:r>
    </w:p>
    <w:p w14:paraId="18C5C998" w14:textId="794288A9" w:rsidR="00D11EAA" w:rsidRPr="003F38FD" w:rsidRDefault="00D11EAA" w:rsidP="007C3E5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3.</w:t>
      </w:r>
      <w:r w:rsidR="000C762D"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w:t>
      </w:r>
      <w:r w:rsidRPr="003F38FD">
        <w:rPr>
          <w:rFonts w:ascii="Times New Roman" w:eastAsia="Times New Roman" w:hAnsi="Times New Roman" w:cs="Times New Roman"/>
          <w:sz w:val="24"/>
          <w:szCs w:val="24"/>
          <w:lang w:eastAsia="ru-RU"/>
        </w:rPr>
        <w:lastRenderedPageBreak/>
        <w:t xml:space="preserve">Актов сдачи-приемки Результатов выполненных Работ (приложение 1), а в случае досрочного расторжения настоящего Договора - дата расторжения Договора. </w:t>
      </w:r>
    </w:p>
    <w:p w14:paraId="76D38D8E" w14:textId="77777777" w:rsidR="00D11EAA" w:rsidRPr="003F38FD"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w:t>
      </w:r>
      <w:r w:rsidRPr="003F38FD">
        <w:rPr>
          <w:rFonts w:ascii="Times New Roman" w:eastAsia="Times New Roman" w:hAnsi="Times New Roman" w:cs="Times New Roman"/>
          <w:spacing w:val="-4"/>
          <w:sz w:val="24"/>
          <w:szCs w:val="24"/>
          <w:lang w:eastAsia="ru-RU"/>
        </w:rPr>
        <w:t>Рабочей документации от Подрядчика</w:t>
      </w:r>
      <w:r w:rsidRPr="003F38FD">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1).</w:t>
      </w:r>
    </w:p>
    <w:p w14:paraId="2CEA696A" w14:textId="77777777" w:rsidR="00C83C3A" w:rsidRPr="003F38FD" w:rsidRDefault="00C83C3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7DABF7B" w14:textId="77777777" w:rsidR="00D11EAA" w:rsidRPr="003F38FD" w:rsidRDefault="00D11EAA" w:rsidP="00D11EAA">
      <w:pPr>
        <w:shd w:val="clear" w:color="auto" w:fill="FFFFFF"/>
        <w:tabs>
          <w:tab w:val="left" w:pos="425"/>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4. Цена работ по Договору</w:t>
      </w:r>
    </w:p>
    <w:p w14:paraId="47396E0C" w14:textId="3393E36A" w:rsidR="00970A02" w:rsidRPr="003F38FD" w:rsidRDefault="00D11EAA" w:rsidP="003F38FD">
      <w:pPr>
        <w:shd w:val="clear" w:color="auto" w:fill="FFFFFF"/>
        <w:tabs>
          <w:tab w:val="left" w:pos="1276"/>
        </w:tabs>
        <w:spacing w:after="0" w:line="240" w:lineRule="auto"/>
        <w:ind w:firstLine="709"/>
        <w:contextualSpacing/>
        <w:jc w:val="both"/>
        <w:rPr>
          <w:rFonts w:ascii="Times New Roman" w:hAnsi="Times New Roman" w:cs="Times New Roman"/>
          <w:color w:val="000000"/>
          <w:sz w:val="24"/>
          <w:szCs w:val="24"/>
        </w:rPr>
      </w:pPr>
      <w:r w:rsidRPr="003F38FD">
        <w:rPr>
          <w:rFonts w:ascii="Times New Roman" w:eastAsia="Times New Roman" w:hAnsi="Times New Roman" w:cs="Times New Roman"/>
          <w:sz w:val="24"/>
          <w:szCs w:val="24"/>
          <w:lang w:eastAsia="ru-RU"/>
        </w:rPr>
        <w:t>4.1.</w:t>
      </w:r>
      <w:r w:rsidRPr="003F38FD">
        <w:rPr>
          <w:rFonts w:ascii="Times New Roman" w:eastAsia="Times New Roman" w:hAnsi="Times New Roman" w:cs="Times New Roman"/>
          <w:sz w:val="24"/>
          <w:szCs w:val="24"/>
          <w:lang w:eastAsia="ru-RU"/>
        </w:rPr>
        <w:tab/>
        <w:t>Цена Договора, указанная в Сводном и локальных сметных расчетах, является твердой и составляет:</w:t>
      </w:r>
      <w:r w:rsidR="003F38FD">
        <w:rPr>
          <w:rFonts w:ascii="Times New Roman" w:eastAsia="Times New Roman" w:hAnsi="Times New Roman" w:cs="Times New Roman"/>
          <w:sz w:val="24"/>
          <w:szCs w:val="24"/>
          <w:lang w:eastAsia="ru-RU"/>
        </w:rPr>
        <w:t xml:space="preserve"> </w:t>
      </w:r>
      <w:r w:rsidR="003F38FD">
        <w:rPr>
          <w:rFonts w:ascii="Times New Roman" w:hAnsi="Times New Roman"/>
          <w:color w:val="000000"/>
          <w:sz w:val="24"/>
          <w:szCs w:val="24"/>
        </w:rPr>
        <w:t>_________________________________________________________.</w:t>
      </w:r>
    </w:p>
    <w:p w14:paraId="3F6BCEB1" w14:textId="77777777" w:rsidR="00D11EAA" w:rsidRPr="003F38FD" w:rsidRDefault="00D11EAA" w:rsidP="000307F4">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25E52B21" w14:textId="19462F60" w:rsidR="00D11EAA" w:rsidRPr="003F38FD" w:rsidRDefault="00D11EAA" w:rsidP="00D11EAA">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(приложение 2).</w:t>
      </w:r>
    </w:p>
    <w:p w14:paraId="63B447C2" w14:textId="3D2BF458" w:rsidR="00D11EAA" w:rsidRPr="003F38FD" w:rsidRDefault="00D11EAA" w:rsidP="00D11EAA">
      <w:pPr>
        <w:tabs>
          <w:tab w:val="left" w:pos="116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4.2.</w:t>
      </w:r>
      <w:r w:rsidRPr="003F38FD">
        <w:rPr>
          <w:rFonts w:ascii="Times New Roman" w:eastAsia="Times New Roman" w:hAnsi="Times New Roman" w:cs="Times New Roman"/>
          <w:sz w:val="24"/>
          <w:szCs w:val="24"/>
          <w:lang w:eastAsia="ru-RU"/>
        </w:rPr>
        <w:tab/>
        <w:t xml:space="preserve">В случае </w:t>
      </w:r>
      <w:r w:rsidR="00AF369B" w:rsidRPr="003F38FD">
        <w:rPr>
          <w:rFonts w:ascii="Times New Roman" w:eastAsia="Times New Roman" w:hAnsi="Times New Roman" w:cs="Times New Roman"/>
          <w:sz w:val="24"/>
          <w:szCs w:val="24"/>
          <w:lang w:eastAsia="ru-RU"/>
        </w:rPr>
        <w:t xml:space="preserve">обнаружения Подрядчиком </w:t>
      </w:r>
      <w:r w:rsidRPr="003F38FD">
        <w:rPr>
          <w:rFonts w:ascii="Times New Roman" w:eastAsia="Times New Roman" w:hAnsi="Times New Roman" w:cs="Times New Roman"/>
          <w:sz w:val="24"/>
          <w:szCs w:val="24"/>
          <w:lang w:eastAsia="ru-RU"/>
        </w:rPr>
        <w:t xml:space="preserve">необходимости выполнения работ, </w:t>
      </w:r>
      <w:r w:rsidR="00AD58DD" w:rsidRPr="003F38FD">
        <w:rPr>
          <w:rFonts w:ascii="Times New Roman" w:eastAsia="Times New Roman" w:hAnsi="Times New Roman" w:cs="Times New Roman"/>
          <w:sz w:val="24"/>
          <w:szCs w:val="24"/>
          <w:lang w:eastAsia="ru-RU"/>
        </w:rPr>
        <w:t xml:space="preserve">неучтенных в Техническом задании, </w:t>
      </w:r>
      <w:r w:rsidRPr="003F38FD">
        <w:rPr>
          <w:rFonts w:ascii="Times New Roman" w:eastAsia="Times New Roman" w:hAnsi="Times New Roman" w:cs="Times New Roman"/>
          <w:sz w:val="24"/>
          <w:szCs w:val="24"/>
          <w:lang w:eastAsia="ru-RU"/>
        </w:rPr>
        <w:t xml:space="preserve">влекущих за собой </w:t>
      </w:r>
      <w:r w:rsidR="00AF369B" w:rsidRPr="003F38FD">
        <w:rPr>
          <w:rFonts w:ascii="Times New Roman" w:eastAsia="Times New Roman" w:hAnsi="Times New Roman" w:cs="Times New Roman"/>
          <w:sz w:val="24"/>
          <w:szCs w:val="24"/>
          <w:lang w:eastAsia="ru-RU"/>
        </w:rPr>
        <w:t xml:space="preserve">необходимость проведения дополнительных работ и </w:t>
      </w:r>
      <w:r w:rsidR="00AD58DD" w:rsidRPr="003F38FD">
        <w:rPr>
          <w:rFonts w:ascii="Times New Roman" w:eastAsia="Times New Roman" w:hAnsi="Times New Roman" w:cs="Times New Roman"/>
          <w:sz w:val="24"/>
          <w:szCs w:val="24"/>
          <w:lang w:eastAsia="ru-RU"/>
        </w:rPr>
        <w:t xml:space="preserve">увеличение </w:t>
      </w:r>
      <w:r w:rsidRPr="003F38FD">
        <w:rPr>
          <w:rFonts w:ascii="Times New Roman" w:eastAsia="Times New Roman" w:hAnsi="Times New Roman" w:cs="Times New Roman"/>
          <w:sz w:val="24"/>
          <w:szCs w:val="24"/>
          <w:lang w:eastAsia="ru-RU"/>
        </w:rPr>
        <w:t>цены Договора, указанной в п. 4.1 настоящего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w:t>
      </w:r>
    </w:p>
    <w:p w14:paraId="1631D537" w14:textId="05B9B03B" w:rsidR="00D11EAA" w:rsidRPr="003F38FD" w:rsidRDefault="00D11EAA" w:rsidP="00D11EAA">
      <w:pPr>
        <w:tabs>
          <w:tab w:val="left" w:pos="116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3F38FD">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3F38FD">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r w:rsidR="009E37AD" w:rsidRPr="003F38FD">
        <w:rPr>
          <w:rFonts w:ascii="Times New Roman" w:eastAsia="Times New Roman" w:hAnsi="Times New Roman" w:cs="Times New Roman"/>
          <w:sz w:val="24"/>
          <w:szCs w:val="24"/>
          <w:lang w:eastAsia="ru-RU"/>
        </w:rPr>
        <w:t xml:space="preserve">При неполучении от Заказчика ответа на свое извещение в указанный срок, Подрядчик </w:t>
      </w:r>
      <w:r w:rsidR="00592CCB" w:rsidRPr="003F38FD">
        <w:rPr>
          <w:rFonts w:ascii="Times New Roman" w:eastAsia="Times New Roman" w:hAnsi="Times New Roman" w:cs="Times New Roman"/>
          <w:sz w:val="24"/>
          <w:szCs w:val="24"/>
          <w:lang w:eastAsia="ru-RU"/>
        </w:rPr>
        <w:t>приостанавливает</w:t>
      </w:r>
      <w:r w:rsidR="009E37AD" w:rsidRPr="003F38FD">
        <w:rPr>
          <w:rFonts w:ascii="Times New Roman" w:eastAsia="Times New Roman" w:hAnsi="Times New Roman" w:cs="Times New Roman"/>
          <w:sz w:val="24"/>
          <w:szCs w:val="24"/>
          <w:lang w:eastAsia="ru-RU"/>
        </w:rPr>
        <w:t xml:space="preserve"> соответствующие работы</w:t>
      </w:r>
      <w:r w:rsidR="0043051F" w:rsidRPr="003F38FD">
        <w:rPr>
          <w:rFonts w:ascii="Times New Roman" w:eastAsia="Times New Roman" w:hAnsi="Times New Roman" w:cs="Times New Roman"/>
          <w:sz w:val="24"/>
          <w:szCs w:val="24"/>
          <w:lang w:eastAsia="ru-RU"/>
        </w:rPr>
        <w:t xml:space="preserve"> путем письменного уведомления Заказчика,</w:t>
      </w:r>
      <w:r w:rsidR="00592CCB" w:rsidRPr="003F38FD">
        <w:rPr>
          <w:rFonts w:ascii="Times New Roman" w:eastAsia="Times New Roman" w:hAnsi="Times New Roman" w:cs="Times New Roman"/>
          <w:sz w:val="24"/>
          <w:szCs w:val="24"/>
          <w:lang w:eastAsia="ru-RU"/>
        </w:rPr>
        <w:t xml:space="preserve"> без применения к Подрядчику каких-либо штрафных санкций. </w:t>
      </w:r>
    </w:p>
    <w:p w14:paraId="10CD5C80" w14:textId="70347CEE" w:rsidR="00D11EAA" w:rsidRPr="003F38FD" w:rsidRDefault="00D11EAA" w:rsidP="00D11EAA">
      <w:pPr>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Pr="003F38FD">
        <w:rPr>
          <w:rFonts w:ascii="Times New Roman" w:eastAsia="Times New Roman" w:hAnsi="Times New Roman" w:cs="Times New Roman"/>
          <w:sz w:val="24"/>
          <w:szCs w:val="24"/>
          <w:lang w:eastAsia="ru-RU"/>
        </w:rPr>
        <w:br/>
      </w:r>
      <w:r w:rsidRPr="003F38FD">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3F38FD">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3F38FD">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3F38FD">
        <w:rPr>
          <w:rFonts w:ascii="Times New Roman" w:eastAsia="Times New Roman" w:hAnsi="Times New Roman" w:cs="Times New Roman"/>
          <w:sz w:val="24"/>
          <w:szCs w:val="24"/>
          <w:lang w:eastAsia="ru-RU"/>
        </w:rPr>
        <w:t xml:space="preserve"> в Календарном графике выполнения Работ (приложение 2). </w:t>
      </w:r>
    </w:p>
    <w:p w14:paraId="316252D9" w14:textId="77777777" w:rsidR="00D11EAA" w:rsidRPr="003F38FD" w:rsidRDefault="00D11EAA" w:rsidP="00D11EAA">
      <w:pPr>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 этом дополнительное соглашение к настоящему Договору.</w:t>
      </w:r>
    </w:p>
    <w:p w14:paraId="24111917" w14:textId="77777777" w:rsidR="00D11EAA" w:rsidRPr="003F38FD" w:rsidRDefault="00D11EAA" w:rsidP="00D11EAA">
      <w:pPr>
        <w:shd w:val="clear" w:color="auto" w:fill="FFFFFF"/>
        <w:tabs>
          <w:tab w:val="left" w:leader="underscore" w:pos="-770"/>
          <w:tab w:val="left" w:pos="-180"/>
          <w:tab w:val="left" w:pos="1162"/>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pacing w:val="-4"/>
          <w:sz w:val="24"/>
          <w:szCs w:val="24"/>
          <w:lang w:eastAsia="ru-RU"/>
        </w:rPr>
        <w:t>4.3.</w:t>
      </w:r>
      <w:r w:rsidRPr="003F38FD">
        <w:rPr>
          <w:rFonts w:ascii="Times New Roman" w:eastAsia="Times New Roman" w:hAnsi="Times New Roman" w:cs="Times New Roman"/>
          <w:bCs/>
          <w:spacing w:val="-4"/>
          <w:sz w:val="24"/>
          <w:szCs w:val="24"/>
          <w:lang w:eastAsia="ru-RU"/>
        </w:rPr>
        <w:tab/>
        <w:t>Подрядчик не вправе требовать от Заказчика увеличения цены Договора в случае</w:t>
      </w:r>
      <w:r w:rsidRPr="003F38FD">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 стоимости не превышают 10% (десять процентов) от цены Договора.</w:t>
      </w:r>
    </w:p>
    <w:p w14:paraId="47053817" w14:textId="77777777" w:rsidR="00EE378E" w:rsidRPr="003F38FD" w:rsidRDefault="00EE378E" w:rsidP="00EE378E">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4.4.</w:t>
      </w:r>
      <w:r w:rsidRPr="003F38FD">
        <w:rPr>
          <w:rFonts w:ascii="Times New Roman" w:eastAsia="Times New Roman" w:hAnsi="Times New Roman" w:cs="Times New Roman"/>
          <w:bCs/>
          <w:sz w:val="24"/>
          <w:szCs w:val="24"/>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3F38FD">
        <w:rPr>
          <w:rFonts w:ascii="Times New Roman" w:eastAsia="Times New Roman" w:hAnsi="Times New Roman" w:cs="Times New Roman"/>
          <w:bCs/>
          <w:sz w:val="24"/>
          <w:szCs w:val="24"/>
          <w:lang w:eastAsia="ru-RU"/>
        </w:rPr>
        <w:b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14:paraId="2E45A026" w14:textId="77777777" w:rsidR="00EE378E" w:rsidRPr="003F38FD" w:rsidRDefault="00EE378E" w:rsidP="00EE378E">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4.5.</w:t>
      </w:r>
      <w:r w:rsidRPr="003F38FD">
        <w:rPr>
          <w:rFonts w:ascii="Times New Roman" w:eastAsia="Times New Roman" w:hAnsi="Times New Roman" w:cs="Times New Roman"/>
          <w:bCs/>
          <w:sz w:val="24"/>
          <w:szCs w:val="24"/>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14:paraId="401DAAD2" w14:textId="77777777" w:rsidR="00EE378E" w:rsidRPr="003F38FD" w:rsidRDefault="00EE378E" w:rsidP="00EE378E">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bCs/>
          <w:spacing w:val="-4"/>
          <w:sz w:val="24"/>
          <w:szCs w:val="24"/>
          <w:lang w:eastAsia="ru-RU"/>
        </w:rPr>
        <w:t>4.6.</w:t>
      </w:r>
      <w:r w:rsidRPr="003F38FD">
        <w:rPr>
          <w:rFonts w:ascii="Times New Roman" w:eastAsia="Times New Roman" w:hAnsi="Times New Roman" w:cs="Times New Roman"/>
          <w:bCs/>
          <w:spacing w:val="-4"/>
          <w:sz w:val="24"/>
          <w:szCs w:val="24"/>
          <w:lang w:eastAsia="ru-RU"/>
        </w:rPr>
        <w:tab/>
        <w:t>В состав Проектной документации необходимо включить расчет стоимости</w:t>
      </w:r>
      <w:r w:rsidRPr="003F38FD">
        <w:rPr>
          <w:rFonts w:ascii="Times New Roman" w:eastAsia="Times New Roman" w:hAnsi="Times New Roman" w:cs="Times New Roman"/>
          <w:bCs/>
          <w:sz w:val="24"/>
          <w:szCs w:val="24"/>
          <w:lang w:eastAsia="ru-RU"/>
        </w:rPr>
        <w:t xml:space="preserve"> объекта, выполненный в соответствии с УНЦ.</w:t>
      </w:r>
    </w:p>
    <w:p w14:paraId="3EFC3B0E" w14:textId="77777777" w:rsidR="00C83C3A" w:rsidRPr="003F38FD" w:rsidRDefault="00C83C3A" w:rsidP="00D11EAA">
      <w:pPr>
        <w:shd w:val="clear" w:color="auto" w:fill="FFFFFF"/>
        <w:tabs>
          <w:tab w:val="left" w:leader="underscore" w:pos="-770"/>
          <w:tab w:val="left" w:pos="-180"/>
          <w:tab w:val="left" w:pos="116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D726EA9" w14:textId="77777777"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5. Порядок и условия платежей</w:t>
      </w:r>
    </w:p>
    <w:p w14:paraId="01413543" w14:textId="3FD3D549" w:rsidR="00AD3B92" w:rsidRPr="003F38FD" w:rsidRDefault="00F000FB" w:rsidP="00AD3B92">
      <w:pPr>
        <w:pStyle w:val="af9"/>
        <w:tabs>
          <w:tab w:val="left" w:pos="1134"/>
        </w:tabs>
        <w:spacing w:after="0"/>
        <w:ind w:firstLine="709"/>
        <w:jc w:val="both"/>
        <w:rPr>
          <w:rFonts w:ascii="Times New Roman" w:hAnsi="Times New Roman"/>
          <w:sz w:val="24"/>
          <w:szCs w:val="24"/>
          <w:lang w:val="x-none"/>
        </w:rPr>
      </w:pPr>
      <w:r w:rsidRPr="003F38FD">
        <w:rPr>
          <w:rFonts w:ascii="Times New Roman" w:hAnsi="Times New Roman"/>
          <w:sz w:val="24"/>
          <w:szCs w:val="24"/>
          <w:lang w:val="x-none"/>
        </w:rPr>
        <w:t>5.1.</w:t>
      </w:r>
      <w:r w:rsidR="003F38FD">
        <w:rPr>
          <w:rFonts w:ascii="Times New Roman" w:hAnsi="Times New Roman"/>
          <w:sz w:val="24"/>
          <w:szCs w:val="24"/>
        </w:rPr>
        <w:tab/>
      </w:r>
      <w:r w:rsidRPr="003F38FD">
        <w:rPr>
          <w:rFonts w:ascii="Times New Roman" w:hAnsi="Times New Roman"/>
          <w:sz w:val="24"/>
          <w:szCs w:val="24"/>
          <w:lang w:val="x-none"/>
        </w:rPr>
        <w:t>О</w:t>
      </w:r>
      <w:r w:rsidR="00970A02" w:rsidRPr="003F38FD">
        <w:rPr>
          <w:rFonts w:ascii="Times New Roman" w:hAnsi="Times New Roman"/>
          <w:sz w:val="24"/>
          <w:szCs w:val="24"/>
          <w:lang w:val="x-none"/>
        </w:rPr>
        <w:t>плата осуществляются Заказчиком</w:t>
      </w:r>
      <w:r w:rsidR="0021212E" w:rsidRPr="003F38FD">
        <w:rPr>
          <w:rFonts w:ascii="Times New Roman" w:hAnsi="Times New Roman"/>
          <w:sz w:val="24"/>
          <w:szCs w:val="24"/>
          <w:lang w:val="x-none"/>
        </w:rPr>
        <w:t>,</w:t>
      </w:r>
      <w:r w:rsidR="00970A02" w:rsidRPr="003F38FD">
        <w:rPr>
          <w:rFonts w:ascii="Times New Roman" w:hAnsi="Times New Roman"/>
          <w:sz w:val="24"/>
          <w:szCs w:val="24"/>
          <w:lang w:val="x-none"/>
        </w:rPr>
        <w:t xml:space="preserve"> </w:t>
      </w:r>
      <w:r w:rsidR="00EE378E" w:rsidRPr="003F38FD">
        <w:rPr>
          <w:rFonts w:ascii="Times New Roman" w:hAnsi="Times New Roman"/>
          <w:sz w:val="24"/>
          <w:szCs w:val="24"/>
        </w:rPr>
        <w:t xml:space="preserve">Безналичный расчет, оплата производится не более 30 (тридцати) рабочих дней с момента подписания Сторонами накладной, </w:t>
      </w:r>
      <w:r w:rsidR="00EE378E" w:rsidRPr="003F38FD">
        <w:rPr>
          <w:rFonts w:ascii="Times New Roman" w:hAnsi="Times New Roman"/>
          <w:sz w:val="24"/>
          <w:szCs w:val="24"/>
        </w:rPr>
        <w:lastRenderedPageBreak/>
        <w:t>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AD3B92" w:rsidRPr="003F38FD">
        <w:rPr>
          <w:rFonts w:ascii="Times New Roman" w:hAnsi="Times New Roman"/>
          <w:sz w:val="24"/>
          <w:szCs w:val="24"/>
          <w:lang w:val="x-none"/>
        </w:rPr>
        <w:t>;</w:t>
      </w:r>
    </w:p>
    <w:p w14:paraId="58EE8FB3" w14:textId="3CDFA09B" w:rsidR="00D11EAA" w:rsidRPr="003F38FD" w:rsidRDefault="00D11EAA" w:rsidP="008C7318">
      <w:pPr>
        <w:pStyle w:val="af9"/>
        <w:tabs>
          <w:tab w:val="left" w:pos="1134"/>
        </w:tabs>
        <w:spacing w:after="0"/>
        <w:ind w:firstLine="709"/>
        <w:jc w:val="both"/>
        <w:rPr>
          <w:rFonts w:ascii="Times New Roman" w:hAnsi="Times New Roman"/>
          <w:sz w:val="24"/>
          <w:szCs w:val="24"/>
        </w:rPr>
      </w:pPr>
      <w:r w:rsidRPr="003F38FD">
        <w:rPr>
          <w:rFonts w:ascii="Times New Roman" w:hAnsi="Times New Roman"/>
          <w:sz w:val="24"/>
          <w:szCs w:val="24"/>
          <w:lang w:val="x-none"/>
        </w:rPr>
        <w:t>5.</w:t>
      </w:r>
      <w:r w:rsidRPr="003F38FD">
        <w:rPr>
          <w:rFonts w:ascii="Times New Roman" w:hAnsi="Times New Roman"/>
          <w:sz w:val="24"/>
          <w:szCs w:val="24"/>
        </w:rPr>
        <w:t>2</w:t>
      </w:r>
      <w:r w:rsidRPr="003F38FD">
        <w:rPr>
          <w:rFonts w:ascii="Times New Roman" w:hAnsi="Times New Roman"/>
          <w:sz w:val="24"/>
          <w:szCs w:val="24"/>
          <w:lang w:val="x-none"/>
        </w:rPr>
        <w:t>.</w:t>
      </w:r>
      <w:r w:rsidRPr="003F38FD">
        <w:rPr>
          <w:rFonts w:ascii="Times New Roman" w:hAnsi="Times New Roman"/>
          <w:sz w:val="24"/>
          <w:szCs w:val="24"/>
        </w:rPr>
        <w:tab/>
      </w:r>
      <w:r w:rsidRPr="003F38FD">
        <w:rPr>
          <w:rFonts w:ascii="Times New Roman" w:hAnsi="Times New Roman"/>
          <w:sz w:val="24"/>
          <w:szCs w:val="24"/>
          <w:lang w:val="x-none"/>
        </w:rPr>
        <w:t xml:space="preserve">Расчеты по Договору осуществляются платежными поручениями путем перечисления денежных средств в рублях </w:t>
      </w:r>
      <w:r w:rsidRPr="003F38FD">
        <w:rPr>
          <w:rFonts w:ascii="Times New Roman" w:hAnsi="Times New Roman"/>
          <w:sz w:val="24"/>
          <w:szCs w:val="24"/>
        </w:rPr>
        <w:t xml:space="preserve">на </w:t>
      </w:r>
      <w:r w:rsidRPr="003F38FD">
        <w:rPr>
          <w:rFonts w:ascii="Times New Roman" w:hAnsi="Times New Roman"/>
          <w:sz w:val="24"/>
          <w:szCs w:val="24"/>
          <w:lang w:val="x-none"/>
        </w:rPr>
        <w:t>расчетный счет Подрядчика, указанный в</w:t>
      </w:r>
      <w:r w:rsidRPr="003F38FD">
        <w:rPr>
          <w:rFonts w:ascii="Times New Roman" w:hAnsi="Times New Roman"/>
          <w:sz w:val="24"/>
          <w:szCs w:val="24"/>
        </w:rPr>
        <w:t> </w:t>
      </w:r>
      <w:r w:rsidRPr="003F38FD">
        <w:rPr>
          <w:rFonts w:ascii="Times New Roman" w:hAnsi="Times New Roman"/>
          <w:sz w:val="24"/>
          <w:szCs w:val="24"/>
          <w:lang w:val="x-none"/>
        </w:rPr>
        <w:t>Договоре.</w:t>
      </w:r>
    </w:p>
    <w:p w14:paraId="530BA0EA" w14:textId="77777777" w:rsidR="00D11EAA" w:rsidRPr="003F38FD" w:rsidRDefault="00D11EAA" w:rsidP="00D11EAA">
      <w:pPr>
        <w:tabs>
          <w:tab w:val="left" w:pos="1276"/>
        </w:tabs>
        <w:autoSpaceDN w:val="0"/>
        <w:spacing w:after="0" w:line="240" w:lineRule="auto"/>
        <w:ind w:firstLine="709"/>
        <w:contextualSpacing/>
        <w:jc w:val="both"/>
        <w:rPr>
          <w:rFonts w:ascii="Times New Roman" w:eastAsia="Times New Roman" w:hAnsi="Times New Roman" w:cs="Times New Roman"/>
          <w:sz w:val="24"/>
          <w:szCs w:val="24"/>
          <w:lang w:val="x-none" w:eastAsia="ru-RU"/>
        </w:rPr>
      </w:pPr>
      <w:r w:rsidRPr="003F38FD">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14:paraId="00291784" w14:textId="77777777" w:rsidR="00D11EAA" w:rsidRPr="003F38FD" w:rsidRDefault="00D11EAA" w:rsidP="00D11EAA">
      <w:pPr>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5.3.</w:t>
      </w:r>
      <w:r w:rsidRPr="003F38FD">
        <w:rPr>
          <w:rFonts w:ascii="Times New Roman" w:eastAsia="Times New Roman" w:hAnsi="Times New Roman" w:cs="Times New Roman"/>
          <w:sz w:val="24"/>
          <w:szCs w:val="24"/>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4377C2A6" w14:textId="77777777" w:rsidR="00D11EAA" w:rsidRPr="003F38FD" w:rsidRDefault="00D11EAA" w:rsidP="00D11EAA">
      <w:pPr>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5.4.</w:t>
      </w:r>
      <w:r w:rsidRPr="003F38FD">
        <w:rPr>
          <w:rFonts w:ascii="Times New Roman" w:eastAsia="Times New Roman" w:hAnsi="Times New Roman" w:cs="Times New Roman"/>
          <w:sz w:val="24"/>
          <w:szCs w:val="24"/>
          <w:lang w:eastAsia="ru-RU"/>
        </w:rPr>
        <w:tab/>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3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64732DC6" w14:textId="2BFE1262" w:rsidR="00D11EAA" w:rsidRPr="003F38FD" w:rsidRDefault="00D11EAA" w:rsidP="00D11EAA">
      <w:pPr>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5.5.</w:t>
      </w:r>
      <w:r w:rsidRPr="003F38FD">
        <w:rPr>
          <w:rFonts w:ascii="Times New Roman" w:eastAsia="Times New Roman" w:hAnsi="Times New Roman" w:cs="Times New Roman"/>
          <w:sz w:val="24"/>
          <w:szCs w:val="24"/>
          <w:lang w:eastAsia="ru-RU"/>
        </w:rPr>
        <w:tab/>
        <w:t xml:space="preserve">В случае нарушения Подрядчиком своих обязательств, предусмотренных </w:t>
      </w:r>
      <w:r w:rsidR="003343A1" w:rsidRPr="003F38FD">
        <w:rPr>
          <w:rFonts w:ascii="Times New Roman" w:eastAsia="Times New Roman" w:hAnsi="Times New Roman" w:cs="Times New Roman"/>
          <w:sz w:val="24"/>
          <w:szCs w:val="24"/>
          <w:lang w:eastAsia="ru-RU"/>
        </w:rPr>
        <w:t>п</w:t>
      </w:r>
      <w:r w:rsidRPr="003F38FD">
        <w:rPr>
          <w:rFonts w:ascii="Times New Roman" w:eastAsia="Times New Roman" w:hAnsi="Times New Roman" w:cs="Times New Roman"/>
          <w:sz w:val="24"/>
          <w:szCs w:val="24"/>
          <w:lang w:eastAsia="ru-RU"/>
        </w:rPr>
        <w:t>. 8</w:t>
      </w:r>
      <w:r w:rsidR="003343A1" w:rsidRPr="003F38FD">
        <w:rPr>
          <w:rFonts w:ascii="Times New Roman" w:eastAsia="Times New Roman" w:hAnsi="Times New Roman" w:cs="Times New Roman"/>
          <w:sz w:val="24"/>
          <w:szCs w:val="24"/>
          <w:lang w:eastAsia="ru-RU"/>
        </w:rPr>
        <w:t>.9.</w:t>
      </w:r>
      <w:r w:rsidRPr="003F38FD">
        <w:rPr>
          <w:rFonts w:ascii="Times New Roman" w:eastAsia="Times New Roman" w:hAnsi="Times New Roman" w:cs="Times New Roman"/>
          <w:sz w:val="24"/>
          <w:szCs w:val="24"/>
          <w:lang w:eastAsia="ru-RU"/>
        </w:rPr>
        <w:t xml:space="preserve">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175015" w:rsidRPr="003F38FD">
        <w:rPr>
          <w:rFonts w:ascii="Times New Roman" w:eastAsia="Times New Roman" w:hAnsi="Times New Roman" w:cs="Times New Roman"/>
          <w:sz w:val="24"/>
          <w:szCs w:val="24"/>
          <w:lang w:eastAsia="ru-RU"/>
        </w:rPr>
        <w:t xml:space="preserve">ний. Пени, предусмотренные п. </w:t>
      </w:r>
      <w:r w:rsidR="00416B72" w:rsidRPr="003F38FD">
        <w:rPr>
          <w:rFonts w:ascii="Times New Roman" w:eastAsia="Times New Roman" w:hAnsi="Times New Roman" w:cs="Times New Roman"/>
          <w:sz w:val="24"/>
          <w:szCs w:val="24"/>
          <w:lang w:eastAsia="ru-RU"/>
        </w:rPr>
        <w:t>10</w:t>
      </w:r>
      <w:r w:rsidRPr="003F38FD">
        <w:rPr>
          <w:rFonts w:ascii="Times New Roman" w:eastAsia="Times New Roman" w:hAnsi="Times New Roman" w:cs="Times New Roman"/>
          <w:sz w:val="24"/>
          <w:szCs w:val="24"/>
          <w:lang w:eastAsia="ru-RU"/>
        </w:rPr>
        <w:t>.1 Договора, не начисляются за период приостановки платежей в соответствии с настоящим пунктом.</w:t>
      </w:r>
    </w:p>
    <w:p w14:paraId="31AFFA7E" w14:textId="77777777" w:rsidR="00D11EAA" w:rsidRPr="003F38FD" w:rsidRDefault="00D11EAA" w:rsidP="00D11EAA">
      <w:pPr>
        <w:tabs>
          <w:tab w:val="left" w:pos="1276"/>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5.6</w:t>
      </w:r>
      <w:r w:rsidRPr="003F38FD">
        <w:rPr>
          <w:rFonts w:ascii="Times New Roman" w:eastAsia="Times New Roman" w:hAnsi="Times New Roman" w:cs="Times New Roman"/>
          <w:sz w:val="24"/>
          <w:szCs w:val="24"/>
          <w:lang w:eastAsia="ru-RU"/>
        </w:rPr>
        <w:tab/>
        <w:t>Счет-фактура предоставляется Подрядчиком одновременно с Актом сдачи-приемки Результатов выполненных Работ (приложение 1).</w:t>
      </w:r>
    </w:p>
    <w:p w14:paraId="47298D63" w14:textId="77777777" w:rsidR="00C83C3A" w:rsidRPr="003F38FD" w:rsidRDefault="00C83C3A" w:rsidP="00D11EAA">
      <w:pPr>
        <w:tabs>
          <w:tab w:val="left" w:pos="1276"/>
          <w:tab w:val="left" w:pos="1418"/>
        </w:tabs>
        <w:spacing w:after="0" w:line="240" w:lineRule="auto"/>
        <w:ind w:firstLine="709"/>
        <w:contextualSpacing/>
        <w:jc w:val="both"/>
        <w:rPr>
          <w:rFonts w:ascii="Times New Roman" w:eastAsia="Times New Roman" w:hAnsi="Times New Roman" w:cs="Times New Roman"/>
          <w:sz w:val="24"/>
          <w:szCs w:val="24"/>
          <w:lang w:eastAsia="ru-RU"/>
        </w:rPr>
      </w:pPr>
    </w:p>
    <w:p w14:paraId="2021F219" w14:textId="77777777" w:rsidR="00D11EAA" w:rsidRPr="003F38FD" w:rsidRDefault="00D11EAA" w:rsidP="00D11EAA">
      <w:pPr>
        <w:spacing w:after="0" w:line="240" w:lineRule="auto"/>
        <w:ind w:firstLine="709"/>
        <w:contextualSpacing/>
        <w:jc w:val="both"/>
        <w:outlineLvl w:val="0"/>
        <w:rPr>
          <w:rFonts w:ascii="Times New Roman" w:eastAsia="Times New Roman" w:hAnsi="Times New Roman" w:cs="Times New Roman"/>
          <w:b/>
          <w:bCs/>
          <w:kern w:val="32"/>
          <w:sz w:val="24"/>
          <w:szCs w:val="24"/>
          <w:lang w:eastAsia="ru-RU"/>
        </w:rPr>
      </w:pPr>
      <w:r w:rsidRPr="003F38FD">
        <w:rPr>
          <w:rFonts w:ascii="Times New Roman" w:eastAsia="Times New Roman" w:hAnsi="Times New Roman" w:cs="Times New Roman"/>
          <w:b/>
          <w:bCs/>
          <w:kern w:val="32"/>
          <w:sz w:val="24"/>
          <w:szCs w:val="24"/>
          <w:lang w:eastAsia="ru-RU"/>
        </w:rPr>
        <w:t xml:space="preserve">РАЗДЕЛ </w:t>
      </w:r>
      <w:r w:rsidRPr="003F38FD">
        <w:rPr>
          <w:rFonts w:ascii="Times New Roman" w:eastAsia="Times New Roman" w:hAnsi="Times New Roman" w:cs="Times New Roman"/>
          <w:b/>
          <w:bCs/>
          <w:kern w:val="32"/>
          <w:sz w:val="24"/>
          <w:szCs w:val="24"/>
          <w:lang w:val="en-US" w:eastAsia="ru-RU"/>
        </w:rPr>
        <w:t>II</w:t>
      </w:r>
      <w:r w:rsidRPr="003F38FD">
        <w:rPr>
          <w:rFonts w:ascii="Times New Roman" w:eastAsia="Times New Roman" w:hAnsi="Times New Roman" w:cs="Times New Roman"/>
          <w:b/>
          <w:bCs/>
          <w:kern w:val="32"/>
          <w:sz w:val="24"/>
          <w:szCs w:val="24"/>
          <w:lang w:eastAsia="ru-RU"/>
        </w:rPr>
        <w:t>. ОБЩИЕ ОБЯЗАТЕЛЬСТВА СТОРОН</w:t>
      </w:r>
    </w:p>
    <w:p w14:paraId="51516878" w14:textId="77777777" w:rsidR="00D11EAA" w:rsidRPr="003F38FD"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Статья 6. Обязательства Подрядчика</w:t>
      </w:r>
    </w:p>
    <w:p w14:paraId="3B21B70F" w14:textId="77777777" w:rsidR="00D11EAA" w:rsidRPr="003F38FD" w:rsidRDefault="00D11EAA" w:rsidP="00D11EAA">
      <w:pPr>
        <w:shd w:val="clear" w:color="auto" w:fill="FFFFFF"/>
        <w:tabs>
          <w:tab w:val="left" w:pos="993"/>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w:t>
      </w:r>
      <w:r w:rsidRPr="003F38FD">
        <w:rPr>
          <w:rFonts w:ascii="Times New Roman" w:eastAsia="Times New Roman" w:hAnsi="Times New Roman" w:cs="Times New Roman"/>
          <w:sz w:val="24"/>
          <w:szCs w:val="24"/>
          <w:lang w:eastAsia="ru-RU"/>
        </w:rPr>
        <w:tab/>
        <w:t>По настоящему Договору Подрядчик обязуется:</w:t>
      </w:r>
    </w:p>
    <w:p w14:paraId="177890C5" w14:textId="77777777" w:rsidR="00D11EAA" w:rsidRPr="003F38FD" w:rsidRDefault="00D11EAA" w:rsidP="00D11EAA">
      <w:pPr>
        <w:tabs>
          <w:tab w:val="left" w:pos="1418"/>
          <w:tab w:val="num" w:pos="22490"/>
          <w:tab w:val="num" w:pos="22528"/>
          <w:tab w:val="num" w:pos="2273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w:t>
      </w:r>
      <w:r w:rsidRPr="003F38FD">
        <w:rPr>
          <w:rFonts w:ascii="Times New Roman" w:eastAsia="Times New Roman" w:hAnsi="Times New Roman" w:cs="Times New Roman"/>
          <w:sz w:val="24"/>
          <w:szCs w:val="24"/>
          <w:lang w:eastAsia="ru-RU"/>
        </w:rPr>
        <w:tab/>
        <w:t>В течение 10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Pr="003F38FD">
        <w:rPr>
          <w:rStyle w:val="affffa"/>
          <w:rFonts w:ascii="Times New Roman" w:hAnsi="Times New Roman"/>
          <w:iCs/>
          <w:sz w:val="24"/>
          <w:szCs w:val="24"/>
        </w:rPr>
        <w:t xml:space="preserve"> </w:t>
      </w:r>
    </w:p>
    <w:p w14:paraId="075692A3" w14:textId="4760131F" w:rsidR="00D11EAA" w:rsidRPr="003F38FD" w:rsidRDefault="00D11EAA" w:rsidP="00D11EAA">
      <w:pPr>
        <w:tabs>
          <w:tab w:val="left" w:pos="1418"/>
        </w:tabs>
        <w:autoSpaceDE w:val="0"/>
        <w:autoSpaceDN w:val="0"/>
        <w:adjustRightInd w:val="0"/>
        <w:spacing w:after="0" w:line="240" w:lineRule="auto"/>
        <w:ind w:firstLine="720"/>
        <w:contextualSpacing/>
        <w:jc w:val="both"/>
        <w:rPr>
          <w:rFonts w:ascii="Times New Roman" w:eastAsia="Times New Roman" w:hAnsi="Times New Roman" w:cs="Times New Roman"/>
          <w:spacing w:val="-2"/>
          <w:sz w:val="24"/>
          <w:szCs w:val="24"/>
          <w:lang w:eastAsia="ru-RU"/>
        </w:rPr>
      </w:pPr>
      <w:r w:rsidRPr="003F38FD">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3F38FD">
        <w:rPr>
          <w:rFonts w:ascii="Times New Roman" w:eastAsia="Times New Roman" w:hAnsi="Times New Roman" w:cs="Times New Roman"/>
          <w:snapToGrid w:val="0"/>
          <w:sz w:val="24"/>
          <w:szCs w:val="24"/>
          <w:lang w:eastAsia="ru-RU"/>
        </w:rPr>
        <w:t xml:space="preserve">графиком выполнения </w:t>
      </w:r>
      <w:r w:rsidRPr="003F38FD">
        <w:rPr>
          <w:rFonts w:ascii="Times New Roman" w:eastAsia="Times New Roman" w:hAnsi="Times New Roman" w:cs="Times New Roman"/>
          <w:sz w:val="24"/>
          <w:szCs w:val="24"/>
          <w:lang w:eastAsia="ru-RU"/>
        </w:rPr>
        <w:t>Работ (</w:t>
      </w:r>
      <w:r w:rsidR="00B059FB" w:rsidRPr="003F38FD">
        <w:rPr>
          <w:rFonts w:ascii="Times New Roman" w:eastAsia="Times New Roman" w:hAnsi="Times New Roman" w:cs="Times New Roman"/>
          <w:sz w:val="24"/>
          <w:szCs w:val="24"/>
          <w:lang w:eastAsia="ru-RU"/>
        </w:rPr>
        <w:t>П</w:t>
      </w:r>
      <w:r w:rsidRPr="003F38FD">
        <w:rPr>
          <w:rFonts w:ascii="Times New Roman" w:eastAsia="Times New Roman" w:hAnsi="Times New Roman" w:cs="Times New Roman"/>
          <w:sz w:val="24"/>
          <w:szCs w:val="24"/>
          <w:lang w:eastAsia="ru-RU"/>
        </w:rPr>
        <w:t xml:space="preserve">риложение 2), Техническим заданием (приложение 6) и иной полученной от Заказчика документацией, а также в соответствии с требованиями </w:t>
      </w:r>
      <w:r w:rsidRPr="003F38FD">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3F38FD">
        <w:rPr>
          <w:rFonts w:ascii="Times New Roman" w:eastAsia="Times New Roman" w:hAnsi="Times New Roman" w:cs="Times New Roman"/>
          <w:spacing w:val="-2"/>
          <w:sz w:val="24"/>
          <w:szCs w:val="24"/>
          <w:lang w:eastAsia="ru-RU"/>
        </w:rPr>
        <w:t xml:space="preserve"> Работ Заказчику.</w:t>
      </w:r>
    </w:p>
    <w:p w14:paraId="1F442C1E"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6.1.2.</w:t>
      </w:r>
      <w:r w:rsidRPr="003F38FD">
        <w:rPr>
          <w:rFonts w:ascii="Times New Roman" w:eastAsia="Times New Roman" w:hAnsi="Times New Roman" w:cs="Times New Roman"/>
          <w:sz w:val="24"/>
          <w:szCs w:val="24"/>
          <w:lang w:eastAsia="ru-RU"/>
        </w:rPr>
        <w:tab/>
        <w:t>Выполнить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14:paraId="155D3785" w14:textId="008F4ADE"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6.1.3.</w:t>
      </w:r>
      <w:r w:rsidRPr="003F38FD">
        <w:rPr>
          <w:rFonts w:ascii="Times New Roman" w:eastAsia="Times New Roman" w:hAnsi="Times New Roman" w:cs="Times New Roman"/>
          <w:spacing w:val="-4"/>
          <w:sz w:val="24"/>
          <w:szCs w:val="24"/>
          <w:lang w:eastAsia="ru-RU"/>
        </w:rPr>
        <w:tab/>
        <w:t>Самостоятельно провести сбор исходных данных</w:t>
      </w:r>
      <w:r w:rsidRPr="003F38FD">
        <w:rPr>
          <w:rFonts w:ascii="Times New Roman" w:eastAsia="Times New Roman" w:hAnsi="Times New Roman" w:cs="Times New Roman"/>
          <w:sz w:val="24"/>
          <w:szCs w:val="24"/>
          <w:lang w:eastAsia="ru-RU"/>
        </w:rPr>
        <w:t>, необходимых для выполнения Работ, в том числе с выездом на Объект</w:t>
      </w:r>
      <w:r w:rsidR="003343A1" w:rsidRPr="003F38FD">
        <w:rPr>
          <w:rFonts w:ascii="Times New Roman" w:eastAsia="Times New Roman" w:hAnsi="Times New Roman" w:cs="Times New Roman"/>
          <w:sz w:val="24"/>
          <w:szCs w:val="24"/>
          <w:lang w:eastAsia="ru-RU"/>
        </w:rPr>
        <w:t>, за исключением тех, которые обязан предоставить Заказчик</w:t>
      </w:r>
      <w:r w:rsidRPr="003F38FD">
        <w:rPr>
          <w:rFonts w:ascii="Times New Roman" w:eastAsia="Times New Roman" w:hAnsi="Times New Roman" w:cs="Times New Roman"/>
          <w:sz w:val="24"/>
          <w:szCs w:val="24"/>
          <w:lang w:eastAsia="ru-RU"/>
        </w:rPr>
        <w:t>.</w:t>
      </w:r>
    </w:p>
    <w:p w14:paraId="34279AC5" w14:textId="77777777" w:rsidR="00D11EAA" w:rsidRPr="003F38FD" w:rsidRDefault="00D11EAA" w:rsidP="00D11EAA">
      <w:pPr>
        <w:tabs>
          <w:tab w:val="left" w:pos="1418"/>
        </w:tabs>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6.1.4.</w:t>
      </w:r>
      <w:r w:rsidRPr="003F38FD">
        <w:rPr>
          <w:rFonts w:ascii="Times New Roman" w:eastAsia="Times New Roman" w:hAnsi="Times New Roman" w:cs="Times New Roman"/>
          <w:sz w:val="24"/>
          <w:szCs w:val="24"/>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настоящим Договором</w:t>
      </w:r>
      <w:r w:rsidR="00EC330A" w:rsidRPr="003F38FD">
        <w:rPr>
          <w:rFonts w:ascii="Times New Roman" w:eastAsia="Times New Roman" w:hAnsi="Times New Roman" w:cs="Times New Roman"/>
          <w:sz w:val="24"/>
          <w:szCs w:val="24"/>
          <w:lang w:eastAsia="ru-RU"/>
        </w:rPr>
        <w:t>.</w:t>
      </w:r>
    </w:p>
    <w:p w14:paraId="6E694CE8"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w:t>
      </w:r>
      <w:r w:rsidR="00EC330A"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Не продавать и не передавать Результаты выполненных Работ или их отдельную часть третьим лицам без письменного разрешения Заказчика.</w:t>
      </w:r>
    </w:p>
    <w:p w14:paraId="58B85C36" w14:textId="77777777" w:rsidR="00D11EAA" w:rsidRPr="003F38FD" w:rsidRDefault="00D11EAA" w:rsidP="00D11EAA">
      <w:pPr>
        <w:tabs>
          <w:tab w:val="left" w:pos="1418"/>
        </w:tabs>
        <w:spacing w:after="0" w:line="240" w:lineRule="auto"/>
        <w:ind w:firstLine="709"/>
        <w:contextualSpacing/>
        <w:jc w:val="both"/>
        <w:rPr>
          <w:rFonts w:ascii="Times New Roman" w:eastAsia="Times New Roman" w:hAnsi="Times New Roman" w:cs="Times New Roman"/>
          <w:sz w:val="24"/>
          <w:szCs w:val="24"/>
        </w:rPr>
      </w:pPr>
      <w:r w:rsidRPr="003F38FD">
        <w:rPr>
          <w:rFonts w:ascii="Times New Roman" w:eastAsia="Times New Roman" w:hAnsi="Times New Roman" w:cs="Times New Roman"/>
          <w:snapToGrid w:val="0"/>
          <w:sz w:val="24"/>
          <w:szCs w:val="24"/>
        </w:rPr>
        <w:lastRenderedPageBreak/>
        <w:t>6.1.</w:t>
      </w:r>
      <w:r w:rsidR="00EC330A" w:rsidRPr="003F38FD">
        <w:rPr>
          <w:rFonts w:ascii="Times New Roman" w:eastAsia="Times New Roman" w:hAnsi="Times New Roman" w:cs="Times New Roman"/>
          <w:snapToGrid w:val="0"/>
          <w:sz w:val="24"/>
          <w:szCs w:val="24"/>
        </w:rPr>
        <w:t>6</w:t>
      </w:r>
      <w:r w:rsidRPr="003F38FD">
        <w:rPr>
          <w:rFonts w:ascii="Times New Roman" w:eastAsia="Times New Roman" w:hAnsi="Times New Roman" w:cs="Times New Roman"/>
          <w:snapToGrid w:val="0"/>
          <w:sz w:val="24"/>
          <w:szCs w:val="24"/>
        </w:rPr>
        <w:t>.</w:t>
      </w:r>
      <w:r w:rsidRPr="003F38FD">
        <w:rPr>
          <w:rFonts w:ascii="Times New Roman" w:eastAsia="Times New Roman" w:hAnsi="Times New Roman" w:cs="Times New Roman"/>
          <w:snapToGrid w:val="0"/>
          <w:sz w:val="24"/>
          <w:szCs w:val="24"/>
        </w:rPr>
        <w:tab/>
      </w:r>
      <w:r w:rsidRPr="003F38FD">
        <w:rPr>
          <w:rFonts w:ascii="Times New Roman" w:eastAsia="Times New Roman" w:hAnsi="Times New Roman" w:cs="Times New Roman"/>
          <w:sz w:val="24"/>
          <w:szCs w:val="24"/>
        </w:rPr>
        <w:t>Участвовать в делах по искам третьих лиц к Заказчику, связанным с исполнением настоящего Договора, использованием Заказчиком Результата выполненных работ.</w:t>
      </w:r>
    </w:p>
    <w:p w14:paraId="33B66E3E" w14:textId="2E79A818"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napToGrid w:val="0"/>
          <w:sz w:val="24"/>
          <w:szCs w:val="24"/>
          <w:lang w:eastAsia="ru-RU"/>
        </w:rPr>
      </w:pPr>
      <w:r w:rsidRPr="003F38FD">
        <w:rPr>
          <w:rFonts w:ascii="Times New Roman" w:eastAsia="Times New Roman" w:hAnsi="Times New Roman" w:cs="Times New Roman"/>
          <w:sz w:val="24"/>
          <w:szCs w:val="24"/>
          <w:lang w:eastAsia="ru-RU"/>
        </w:rPr>
        <w:t>6.1.</w:t>
      </w:r>
      <w:r w:rsidR="00EC330A"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napToGrid w:val="0"/>
          <w:sz w:val="24"/>
          <w:szCs w:val="24"/>
          <w:lang w:eastAsia="ru-RU"/>
        </w:rPr>
        <w:t>.</w:t>
      </w:r>
      <w:r w:rsidRPr="003F38FD">
        <w:rPr>
          <w:rFonts w:ascii="Times New Roman" w:eastAsia="Times New Roman" w:hAnsi="Times New Roman" w:cs="Times New Roman"/>
          <w:snapToGrid w:val="0"/>
          <w:sz w:val="24"/>
          <w:szCs w:val="24"/>
          <w:lang w:eastAsia="ru-RU"/>
        </w:rPr>
        <w:tab/>
      </w:r>
      <w:r w:rsidR="00B4174C" w:rsidRPr="003F38FD">
        <w:rPr>
          <w:rFonts w:ascii="Times New Roman" w:eastAsia="Times New Roman" w:hAnsi="Times New Roman" w:cs="Times New Roman"/>
          <w:snapToGrid w:val="0"/>
          <w:sz w:val="24"/>
          <w:szCs w:val="24"/>
          <w:lang w:eastAsia="ru-RU"/>
        </w:rPr>
        <w:t>Устранять недостатки</w:t>
      </w:r>
      <w:r w:rsidRPr="003F38FD">
        <w:rPr>
          <w:rFonts w:ascii="Times New Roman" w:eastAsia="Times New Roman" w:hAnsi="Times New Roman" w:cs="Times New Roman"/>
          <w:snapToGrid w:val="0"/>
          <w:sz w:val="24"/>
          <w:szCs w:val="24"/>
          <w:lang w:eastAsia="ru-RU"/>
        </w:rPr>
        <w:t xml:space="preserve"> в </w:t>
      </w:r>
      <w:r w:rsidR="00B4174C" w:rsidRPr="003F38FD">
        <w:rPr>
          <w:rFonts w:ascii="Times New Roman" w:eastAsia="Times New Roman" w:hAnsi="Times New Roman" w:cs="Times New Roman"/>
          <w:snapToGrid w:val="0"/>
          <w:sz w:val="24"/>
          <w:szCs w:val="24"/>
          <w:lang w:eastAsia="ru-RU"/>
        </w:rPr>
        <w:t xml:space="preserve">Результатах </w:t>
      </w:r>
      <w:r w:rsidRPr="003F38FD">
        <w:rPr>
          <w:rFonts w:ascii="Times New Roman" w:eastAsia="Times New Roman" w:hAnsi="Times New Roman" w:cs="Times New Roman"/>
          <w:snapToGrid w:val="0"/>
          <w:sz w:val="24"/>
          <w:szCs w:val="24"/>
          <w:lang w:eastAsia="ru-RU"/>
        </w:rPr>
        <w:t>выполненных Работ по замечаниям Заказчика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w:t>
      </w:r>
      <w:r w:rsidR="00EC330A" w:rsidRPr="003F38FD">
        <w:rPr>
          <w:rFonts w:ascii="Times New Roman" w:eastAsia="Times New Roman" w:hAnsi="Times New Roman" w:cs="Times New Roman"/>
          <w:snapToGrid w:val="0"/>
          <w:sz w:val="24"/>
          <w:szCs w:val="24"/>
          <w:lang w:eastAsia="ru-RU"/>
        </w:rPr>
        <w:t xml:space="preserve"> </w:t>
      </w:r>
      <w:r w:rsidRPr="003F38FD">
        <w:rPr>
          <w:rFonts w:ascii="Times New Roman" w:eastAsia="Times New Roman" w:hAnsi="Times New Roman" w:cs="Times New Roman"/>
          <w:snapToGrid w:val="0"/>
          <w:sz w:val="24"/>
          <w:szCs w:val="24"/>
          <w:lang w:eastAsia="ru-RU"/>
        </w:rPr>
        <w:t xml:space="preserve">предусмотрены различные </w:t>
      </w:r>
      <w:r w:rsidRPr="003F38FD">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3F38FD">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78B00634"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napToGrid w:val="0"/>
          <w:sz w:val="24"/>
          <w:szCs w:val="24"/>
          <w:lang w:eastAsia="ru-RU"/>
        </w:rPr>
      </w:pPr>
      <w:r w:rsidRPr="003F38FD">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Заказчику по оплате выполненных Работ.</w:t>
      </w:r>
    </w:p>
    <w:p w14:paraId="13EAF640"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napToGrid w:val="0"/>
          <w:sz w:val="24"/>
          <w:szCs w:val="24"/>
          <w:lang w:eastAsia="ru-RU"/>
        </w:rPr>
      </w:pPr>
      <w:r w:rsidRPr="003F38FD">
        <w:rPr>
          <w:rFonts w:ascii="Times New Roman" w:eastAsia="Times New Roman" w:hAnsi="Times New Roman" w:cs="Times New Roman"/>
          <w:snapToGrid w:val="0"/>
          <w:sz w:val="24"/>
          <w:szCs w:val="24"/>
          <w:lang w:eastAsia="ru-RU"/>
        </w:rPr>
        <w:t>6.1.</w:t>
      </w:r>
      <w:r w:rsidR="00EC330A" w:rsidRPr="003F38FD">
        <w:rPr>
          <w:rFonts w:ascii="Times New Roman" w:eastAsia="Times New Roman" w:hAnsi="Times New Roman" w:cs="Times New Roman"/>
          <w:snapToGrid w:val="0"/>
          <w:sz w:val="24"/>
          <w:szCs w:val="24"/>
          <w:lang w:eastAsia="ru-RU"/>
        </w:rPr>
        <w:t>8</w:t>
      </w:r>
      <w:r w:rsidRPr="003F38FD">
        <w:rPr>
          <w:rFonts w:ascii="Times New Roman" w:eastAsia="Times New Roman" w:hAnsi="Times New Roman" w:cs="Times New Roman"/>
          <w:snapToGrid w:val="0"/>
          <w:sz w:val="24"/>
          <w:szCs w:val="24"/>
          <w:lang w:eastAsia="ru-RU"/>
        </w:rPr>
        <w:t>.</w:t>
      </w:r>
      <w:r w:rsidRPr="003F38FD">
        <w:rPr>
          <w:rFonts w:ascii="Times New Roman" w:eastAsia="Times New Roman" w:hAnsi="Times New Roman" w:cs="Times New Roman"/>
          <w:snapToGrid w:val="0"/>
          <w:sz w:val="24"/>
          <w:szCs w:val="24"/>
          <w:lang w:eastAsia="ru-RU"/>
        </w:rPr>
        <w:tab/>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14:paraId="37F5A461"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napToGrid w:val="0"/>
          <w:sz w:val="24"/>
          <w:szCs w:val="24"/>
          <w:lang w:eastAsia="ru-RU"/>
        </w:rPr>
      </w:pPr>
      <w:r w:rsidRPr="003F38FD">
        <w:rPr>
          <w:rFonts w:ascii="Times New Roman" w:eastAsia="Times New Roman" w:hAnsi="Times New Roman" w:cs="Times New Roman"/>
          <w:snapToGrid w:val="0"/>
          <w:sz w:val="24"/>
          <w:szCs w:val="24"/>
          <w:lang w:eastAsia="ru-RU"/>
        </w:rPr>
        <w:t>6.1.</w:t>
      </w:r>
      <w:r w:rsidR="00EC330A" w:rsidRPr="003F38FD">
        <w:rPr>
          <w:rFonts w:ascii="Times New Roman" w:eastAsia="Times New Roman" w:hAnsi="Times New Roman" w:cs="Times New Roman"/>
          <w:snapToGrid w:val="0"/>
          <w:sz w:val="24"/>
          <w:szCs w:val="24"/>
          <w:lang w:eastAsia="ru-RU"/>
        </w:rPr>
        <w:t>9</w:t>
      </w:r>
      <w:r w:rsidRPr="003F38FD">
        <w:rPr>
          <w:rFonts w:ascii="Times New Roman" w:eastAsia="Times New Roman" w:hAnsi="Times New Roman" w:cs="Times New Roman"/>
          <w:snapToGrid w:val="0"/>
          <w:sz w:val="24"/>
          <w:szCs w:val="24"/>
          <w:lang w:eastAsia="ru-RU"/>
        </w:rPr>
        <w:t>.</w:t>
      </w:r>
      <w:r w:rsidRPr="003F38FD">
        <w:rPr>
          <w:rFonts w:ascii="Times New Roman" w:eastAsia="Times New Roman" w:hAnsi="Times New Roman" w:cs="Times New Roman"/>
          <w:snapToGrid w:val="0"/>
          <w:sz w:val="24"/>
          <w:szCs w:val="24"/>
          <w:lang w:eastAsia="ru-RU"/>
        </w:rPr>
        <w:tab/>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65B000BE"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napToGrid w:val="0"/>
          <w:sz w:val="24"/>
          <w:szCs w:val="24"/>
          <w:lang w:eastAsia="ru-RU"/>
        </w:rPr>
      </w:pPr>
      <w:r w:rsidRPr="003F38FD">
        <w:rPr>
          <w:rFonts w:ascii="Times New Roman" w:eastAsia="Times New Roman" w:hAnsi="Times New Roman" w:cs="Times New Roman"/>
          <w:snapToGrid w:val="0"/>
          <w:sz w:val="24"/>
          <w:szCs w:val="24"/>
          <w:lang w:eastAsia="ru-RU"/>
        </w:rPr>
        <w:t>6.1.1</w:t>
      </w:r>
      <w:r w:rsidR="00EC330A" w:rsidRPr="003F38FD">
        <w:rPr>
          <w:rFonts w:ascii="Times New Roman" w:eastAsia="Times New Roman" w:hAnsi="Times New Roman" w:cs="Times New Roman"/>
          <w:snapToGrid w:val="0"/>
          <w:sz w:val="24"/>
          <w:szCs w:val="24"/>
          <w:lang w:eastAsia="ru-RU"/>
        </w:rPr>
        <w:t>0</w:t>
      </w:r>
      <w:r w:rsidRPr="003F38FD">
        <w:rPr>
          <w:rFonts w:ascii="Times New Roman" w:eastAsia="Times New Roman" w:hAnsi="Times New Roman" w:cs="Times New Roman"/>
          <w:snapToGrid w:val="0"/>
          <w:sz w:val="24"/>
          <w:szCs w:val="24"/>
          <w:lang w:eastAsia="ru-RU"/>
        </w:rPr>
        <w:t>.</w:t>
      </w:r>
      <w:r w:rsidRPr="003F38FD">
        <w:rPr>
          <w:rFonts w:ascii="Times New Roman" w:eastAsia="Times New Roman" w:hAnsi="Times New Roman" w:cs="Times New Roman"/>
          <w:snapToGrid w:val="0"/>
          <w:sz w:val="24"/>
          <w:szCs w:val="24"/>
          <w:lang w:eastAsia="ru-RU"/>
        </w:rPr>
        <w:tab/>
        <w:t xml:space="preserve">Осуществлять по требованию Заказчика авторский надзор за строительством и(или) реконструкцией Объекта по отдельному договору. </w:t>
      </w:r>
    </w:p>
    <w:p w14:paraId="2C195B42"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w:t>
      </w:r>
      <w:r w:rsidR="00EC330A"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Письменно согласовывать с Заказчиком любую публичную информацию </w:t>
      </w:r>
      <w:r w:rsidRPr="003F38FD">
        <w:rPr>
          <w:rFonts w:ascii="Times New Roman" w:eastAsia="Times New Roman" w:hAnsi="Times New Roman" w:cs="Times New Roman"/>
          <w:spacing w:val="-4"/>
          <w:sz w:val="24"/>
          <w:szCs w:val="24"/>
          <w:lang w:eastAsia="ru-RU"/>
        </w:rPr>
        <w:t>с упоминанием Заказчика, передаваемую третьим лицам, ссылки на фирменное наименовани</w:t>
      </w:r>
      <w:r w:rsidRPr="003F38FD">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63CEAB78" w14:textId="77777777" w:rsidR="00D11EAA" w:rsidRPr="003F38FD" w:rsidRDefault="00D11EAA" w:rsidP="00D11EAA">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napToGrid w:val="0"/>
          <w:sz w:val="24"/>
          <w:szCs w:val="24"/>
          <w:lang w:eastAsia="ru-RU"/>
        </w:rPr>
      </w:pPr>
      <w:r w:rsidRPr="003F38FD">
        <w:rPr>
          <w:rFonts w:ascii="Times New Roman" w:eastAsia="Times New Roman" w:hAnsi="Times New Roman" w:cs="Times New Roman"/>
          <w:snapToGrid w:val="0"/>
          <w:sz w:val="24"/>
          <w:szCs w:val="24"/>
          <w:lang w:eastAsia="ru-RU"/>
        </w:rPr>
        <w:t>6.1.1</w:t>
      </w:r>
      <w:r w:rsidR="00EC330A" w:rsidRPr="003F38FD">
        <w:rPr>
          <w:rFonts w:ascii="Times New Roman" w:eastAsia="Times New Roman" w:hAnsi="Times New Roman" w:cs="Times New Roman"/>
          <w:snapToGrid w:val="0"/>
          <w:sz w:val="24"/>
          <w:szCs w:val="24"/>
          <w:lang w:eastAsia="ru-RU"/>
        </w:rPr>
        <w:t>2</w:t>
      </w:r>
      <w:r w:rsidRPr="003F38FD">
        <w:rPr>
          <w:rFonts w:ascii="Times New Roman" w:eastAsia="Times New Roman" w:hAnsi="Times New Roman" w:cs="Times New Roman"/>
          <w:snapToGrid w:val="0"/>
          <w:sz w:val="24"/>
          <w:szCs w:val="24"/>
          <w:lang w:eastAsia="ru-RU"/>
        </w:rPr>
        <w:t>.</w:t>
      </w:r>
      <w:r w:rsidRPr="003F38FD">
        <w:rPr>
          <w:rFonts w:ascii="Times New Roman" w:eastAsia="Times New Roman" w:hAnsi="Times New Roman" w:cs="Times New Roman"/>
          <w:snapToGrid w:val="0"/>
          <w:sz w:val="24"/>
          <w:szCs w:val="24"/>
          <w:lang w:eastAsia="ru-RU"/>
        </w:rPr>
        <w:tab/>
        <w:t xml:space="preserve">До окончания выполнения Работ по настоящему Договору оперативно информировать Заказчика об изменениях нормативных актов в области </w:t>
      </w:r>
      <w:r w:rsidR="00D6031B" w:rsidRPr="003F38FD">
        <w:rPr>
          <w:rFonts w:ascii="Times New Roman" w:eastAsia="Times New Roman" w:hAnsi="Times New Roman" w:cs="Times New Roman"/>
          <w:snapToGrid w:val="0"/>
          <w:sz w:val="24"/>
          <w:szCs w:val="24"/>
          <w:lang w:eastAsia="ru-RU"/>
        </w:rPr>
        <w:t>проектирования и строительства,</w:t>
      </w:r>
      <w:r w:rsidRPr="003F38FD">
        <w:rPr>
          <w:rFonts w:ascii="Times New Roman" w:eastAsia="Times New Roman" w:hAnsi="Times New Roman" w:cs="Times New Roman"/>
          <w:snapToGrid w:val="0"/>
          <w:sz w:val="24"/>
          <w:szCs w:val="24"/>
          <w:lang w:eastAsia="ru-RU"/>
        </w:rPr>
        <w:t xml:space="preserve"> из-за которых может возникнуть необходимость внесения изменений в Результаты выполненных Работ.</w:t>
      </w:r>
    </w:p>
    <w:p w14:paraId="0A951927" w14:textId="77777777" w:rsidR="00D11EAA" w:rsidRPr="003F38FD" w:rsidRDefault="00D11EAA" w:rsidP="00D11EAA">
      <w:pPr>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bCs/>
          <w:sz w:val="24"/>
          <w:szCs w:val="24"/>
          <w:lang w:eastAsia="ru-RU"/>
        </w:rPr>
        <w:t>6.1.1</w:t>
      </w:r>
      <w:r w:rsidR="00EC330A" w:rsidRPr="003F38FD">
        <w:rPr>
          <w:rFonts w:ascii="Times New Roman" w:eastAsia="Times New Roman" w:hAnsi="Times New Roman" w:cs="Times New Roman"/>
          <w:bCs/>
          <w:sz w:val="24"/>
          <w:szCs w:val="24"/>
          <w:lang w:eastAsia="ru-RU"/>
        </w:rPr>
        <w:t>3</w:t>
      </w:r>
      <w:r w:rsidRPr="003F38FD">
        <w:rPr>
          <w:rFonts w:ascii="Times New Roman" w:eastAsia="Times New Roman" w:hAnsi="Times New Roman" w:cs="Times New Roman"/>
          <w:bCs/>
          <w:sz w:val="24"/>
          <w:szCs w:val="24"/>
          <w:lang w:eastAsia="ru-RU"/>
        </w:rPr>
        <w:t>.</w:t>
      </w:r>
      <w:r w:rsidRPr="003F38FD">
        <w:rPr>
          <w:rFonts w:ascii="Times New Roman" w:eastAsia="Times New Roman" w:hAnsi="Times New Roman" w:cs="Times New Roman"/>
          <w:bCs/>
          <w:sz w:val="24"/>
          <w:szCs w:val="24"/>
          <w:lang w:eastAsia="ru-RU"/>
        </w:rPr>
        <w:tab/>
        <w:t>О</w:t>
      </w:r>
      <w:r w:rsidRPr="003F38FD">
        <w:rPr>
          <w:rFonts w:ascii="Times New Roman" w:eastAsia="Times New Roman" w:hAnsi="Times New Roman" w:cs="Times New Roman"/>
          <w:sz w:val="24"/>
          <w:szCs w:val="24"/>
          <w:lang w:eastAsia="ru-RU"/>
        </w:rPr>
        <w:t>беспечить письменное согласование с Заказчиком Субподрядчиков, привлекаемых для выполнения Работ по настоящему Договору в порядке, указанном в настоящем пункте и в п. 6.1.1</w:t>
      </w:r>
      <w:r w:rsidR="00EC330A"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 xml:space="preserve"> и 6.1.1</w:t>
      </w:r>
      <w:r w:rsidR="00EC330A"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 xml:space="preserve"> настоящего Договора. </w:t>
      </w:r>
    </w:p>
    <w:p w14:paraId="14F298A1" w14:textId="6918B275" w:rsidR="00D11EAA" w:rsidRPr="003F38FD" w:rsidRDefault="00D11EAA" w:rsidP="00D11EAA">
      <w:pPr>
        <w:shd w:val="clear" w:color="auto" w:fill="FFFFFF"/>
        <w:tabs>
          <w:tab w:val="left" w:pos="1080"/>
          <w:tab w:val="left" w:pos="3060"/>
          <w:tab w:val="left" w:leader="underscore" w:pos="937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3F38FD">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приказом Ростехнадзора от 16.02.2017 № 58 «Об утверждении формы выписки из реестра членов саморегулируемой организации»,</w:t>
      </w:r>
      <w:r w:rsidRPr="003F38FD">
        <w:rPr>
          <w:rFonts w:ascii="Times New Roman" w:hAnsi="Times New Roman" w:cs="Times New Roman"/>
          <w:sz w:val="24"/>
          <w:szCs w:val="24"/>
        </w:rPr>
        <w:t xml:space="preserve"> </w:t>
      </w:r>
      <w:r w:rsidRPr="003F38FD">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9), в</w:t>
      </w:r>
      <w:r w:rsidR="000C762D"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9 к настоящему Договору.</w:t>
      </w:r>
    </w:p>
    <w:p w14:paraId="39D61974" w14:textId="77777777" w:rsidR="00D11EAA" w:rsidRPr="003F38FD" w:rsidRDefault="00D11EAA" w:rsidP="00D11EAA">
      <w:pPr>
        <w:tabs>
          <w:tab w:val="left" w:pos="1701"/>
        </w:tabs>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w:t>
      </w:r>
      <w:r w:rsidR="00EC330A"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 установленном законом порядке.</w:t>
      </w:r>
    </w:p>
    <w:p w14:paraId="659B3D1F" w14:textId="77777777" w:rsidR="00D11EAA" w:rsidRPr="003F38FD" w:rsidRDefault="00D11EAA" w:rsidP="00D11EAA">
      <w:pPr>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w:t>
      </w:r>
      <w:r w:rsidR="00EC330A"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14:paraId="0F84C121" w14:textId="77777777" w:rsidR="00D11EAA" w:rsidRPr="003F38FD" w:rsidRDefault="00D11EAA" w:rsidP="00D11EAA">
      <w:pPr>
        <w:shd w:val="clear" w:color="auto" w:fill="FFFFFF"/>
        <w:tabs>
          <w:tab w:val="left" w:pos="11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lastRenderedPageBreak/>
        <w:t>6.1.1</w:t>
      </w:r>
      <w:r w:rsidR="00EC330A"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72F1D3EB" w14:textId="77777777" w:rsidR="00D11EAA" w:rsidRPr="003F38FD" w:rsidRDefault="00D11EAA" w:rsidP="00D11EAA">
      <w:pPr>
        <w:shd w:val="clear" w:color="auto" w:fill="FFFFFF"/>
        <w:tabs>
          <w:tab w:val="left" w:pos="11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w:t>
      </w:r>
      <w:r w:rsidR="00EC330A" w:rsidRPr="003F38FD">
        <w:rPr>
          <w:rFonts w:ascii="Times New Roman" w:eastAsia="Times New Roman" w:hAnsi="Times New Roman" w:cs="Times New Roman"/>
          <w:sz w:val="24"/>
          <w:szCs w:val="24"/>
          <w:lang w:eastAsia="ru-RU"/>
        </w:rPr>
        <w:t>6</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При разработке предусмотренной настоящим Договором документации по </w:t>
      </w:r>
      <w:r w:rsidRPr="003F38FD">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Pr="003F38FD">
        <w:rPr>
          <w:rFonts w:ascii="Times New Roman" w:eastAsia="Times New Roman" w:hAnsi="Times New Roman" w:cs="Times New Roman"/>
          <w:sz w:val="24"/>
          <w:szCs w:val="24"/>
          <w:lang w:eastAsia="ru-RU"/>
        </w:rPr>
        <w:t xml:space="preserve"> </w:t>
      </w:r>
    </w:p>
    <w:p w14:paraId="425BE2C5" w14:textId="77777777" w:rsidR="00D11EAA" w:rsidRPr="003F38FD" w:rsidRDefault="00D11EAA" w:rsidP="00D11EAA">
      <w:pPr>
        <w:shd w:val="clear" w:color="auto" w:fill="FFFFFF"/>
        <w:tabs>
          <w:tab w:val="left" w:pos="11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14:paraId="5A1777E8" w14:textId="77777777" w:rsidR="00D11EAA" w:rsidRPr="003F38FD" w:rsidRDefault="00D11EAA" w:rsidP="00D11EAA">
      <w:pPr>
        <w:shd w:val="clear" w:color="auto" w:fill="FFFFFF"/>
        <w:tabs>
          <w:tab w:val="left" w:pos="11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3F38FD">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14:paraId="515FDF0A" w14:textId="6470406F"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sz w:val="24"/>
          <w:szCs w:val="24"/>
          <w:lang w:eastAsia="ru-RU"/>
        </w:rPr>
        <w:t>6.1.</w:t>
      </w:r>
      <w:r w:rsidR="00EC330A" w:rsidRPr="003F38FD">
        <w:rPr>
          <w:rFonts w:ascii="Times New Roman" w:eastAsia="Times New Roman" w:hAnsi="Times New Roman" w:cs="Times New Roman"/>
          <w:sz w:val="24"/>
          <w:szCs w:val="24"/>
          <w:lang w:eastAsia="ru-RU"/>
        </w:rPr>
        <w:t>17</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Перед направлением документации Заказчику обеспечить получение всех необходимых согласований</w:t>
      </w:r>
      <w:r w:rsidR="00B059FB" w:rsidRPr="003F38FD">
        <w:rPr>
          <w:rFonts w:ascii="Times New Roman" w:eastAsia="Times New Roman" w:hAnsi="Times New Roman" w:cs="Times New Roman"/>
          <w:sz w:val="24"/>
          <w:szCs w:val="24"/>
          <w:lang w:eastAsia="ru-RU"/>
        </w:rPr>
        <w:t>.</w:t>
      </w:r>
    </w:p>
    <w:p w14:paraId="65FC61B7" w14:textId="77777777"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6.2.</w:t>
      </w:r>
      <w:r w:rsidRPr="003F38FD">
        <w:rPr>
          <w:rFonts w:ascii="Times New Roman" w:eastAsia="Times New Roman" w:hAnsi="Times New Roman" w:cs="Times New Roman"/>
          <w:bCs/>
          <w:sz w:val="24"/>
          <w:szCs w:val="24"/>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настоящему Договору. </w:t>
      </w:r>
    </w:p>
    <w:p w14:paraId="1E3D9694" w14:textId="77777777"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6.3.</w:t>
      </w:r>
      <w:r w:rsidRPr="003F38FD">
        <w:rPr>
          <w:rFonts w:ascii="Times New Roman" w:eastAsia="Times New Roman" w:hAnsi="Times New Roman" w:cs="Times New Roman"/>
          <w:bCs/>
          <w:sz w:val="24"/>
          <w:szCs w:val="24"/>
          <w:lang w:eastAsia="ru-RU"/>
        </w:rPr>
        <w:tab/>
        <w:t xml:space="preserve">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Задание на проектирование (приложение 6)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3BC6713A" w14:textId="77777777" w:rsidR="00D11EAA" w:rsidRPr="003F38FD" w:rsidRDefault="00D11EAA" w:rsidP="00D11EAA">
      <w:pPr>
        <w:shd w:val="clear" w:color="auto" w:fill="FFFFFF"/>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napToGrid w:val="0"/>
          <w:sz w:val="24"/>
          <w:szCs w:val="24"/>
          <w:lang w:eastAsia="ru-RU"/>
        </w:rPr>
      </w:pPr>
      <w:r w:rsidRPr="003F38FD">
        <w:rPr>
          <w:rFonts w:ascii="Times New Roman" w:eastAsia="Times New Roman" w:hAnsi="Times New Roman" w:cs="Times New Roman"/>
          <w:bCs/>
          <w:sz w:val="24"/>
          <w:szCs w:val="24"/>
          <w:lang w:eastAsia="ru-RU"/>
        </w:rPr>
        <w:t>6.4.</w:t>
      </w:r>
      <w:r w:rsidRPr="003F38FD">
        <w:rPr>
          <w:rFonts w:ascii="Times New Roman" w:eastAsia="Times New Roman" w:hAnsi="Times New Roman" w:cs="Times New Roman"/>
          <w:bCs/>
          <w:sz w:val="24"/>
          <w:szCs w:val="24"/>
          <w:lang w:eastAsia="ru-RU"/>
        </w:rPr>
        <w:tab/>
      </w:r>
      <w:r w:rsidRPr="003F38FD">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 согласованную Заказчиком Рабочую документацию на всех этапах выполнения Работ по настоящему Договору.</w:t>
      </w:r>
    </w:p>
    <w:p w14:paraId="46F28028" w14:textId="5B22ACCD" w:rsidR="00D11EAA" w:rsidRPr="003F38FD" w:rsidRDefault="00D11EAA" w:rsidP="00D11EAA">
      <w:pPr>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6.5.</w:t>
      </w:r>
      <w:r w:rsidRPr="003F38FD">
        <w:rPr>
          <w:rFonts w:ascii="Times New Roman" w:eastAsia="Times New Roman" w:hAnsi="Times New Roman" w:cs="Times New Roman"/>
          <w:sz w:val="24"/>
          <w:szCs w:val="24"/>
          <w:lang w:eastAsia="ru-RU"/>
        </w:rPr>
        <w:tab/>
        <w:t xml:space="preserve">При внесении в Рабочую документацию в процессе ее разработки изменений, внесенных не по указанию и вине Заказчика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r w:rsidR="00D305A3" w:rsidRPr="003F38FD">
        <w:rPr>
          <w:rFonts w:ascii="Times New Roman" w:eastAsia="Times New Roman" w:hAnsi="Times New Roman" w:cs="Times New Roman"/>
          <w:sz w:val="24"/>
          <w:szCs w:val="24"/>
          <w:lang w:eastAsia="ru-RU"/>
        </w:rPr>
        <w:t xml:space="preserve">информирование Заказчика о необходимости </w:t>
      </w:r>
      <w:r w:rsidRPr="003F38FD">
        <w:rPr>
          <w:rFonts w:ascii="Times New Roman" w:eastAsia="Times New Roman" w:hAnsi="Times New Roman" w:cs="Times New Roman"/>
          <w:sz w:val="24"/>
          <w:szCs w:val="24"/>
          <w:lang w:eastAsia="ru-RU"/>
        </w:rPr>
        <w:t>переутверждени</w:t>
      </w:r>
      <w:r w:rsidR="00D305A3" w:rsidRPr="003F38FD">
        <w:rPr>
          <w:rFonts w:ascii="Times New Roman" w:eastAsia="Times New Roman" w:hAnsi="Times New Roman" w:cs="Times New Roman"/>
          <w:sz w:val="24"/>
          <w:szCs w:val="24"/>
          <w:lang w:eastAsia="ru-RU"/>
        </w:rPr>
        <w:t>я</w:t>
      </w:r>
      <w:r w:rsidRPr="003F38FD">
        <w:rPr>
          <w:rFonts w:ascii="Times New Roman" w:eastAsia="Times New Roman" w:hAnsi="Times New Roman" w:cs="Times New Roman"/>
          <w:sz w:val="24"/>
          <w:szCs w:val="24"/>
          <w:lang w:eastAsia="ru-RU"/>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14:paraId="602B6050" w14:textId="77777777" w:rsidR="00D11EAA" w:rsidRPr="003F38FD" w:rsidRDefault="00D11EAA" w:rsidP="00D11EAA">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sz w:val="24"/>
          <w:szCs w:val="24"/>
          <w:lang w:eastAsia="ru-RU"/>
        </w:rPr>
        <w:t>6.6.</w:t>
      </w:r>
      <w:r w:rsidRPr="003F38FD">
        <w:rPr>
          <w:rFonts w:ascii="Times New Roman" w:eastAsia="Times New Roman" w:hAnsi="Times New Roman" w:cs="Times New Roman"/>
          <w:sz w:val="24"/>
          <w:szCs w:val="24"/>
          <w:lang w:eastAsia="ru-RU"/>
        </w:rPr>
        <w:tab/>
        <w:t xml:space="preserve">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w:t>
      </w:r>
      <w:r w:rsidRPr="003F38FD">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Pr="003F38FD">
        <w:rPr>
          <w:rFonts w:ascii="Times New Roman" w:eastAsia="Times New Roman" w:hAnsi="Times New Roman" w:cs="Times New Roman"/>
          <w:sz w:val="24"/>
          <w:szCs w:val="24"/>
          <w:lang w:eastAsia="ru-RU"/>
        </w:rPr>
        <w:t xml:space="preserve"> о собственниках Подрядчика/Субподрядчика). Информация представляется по форме, указанной в приложение 4 «Справка о цепочке собственников Подрядчика/ Субподрядчика, включая бенефициаров (в том числе конечных)» к настоящему Договору, в срок не позднее 3-х календарных дней с даты наступления соответствующего события (</w:t>
      </w:r>
      <w:r w:rsidRPr="003F38FD">
        <w:rPr>
          <w:rFonts w:ascii="Times New Roman" w:eastAsia="Times New Roman" w:hAnsi="Times New Roman" w:cs="Times New Roman"/>
          <w:spacing w:val="-4"/>
          <w:sz w:val="24"/>
          <w:szCs w:val="24"/>
          <w:lang w:eastAsia="ru-RU"/>
        </w:rPr>
        <w:t>юридического факта) / с даты получения такой информации Подрядчиком от Субподрядчика,</w:t>
      </w:r>
      <w:r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Pr="003F38FD">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Pr="003F38FD">
        <w:rPr>
          <w:rFonts w:ascii="Times New Roman" w:eastAsia="Times New Roman" w:hAnsi="Times New Roman" w:cs="Times New Roman"/>
          <w:bCs/>
          <w:sz w:val="24"/>
          <w:szCs w:val="24"/>
          <w:lang w:eastAsia="ru-RU"/>
        </w:rPr>
        <w:t>.</w:t>
      </w:r>
    </w:p>
    <w:p w14:paraId="7B1AB879" w14:textId="23E85DFA" w:rsidR="00D11EAA" w:rsidRPr="003F38FD" w:rsidRDefault="00D11EAA" w:rsidP="00D11EAA">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lastRenderedPageBreak/>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Pr="003F38FD">
        <w:rPr>
          <w:rFonts w:ascii="Times New Roman" w:eastAsia="Times New Roman" w:hAnsi="Times New Roman" w:cs="Times New Roman"/>
          <w:bCs/>
          <w:sz w:val="24"/>
          <w:szCs w:val="24"/>
          <w:lang w:eastAsia="ru-RU"/>
        </w:rPr>
        <w:br/>
        <w:t>от 27.07.2006 № 152-ФЗ «О персональных данных» письменных согласий на обработку персональн</w:t>
      </w:r>
      <w:r w:rsidR="00CD0C75" w:rsidRPr="003F38FD">
        <w:rPr>
          <w:rFonts w:ascii="Times New Roman" w:eastAsia="Times New Roman" w:hAnsi="Times New Roman" w:cs="Times New Roman"/>
          <w:bCs/>
          <w:sz w:val="24"/>
          <w:szCs w:val="24"/>
          <w:lang w:eastAsia="ru-RU"/>
        </w:rPr>
        <w:t>ых данных в формате приложения 5</w:t>
      </w:r>
      <w:r w:rsidRPr="003F38FD">
        <w:rPr>
          <w:rFonts w:ascii="Times New Roman" w:eastAsia="Times New Roman" w:hAnsi="Times New Roman" w:cs="Times New Roman"/>
          <w:bCs/>
          <w:sz w:val="24"/>
          <w:szCs w:val="24"/>
          <w:lang w:eastAsia="ru-RU"/>
        </w:rPr>
        <w:t xml:space="preserve"> к настоящему Договору</w:t>
      </w:r>
    </w:p>
    <w:p w14:paraId="4B23EAE0" w14:textId="0B541A65" w:rsidR="00D11EAA" w:rsidRPr="003F38FD" w:rsidRDefault="00D11EAA" w:rsidP="00D11EAA">
      <w:pPr>
        <w:shd w:val="clear" w:color="auto" w:fill="FFFFFF"/>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6.7.</w:t>
      </w:r>
      <w:r w:rsidRPr="003F38FD">
        <w:rPr>
          <w:rFonts w:ascii="Times New Roman" w:eastAsia="Times New Roman" w:hAnsi="Times New Roman" w:cs="Times New Roman"/>
          <w:sz w:val="24"/>
          <w:szCs w:val="24"/>
          <w:lang w:eastAsia="ru-RU"/>
        </w:rPr>
        <w:tab/>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Pr="003F38FD">
        <w:rPr>
          <w:rFonts w:ascii="Times New Roman" w:eastAsia="Times New Roman" w:hAnsi="Times New Roman" w:cs="Times New Roman"/>
          <w:spacing w:val="-4"/>
          <w:sz w:val="24"/>
          <w:szCs w:val="24"/>
          <w:lang w:eastAsia="ru-RU"/>
        </w:rPr>
        <w:t>распорядительных документах ПАО «</w:t>
      </w:r>
      <w:r w:rsidR="008F6E93" w:rsidRPr="003F38FD">
        <w:rPr>
          <w:rFonts w:ascii="Times New Roman" w:eastAsia="Times New Roman" w:hAnsi="Times New Roman" w:cs="Times New Roman"/>
          <w:spacing w:val="-4"/>
          <w:sz w:val="24"/>
          <w:szCs w:val="24"/>
          <w:lang w:eastAsia="ru-RU"/>
        </w:rPr>
        <w:t>Россети Центр</w:t>
      </w:r>
      <w:r w:rsidRPr="003F38FD">
        <w:rPr>
          <w:rFonts w:ascii="Times New Roman" w:eastAsia="Times New Roman" w:hAnsi="Times New Roman" w:cs="Times New Roman"/>
          <w:spacing w:val="-4"/>
          <w:sz w:val="24"/>
          <w:szCs w:val="24"/>
          <w:lang w:eastAsia="ru-RU"/>
        </w:rPr>
        <w:t>» и ПАО «</w:t>
      </w:r>
      <w:r w:rsidR="008F6E93" w:rsidRPr="003F38FD">
        <w:rPr>
          <w:rFonts w:ascii="Times New Roman" w:eastAsia="Times New Roman" w:hAnsi="Times New Roman" w:cs="Times New Roman"/>
          <w:spacing w:val="-4"/>
          <w:sz w:val="24"/>
          <w:szCs w:val="24"/>
          <w:lang w:eastAsia="ru-RU"/>
        </w:rPr>
        <w:t>Россети Центр</w:t>
      </w:r>
      <w:r w:rsidRPr="003F38FD">
        <w:rPr>
          <w:rFonts w:ascii="Times New Roman" w:eastAsia="Times New Roman" w:hAnsi="Times New Roman" w:cs="Times New Roman"/>
          <w:spacing w:val="-4"/>
          <w:sz w:val="24"/>
          <w:szCs w:val="24"/>
          <w:lang w:eastAsia="ru-RU"/>
        </w:rPr>
        <w:t xml:space="preserve"> и Приволжья», прямо поименованных</w:t>
      </w:r>
      <w:r w:rsidRPr="003F38FD">
        <w:rPr>
          <w:rFonts w:ascii="Times New Roman" w:eastAsia="Times New Roman" w:hAnsi="Times New Roman" w:cs="Times New Roman"/>
          <w:sz w:val="24"/>
          <w:szCs w:val="24"/>
          <w:lang w:eastAsia="ru-RU"/>
        </w:rPr>
        <w:t xml:space="preserve"> в</w:t>
      </w:r>
      <w:r w:rsidR="000C762D"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3BF66306" w14:textId="59F4812D" w:rsidR="00D11EAA" w:rsidRPr="003F38FD" w:rsidRDefault="00D11EAA" w:rsidP="00D11EAA">
      <w:pPr>
        <w:shd w:val="clear" w:color="auto" w:fill="FFFFFF"/>
        <w:tabs>
          <w:tab w:val="left" w:pos="1276"/>
          <w:tab w:val="left" w:pos="1418"/>
        </w:tabs>
        <w:spacing w:after="0" w:line="240" w:lineRule="auto"/>
        <w:ind w:firstLine="709"/>
        <w:contextualSpacing/>
        <w:jc w:val="both"/>
        <w:rPr>
          <w:rFonts w:ascii="Times New Roman" w:hAnsi="Times New Roman" w:cs="Times New Roman"/>
          <w:sz w:val="24"/>
          <w:szCs w:val="24"/>
        </w:rPr>
      </w:pPr>
      <w:r w:rsidRPr="003F38FD">
        <w:rPr>
          <w:rFonts w:ascii="Times New Roman" w:hAnsi="Times New Roman" w:cs="Times New Roman"/>
          <w:sz w:val="24"/>
          <w:szCs w:val="24"/>
        </w:rPr>
        <w:t>6.8.</w:t>
      </w:r>
      <w:r w:rsidRPr="003F38FD">
        <w:rPr>
          <w:rFonts w:ascii="Times New Roman" w:hAnsi="Times New Roman" w:cs="Times New Roman"/>
          <w:sz w:val="24"/>
          <w:szCs w:val="24"/>
        </w:rPr>
        <w:tab/>
        <w:t xml:space="preserve">Настоящим Подрядчик гарантирует выполнение Работ в соответствии со всеми </w:t>
      </w:r>
      <w:r w:rsidRPr="003F38FD">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Pr="003F38FD">
        <w:rPr>
          <w:rFonts w:ascii="Times New Roman" w:hAnsi="Times New Roman" w:cs="Times New Roman"/>
          <w:sz w:val="24"/>
          <w:szCs w:val="24"/>
        </w:rPr>
        <w:t>-распорядительными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ПАО «</w:t>
      </w:r>
      <w:r w:rsidR="008F6E93" w:rsidRPr="003F38FD">
        <w:rPr>
          <w:rFonts w:ascii="Times New Roman" w:hAnsi="Times New Roman" w:cs="Times New Roman"/>
          <w:sz w:val="24"/>
          <w:szCs w:val="24"/>
        </w:rPr>
        <w:t>Россети Центр</w:t>
      </w:r>
      <w:r w:rsidRPr="003F38FD">
        <w:rPr>
          <w:rFonts w:ascii="Times New Roman" w:hAnsi="Times New Roman" w:cs="Times New Roman"/>
          <w:sz w:val="24"/>
          <w:szCs w:val="24"/>
        </w:rPr>
        <w:t>» и ПАО «</w:t>
      </w:r>
      <w:r w:rsidR="008F6E93" w:rsidRPr="003F38FD">
        <w:rPr>
          <w:rFonts w:ascii="Times New Roman" w:hAnsi="Times New Roman" w:cs="Times New Roman"/>
          <w:sz w:val="24"/>
          <w:szCs w:val="24"/>
        </w:rPr>
        <w:t>Россети Центр</w:t>
      </w:r>
      <w:r w:rsidRPr="003F38FD">
        <w:rPr>
          <w:rFonts w:ascii="Times New Roman" w:hAnsi="Times New Roman" w:cs="Times New Roman"/>
          <w:sz w:val="24"/>
          <w:szCs w:val="24"/>
        </w:rPr>
        <w:t xml:space="preserve"> и Приволжья», разработанные и внедренные на основании следующих ОРД:</w:t>
      </w:r>
    </w:p>
    <w:p w14:paraId="7641BA3D" w14:textId="77777777" w:rsidR="00D11EAA" w:rsidRPr="003F38FD" w:rsidRDefault="00D11EAA" w:rsidP="00C14BBF">
      <w:pPr>
        <w:numPr>
          <w:ilvl w:val="0"/>
          <w:numId w:val="8"/>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14:paraId="5292A6ED" w14:textId="77777777" w:rsidR="00D11EAA" w:rsidRPr="003F38FD" w:rsidRDefault="00D11EAA" w:rsidP="00C14BBF">
      <w:pPr>
        <w:numPr>
          <w:ilvl w:val="0"/>
          <w:numId w:val="8"/>
        </w:numPr>
        <w:tabs>
          <w:tab w:val="left" w:pos="1134"/>
        </w:tabs>
        <w:spacing w:after="0" w:line="240" w:lineRule="auto"/>
        <w:ind w:left="0" w:firstLine="851"/>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14:paraId="5F1ABA2C" w14:textId="77777777" w:rsidR="00D11EAA" w:rsidRPr="003F38FD" w:rsidRDefault="00D11EAA" w:rsidP="00C14BBF">
      <w:pPr>
        <w:numPr>
          <w:ilvl w:val="0"/>
          <w:numId w:val="8"/>
        </w:numPr>
        <w:tabs>
          <w:tab w:val="left" w:pos="1134"/>
        </w:tabs>
        <w:spacing w:after="0" w:line="240" w:lineRule="auto"/>
        <w:ind w:left="0" w:firstLine="851"/>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 «Об утверждении Типового порядка осуществления строительного контроля на объектах электросетевого комплекса» в действующей редакции</w:t>
      </w:r>
    </w:p>
    <w:p w14:paraId="1F650F4A" w14:textId="77777777" w:rsidR="00D11EAA" w:rsidRPr="003F38FD" w:rsidRDefault="00D11EAA" w:rsidP="00C14BBF">
      <w:pPr>
        <w:numPr>
          <w:ilvl w:val="0"/>
          <w:numId w:val="8"/>
        </w:numPr>
        <w:tabs>
          <w:tab w:val="left" w:pos="1134"/>
        </w:tabs>
        <w:spacing w:after="0" w:line="240" w:lineRule="auto"/>
        <w:ind w:left="0" w:firstLine="851"/>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 «Об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14:paraId="0308538B" w14:textId="77777777" w:rsidR="00D11EAA" w:rsidRPr="003F38FD" w:rsidRDefault="00D11EAA" w:rsidP="00D11EAA">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6.9.</w:t>
      </w:r>
      <w:r w:rsidRPr="003F38FD">
        <w:rPr>
          <w:rFonts w:ascii="Times New Roman" w:eastAsia="Times New Roman" w:hAnsi="Times New Roman" w:cs="Times New Roman"/>
          <w:sz w:val="24"/>
          <w:szCs w:val="24"/>
          <w:lang w:eastAsia="ru-RU"/>
        </w:rPr>
        <w:tab/>
        <w:t>Подрядчик обязан выполнить в полном объеме все свои обязательства, предусмотренные в других статьях настоящего Договора.</w:t>
      </w:r>
    </w:p>
    <w:p w14:paraId="3FC33745" w14:textId="77777777"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6.10. Подрядчик обязан обеспечить выполнение требований по охране труда его работниками и работниками привлекаемых им субподрядных организаций (далее - привлекаемые работники);</w:t>
      </w:r>
    </w:p>
    <w:p w14:paraId="3F2C35A5" w14:textId="3DD46A2E"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имеет право проверять квалификацию привлекаемых работников;</w:t>
      </w:r>
    </w:p>
    <w:p w14:paraId="1E12E425" w14:textId="51B3C81A"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Подрядная организация несет ответственность за невыполнение персоналом подрядчика нормативных требований по охране труда при производстве работ, правил внутреннего трудового распорядка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w:t>
      </w:r>
    </w:p>
    <w:p w14:paraId="55C713D1" w14:textId="78F1E27F"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ПАО «</w:t>
      </w:r>
      <w:r w:rsidR="008F6E93" w:rsidRPr="003F38FD">
        <w:rPr>
          <w:rFonts w:ascii="Times New Roman" w:eastAsia="Times New Roman" w:hAnsi="Times New Roman" w:cs="Times New Roman"/>
          <w:sz w:val="24"/>
          <w:szCs w:val="24"/>
          <w:lang w:eastAsia="ru-RU"/>
        </w:rPr>
        <w:t>Россети Центр</w:t>
      </w:r>
      <w:r w:rsidR="000C762D"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контролирует соблюдение персоналом подрядчика требований охраны труда, промышленной и пожарной безопасности и т.п. на рабочих местах подрядчика и принимать меры по пресечению нарушений, приостановлению выполняемых работ, удалению персонала подрядчика с территории энергообъекта / охранной зоны ВЛ до устранения ими всех выявленных нарушений;</w:t>
      </w:r>
    </w:p>
    <w:p w14:paraId="5150117E" w14:textId="77777777"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подрядная организация ведет календарный план-график выполнения работ с указанием объекта и объема выполняемых на нем работ;</w:t>
      </w:r>
    </w:p>
    <w:p w14:paraId="07BBDD14" w14:textId="77777777"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 - наличие в штате подрядной организации, направляющей своих работников для выполнения работ, квалифицированного персонала, (для электротехнического персонала - </w:t>
      </w:r>
      <w:r w:rsidRPr="003F38FD">
        <w:rPr>
          <w:rFonts w:ascii="Times New Roman" w:eastAsia="Times New Roman" w:hAnsi="Times New Roman" w:cs="Times New Roman"/>
          <w:sz w:val="24"/>
          <w:szCs w:val="24"/>
          <w:lang w:eastAsia="ru-RU"/>
        </w:rPr>
        <w:lastRenderedPageBreak/>
        <w:t>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прошедшего обучение по оказанию первой помощи пострадавшим, обученного приемам освобождения пострадавших от действия электрического тока),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а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14:paraId="4D1CF49F" w14:textId="77777777"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предоставление подрядчиком сопроводительных писем о допуске на соответствующие объекты филиала или письмо о направлении для производства работ персонала подрядных / субподрядных организаций с указанием сроков выполнения работы, вида работ, объекта, на который направляется персонал, списка направляемого персонала с указанием Ф.И.О., наименования должности, группы по ЭБ. предоставленных прав, для выполнения работ по каждому договору и объекту. </w:t>
      </w:r>
    </w:p>
    <w:p w14:paraId="6AE165FB" w14:textId="77777777"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укомплектованность персонала подрядной организации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p>
    <w:p w14:paraId="64122F70" w14:textId="77777777" w:rsidR="00960326" w:rsidRPr="003F38FD" w:rsidRDefault="00960326" w:rsidP="00960326">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подрядная организация обязана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2A39099" w14:textId="0D551A0C" w:rsidR="00EC135F" w:rsidRPr="003F38FD" w:rsidRDefault="00EC135F" w:rsidP="00EC135F">
      <w:pPr>
        <w:widowControl w:val="0"/>
        <w:tabs>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w:t>
      </w:r>
      <w:r w:rsidRPr="003F38FD">
        <w:rPr>
          <w:rFonts w:ascii="Times New Roman" w:eastAsia="Times New Roman" w:hAnsi="Times New Roman" w:cs="Times New Roman"/>
          <w:sz w:val="24"/>
          <w:szCs w:val="24"/>
          <w:lang w:eastAsia="ru-RU"/>
        </w:rPr>
        <w:tab/>
        <w:t>Подрядчик гарантирует, что:</w:t>
      </w:r>
    </w:p>
    <w:p w14:paraId="67EF182B"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зарегистрирован в ЕГРЮЛ надлежащим образом;</w:t>
      </w:r>
    </w:p>
    <w:p w14:paraId="5A7F1A9D"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92CCF93" w14:textId="77777777" w:rsidR="00EC135F" w:rsidRPr="003F38FD" w:rsidRDefault="00EC135F" w:rsidP="00EC135F">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72432BD"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14:paraId="32BB4B90"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является членом саморегулируемой организации, если осуществляемая </w:t>
      </w:r>
      <w:r w:rsidRPr="003F38FD">
        <w:rPr>
          <w:rFonts w:ascii="Times New Roman" w:eastAsia="Times New Roman" w:hAnsi="Times New Roman" w:cs="Times New Roman"/>
          <w:sz w:val="24"/>
          <w:szCs w:val="24"/>
          <w:lang w:eastAsia="ru-RU"/>
        </w:rPr>
        <w:br/>
        <w:t>по Контракту деятельность требует членства в саморегулируемой организации;</w:t>
      </w:r>
    </w:p>
    <w:p w14:paraId="564E910D"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ведет бухгалтерский учет и составляет бухгалтерскую отчетность </w:t>
      </w:r>
      <w:r w:rsidRPr="003F38FD">
        <w:rPr>
          <w:rFonts w:ascii="Times New Roman" w:eastAsia="Times New Roman" w:hAnsi="Times New Roman" w:cs="Times New Roman"/>
          <w:sz w:val="24"/>
          <w:szCs w:val="24"/>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F1F9357"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ведет налоговый учет и составляет налоговую отчетность в соответствии </w:t>
      </w:r>
      <w:r w:rsidRPr="003F38FD">
        <w:rPr>
          <w:rFonts w:ascii="Times New Roman" w:eastAsia="Times New Roman" w:hAnsi="Times New Roman" w:cs="Times New Roman"/>
          <w:sz w:val="24"/>
          <w:szCs w:val="24"/>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9642E80"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w:t>
      </w:r>
      <w:r w:rsidRPr="003F38FD">
        <w:rPr>
          <w:rFonts w:ascii="Times New Roman" w:eastAsia="Times New Roman" w:hAnsi="Times New Roman" w:cs="Times New Roman"/>
          <w:sz w:val="24"/>
          <w:szCs w:val="24"/>
          <w:lang w:eastAsia="ru-RU"/>
        </w:rPr>
        <w:lastRenderedPageBreak/>
        <w:t>хозяйственной жизни выборочно, игнорируя те из них, которые непосредственно не связаны с получением налоговой выгоды;</w:t>
      </w:r>
    </w:p>
    <w:p w14:paraId="33589953"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своевременно и в полном объеме уплачивает налоги, сборы и страховые взносы;</w:t>
      </w:r>
    </w:p>
    <w:p w14:paraId="68FEE12A"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отражает в налоговой отчетности по НДС все суммы НДС, предъявленные Заказчику</w:t>
      </w:r>
      <w:r w:rsidRPr="003F38FD">
        <w:rPr>
          <w:rFonts w:ascii="Times New Roman" w:eastAsia="Times New Roman" w:hAnsi="Times New Roman" w:cs="Times New Roman"/>
          <w:i/>
          <w:sz w:val="24"/>
          <w:szCs w:val="24"/>
          <w:lang w:eastAsia="ru-RU"/>
        </w:rPr>
        <w:t>;</w:t>
      </w:r>
    </w:p>
    <w:p w14:paraId="1510E433"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лица, подписывающие от его имени первичные документы и счета-фактуры, имеют на это все необходимые полномочия и доверенности.</w:t>
      </w:r>
    </w:p>
    <w:p w14:paraId="440F2722" w14:textId="21FC36AA" w:rsidR="00EC135F" w:rsidRPr="003F38FD" w:rsidRDefault="00EC135F" w:rsidP="00EC135F">
      <w:pPr>
        <w:widowControl w:val="0"/>
        <w:tabs>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6.12.</w:t>
      </w:r>
      <w:r w:rsidRPr="003F38FD">
        <w:rPr>
          <w:rFonts w:ascii="Times New Roman" w:eastAsia="Times New Roman" w:hAnsi="Times New Roman" w:cs="Times New Roman"/>
          <w:sz w:val="24"/>
          <w:szCs w:val="24"/>
          <w:lang w:eastAsia="ru-RU"/>
        </w:rPr>
        <w:tab/>
        <w:t>Если Подрядчик нарушит гарантии (любую одну, несколько или все вместе), указанные в п. 6.11 Договора и это повлечет:</w:t>
      </w:r>
    </w:p>
    <w:p w14:paraId="145D1C72" w14:textId="77777777" w:rsidR="00EC135F" w:rsidRPr="003F38FD" w:rsidRDefault="00EC135F" w:rsidP="00EC135F">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5318F3C4" w14:textId="77777777" w:rsidR="00EC135F" w:rsidRPr="003F38FD" w:rsidRDefault="00EC135F" w:rsidP="00EC135F">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F4C8270" w14:textId="77777777" w:rsidR="00EC135F" w:rsidRPr="003F38FD" w:rsidRDefault="00EC135F" w:rsidP="00EC135F">
      <w:pPr>
        <w:widowControl w:val="0"/>
        <w:tabs>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то Подрядчик обязуется возместить Заказчику убытки, который последний понес вследствие таких нарушений. </w:t>
      </w:r>
    </w:p>
    <w:p w14:paraId="3534F388" w14:textId="4FD70AD9" w:rsidR="00EC135F" w:rsidRPr="003F38FD" w:rsidRDefault="00EC135F" w:rsidP="00EC135F">
      <w:pPr>
        <w:widowControl w:val="0"/>
        <w:tabs>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6.12.</w:t>
      </w:r>
      <w:r w:rsidRPr="003F38FD">
        <w:rPr>
          <w:rFonts w:ascii="Times New Roman" w:eastAsia="Times New Roman" w:hAnsi="Times New Roman" w:cs="Times New Roman"/>
          <w:sz w:val="24"/>
          <w:szCs w:val="24"/>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2A46D356" w14:textId="0FC466E3" w:rsidR="009C4B45" w:rsidRPr="003F38FD" w:rsidRDefault="009C4B45" w:rsidP="009C4B45">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6.11. Соблюдать требования Регламента о взаимодействии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xml:space="preserve"> и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w:t>
      </w:r>
      <w:r w:rsidR="00C03C98" w:rsidRPr="003F38FD">
        <w:rPr>
          <w:rFonts w:ascii="Times New Roman" w:eastAsia="Times New Roman" w:hAnsi="Times New Roman" w:cs="Times New Roman"/>
          <w:sz w:val="24"/>
          <w:szCs w:val="24"/>
          <w:lang w:eastAsia="ru-RU"/>
        </w:rPr>
        <w:t xml:space="preserve">работников, </w:t>
      </w:r>
      <w:r w:rsidR="00C03C98"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z w:val="24"/>
          <w:szCs w:val="24"/>
          <w:lang w:eastAsia="ru-RU"/>
        </w:rPr>
        <w:t>обеспечить запрет допуска работников данных организаций с незамедлительным отстранением их от выполнения работ.</w:t>
      </w:r>
    </w:p>
    <w:p w14:paraId="6E2FE1AB" w14:textId="35BFDECA" w:rsidR="00D35BE2" w:rsidRPr="003F38FD" w:rsidRDefault="00D35BE2" w:rsidP="00D35BE2">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sz w:val="24"/>
          <w:szCs w:val="24"/>
          <w:lang w:eastAsia="ru-RU"/>
        </w:rPr>
        <w:t>6.12.Подрядчик обязан выполнить в полном объеме все свои обязательства, предусмотренные в других статьях Договора.</w:t>
      </w:r>
    </w:p>
    <w:p w14:paraId="71799DD0" w14:textId="77777777" w:rsidR="00C83C3A" w:rsidRPr="003F38FD" w:rsidRDefault="00C83C3A" w:rsidP="00D11EAA">
      <w:pPr>
        <w:shd w:val="clear" w:color="auto" w:fill="FFFFFF"/>
        <w:tabs>
          <w:tab w:val="left" w:pos="1134"/>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p>
    <w:p w14:paraId="61A815BF" w14:textId="77777777"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7. Обязательства Заказчика</w:t>
      </w:r>
    </w:p>
    <w:p w14:paraId="0857216C" w14:textId="77777777" w:rsidR="00D11EAA" w:rsidRPr="003F38FD" w:rsidRDefault="00D11EAA" w:rsidP="00D11EAA">
      <w:pPr>
        <w:shd w:val="clear" w:color="auto" w:fill="FFFFFF"/>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7.1.</w:t>
      </w:r>
      <w:r w:rsidRPr="003F38FD">
        <w:rPr>
          <w:rFonts w:ascii="Times New Roman" w:eastAsia="Times New Roman" w:hAnsi="Times New Roman" w:cs="Times New Roman"/>
          <w:bCs/>
          <w:sz w:val="24"/>
          <w:szCs w:val="24"/>
          <w:lang w:eastAsia="ru-RU"/>
        </w:rPr>
        <w:tab/>
        <w:t>По настоящему Договору Заказчик обязуется:</w:t>
      </w:r>
    </w:p>
    <w:p w14:paraId="11A9E854" w14:textId="3CAA231E" w:rsidR="00D11EAA" w:rsidRPr="003F38FD" w:rsidRDefault="00D11EAA" w:rsidP="00D11EAA">
      <w:pPr>
        <w:tabs>
          <w:tab w:val="left" w:pos="1418"/>
          <w:tab w:val="num" w:pos="22490"/>
          <w:tab w:val="num" w:pos="22528"/>
          <w:tab w:val="num" w:pos="22732"/>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7.1.1.</w:t>
      </w:r>
      <w:r w:rsidRPr="003F38FD">
        <w:rPr>
          <w:rFonts w:ascii="Times New Roman" w:eastAsia="Times New Roman" w:hAnsi="Times New Roman" w:cs="Times New Roman"/>
          <w:bCs/>
          <w:sz w:val="24"/>
          <w:szCs w:val="24"/>
          <w:lang w:eastAsia="ru-RU"/>
        </w:rPr>
        <w:tab/>
      </w:r>
      <w:r w:rsidR="008471D8" w:rsidRPr="003F38FD">
        <w:rPr>
          <w:rFonts w:ascii="Times New Roman" w:eastAsia="Times New Roman" w:hAnsi="Times New Roman" w:cs="Times New Roman"/>
          <w:bCs/>
          <w:sz w:val="24"/>
          <w:szCs w:val="24"/>
          <w:lang w:eastAsia="ru-RU"/>
        </w:rPr>
        <w:t xml:space="preserve">До начала выполнения Работ по Договору передать Подрядчику по акту приема-передачи исходные данные, в соответствии с Техническим заданием, а также дополнительные данные, необходимые для выполнения работ по Договору в течение 5 дней после получения письменного запроса от </w:t>
      </w:r>
      <w:r w:rsidRPr="003F38FD">
        <w:rPr>
          <w:rFonts w:ascii="Times New Roman" w:eastAsia="Times New Roman" w:hAnsi="Times New Roman" w:cs="Times New Roman"/>
          <w:bCs/>
          <w:sz w:val="24"/>
          <w:szCs w:val="24"/>
          <w:lang w:eastAsia="ru-RU"/>
        </w:rPr>
        <w:t>Подрядчика</w:t>
      </w:r>
      <w:r w:rsidR="00DE598A" w:rsidRPr="003F38FD">
        <w:rPr>
          <w:rFonts w:ascii="Times New Roman" w:eastAsia="Times New Roman" w:hAnsi="Times New Roman" w:cs="Times New Roman"/>
          <w:bCs/>
          <w:sz w:val="24"/>
          <w:szCs w:val="24"/>
          <w:lang w:eastAsia="ru-RU"/>
        </w:rPr>
        <w:t xml:space="preserve"> о предоставлении дополнительных данных</w:t>
      </w:r>
      <w:r w:rsidR="008471D8" w:rsidRPr="003F38FD">
        <w:rPr>
          <w:rFonts w:ascii="Times New Roman" w:eastAsia="Times New Roman" w:hAnsi="Times New Roman" w:cs="Times New Roman"/>
          <w:bCs/>
          <w:sz w:val="24"/>
          <w:szCs w:val="24"/>
          <w:lang w:eastAsia="ru-RU"/>
        </w:rPr>
        <w:t>.</w:t>
      </w:r>
      <w:r w:rsidRPr="003F38FD">
        <w:rPr>
          <w:rStyle w:val="affffa"/>
          <w:rFonts w:ascii="Times New Roman" w:hAnsi="Times New Roman"/>
          <w:iCs/>
          <w:sz w:val="24"/>
          <w:szCs w:val="24"/>
        </w:rPr>
        <w:t xml:space="preserve"> </w:t>
      </w:r>
    </w:p>
    <w:p w14:paraId="3E42ABEB"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7.1.2.</w:t>
      </w:r>
      <w:r w:rsidRPr="003F38FD">
        <w:rPr>
          <w:rFonts w:ascii="Times New Roman" w:eastAsia="Times New Roman" w:hAnsi="Times New Roman" w:cs="Times New Roman"/>
          <w:bCs/>
          <w:sz w:val="24"/>
          <w:szCs w:val="24"/>
          <w:lang w:eastAsia="ru-RU"/>
        </w:rPr>
        <w:tab/>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14:paraId="1ECA2233" w14:textId="0DCFAFD5"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7.1.3.</w:t>
      </w:r>
      <w:r w:rsidRPr="003F38FD">
        <w:rPr>
          <w:rFonts w:ascii="Times New Roman" w:eastAsia="Times New Roman" w:hAnsi="Times New Roman" w:cs="Times New Roman"/>
          <w:bCs/>
          <w:sz w:val="24"/>
          <w:szCs w:val="24"/>
          <w:lang w:eastAsia="ru-RU"/>
        </w:rPr>
        <w:tab/>
      </w:r>
      <w:r w:rsidRPr="003F38FD">
        <w:rPr>
          <w:rFonts w:ascii="Times New Roman" w:eastAsia="Times New Roman" w:hAnsi="Times New Roman" w:cs="Times New Roman"/>
          <w:sz w:val="24"/>
          <w:szCs w:val="24"/>
          <w:lang w:eastAsia="ru-RU"/>
        </w:rPr>
        <w:t xml:space="preserve">В течение </w:t>
      </w:r>
      <w:r w:rsidR="00542341" w:rsidRPr="003F38FD">
        <w:rPr>
          <w:rFonts w:ascii="Times New Roman" w:eastAsia="Times New Roman" w:hAnsi="Times New Roman" w:cs="Times New Roman"/>
          <w:sz w:val="24"/>
          <w:szCs w:val="24"/>
          <w:lang w:eastAsia="ru-RU"/>
        </w:rPr>
        <w:t>20</w:t>
      </w:r>
      <w:r w:rsidRPr="003F38FD">
        <w:rPr>
          <w:rFonts w:ascii="Times New Roman" w:eastAsia="Times New Roman" w:hAnsi="Times New Roman" w:cs="Times New Roman"/>
          <w:sz w:val="24"/>
          <w:szCs w:val="24"/>
          <w:lang w:eastAsia="ru-RU"/>
        </w:rPr>
        <w:t xml:space="preserve"> (</w:t>
      </w:r>
      <w:r w:rsidR="00542341" w:rsidRPr="003F38FD">
        <w:rPr>
          <w:rFonts w:ascii="Times New Roman" w:eastAsia="Times New Roman" w:hAnsi="Times New Roman" w:cs="Times New Roman"/>
          <w:sz w:val="24"/>
          <w:szCs w:val="24"/>
          <w:lang w:eastAsia="ru-RU"/>
        </w:rPr>
        <w:t>двадцати</w:t>
      </w:r>
      <w:r w:rsidRPr="003F38FD">
        <w:rPr>
          <w:rFonts w:ascii="Times New Roman" w:eastAsia="Times New Roman" w:hAnsi="Times New Roman" w:cs="Times New Roman"/>
          <w:sz w:val="24"/>
          <w:szCs w:val="24"/>
          <w:lang w:eastAsia="ru-RU"/>
        </w:rPr>
        <w:t>) рабочих дней после получения от Подрядчика уведомления о привлечении Субподрядчика / проекта договора, заключаемого с Субподрядчиком, согласовать кандидатуру Субподрядчика / 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3F38FD">
        <w:rPr>
          <w:rFonts w:ascii="Times New Roman" w:eastAsia="Times New Roman" w:hAnsi="Times New Roman" w:cs="Times New Roman"/>
          <w:bCs/>
          <w:sz w:val="24"/>
          <w:szCs w:val="24"/>
          <w:lang w:eastAsia="ru-RU"/>
        </w:rPr>
        <w:t xml:space="preserve">. </w:t>
      </w:r>
    </w:p>
    <w:p w14:paraId="4B8ED179"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lastRenderedPageBreak/>
        <w:t>7.1.4.</w:t>
      </w:r>
      <w:r w:rsidRPr="003F38FD">
        <w:rPr>
          <w:rFonts w:ascii="Times New Roman" w:eastAsia="Times New Roman" w:hAnsi="Times New Roman" w:cs="Times New Roman"/>
          <w:bCs/>
          <w:sz w:val="24"/>
          <w:szCs w:val="24"/>
          <w:lang w:eastAsia="ru-RU"/>
        </w:rPr>
        <w:tab/>
        <w:t>При отсутствии замечаний к Результатам выполненных Работ подписывать со своей стороны Акты сдачи-приемки Результатов выполненных Работ (приложение 1) в течение 10 (десяти)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4106EBB8" w14:textId="77777777" w:rsidR="00D11EAA" w:rsidRPr="003F38FD" w:rsidRDefault="00D11EAA" w:rsidP="00D11EA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14:paraId="418DC6BD" w14:textId="77777777" w:rsidR="00D11EAA" w:rsidRPr="003F38FD" w:rsidRDefault="00D11EAA" w:rsidP="00D11EAA">
      <w:pPr>
        <w:shd w:val="clear" w:color="auto" w:fill="FFFFFF"/>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7.2.</w:t>
      </w:r>
      <w:r w:rsidRPr="003F38FD">
        <w:rPr>
          <w:rFonts w:ascii="Times New Roman" w:eastAsia="Times New Roman" w:hAnsi="Times New Roman" w:cs="Times New Roman"/>
          <w:bCs/>
          <w:sz w:val="24"/>
          <w:szCs w:val="24"/>
          <w:lang w:eastAsia="ru-RU"/>
        </w:rPr>
        <w:tab/>
        <w:t>Заказчик имеет право:</w:t>
      </w:r>
    </w:p>
    <w:p w14:paraId="770E12C7"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pacing w:val="-4"/>
          <w:sz w:val="24"/>
          <w:szCs w:val="24"/>
          <w:lang w:eastAsia="ru-RU"/>
        </w:rPr>
        <w:t>7.2.1.</w:t>
      </w:r>
      <w:r w:rsidRPr="003F38FD">
        <w:rPr>
          <w:rFonts w:ascii="Times New Roman" w:eastAsia="Times New Roman" w:hAnsi="Times New Roman" w:cs="Times New Roman"/>
          <w:bCs/>
          <w:spacing w:val="-4"/>
          <w:sz w:val="24"/>
          <w:szCs w:val="24"/>
          <w:lang w:eastAsia="ru-RU"/>
        </w:rPr>
        <w:tab/>
        <w:t>Осуществлять текущий контроль за деятельностью Подрядчика по исполнению</w:t>
      </w:r>
      <w:r w:rsidRPr="003F38FD">
        <w:rPr>
          <w:rFonts w:ascii="Times New Roman" w:eastAsia="Times New Roman" w:hAnsi="Times New Roman" w:cs="Times New Roman"/>
          <w:bCs/>
          <w:sz w:val="24"/>
          <w:szCs w:val="24"/>
          <w:lang w:eastAsia="ru-RU"/>
        </w:rPr>
        <w:t xml:space="preserve"> Договора.</w:t>
      </w:r>
    </w:p>
    <w:p w14:paraId="71F35F7D"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pacing w:val="-4"/>
          <w:sz w:val="24"/>
          <w:szCs w:val="24"/>
          <w:lang w:eastAsia="ru-RU"/>
        </w:rPr>
        <w:t>7.2.2.</w:t>
      </w:r>
      <w:r w:rsidRPr="003F38FD">
        <w:rPr>
          <w:rFonts w:ascii="Times New Roman" w:eastAsia="Times New Roman" w:hAnsi="Times New Roman" w:cs="Times New Roman"/>
          <w:bCs/>
          <w:spacing w:val="-4"/>
          <w:sz w:val="24"/>
          <w:szCs w:val="24"/>
          <w:lang w:eastAsia="ru-RU"/>
        </w:rPr>
        <w:tab/>
        <w:t>Привлечь Подрядчика к участию в деле по Искам, предъявленным к Заказчику</w:t>
      </w:r>
      <w:r w:rsidRPr="003F38FD">
        <w:rPr>
          <w:rFonts w:ascii="Times New Roman" w:eastAsia="Times New Roman" w:hAnsi="Times New Roman" w:cs="Times New Roman"/>
          <w:bCs/>
          <w:sz w:val="24"/>
          <w:szCs w:val="24"/>
          <w:lang w:eastAsia="ru-RU"/>
        </w:rPr>
        <w:t xml:space="preserve"> </w:t>
      </w:r>
      <w:r w:rsidRPr="003F38FD">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Pr="003F38FD">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20A340B6" w14:textId="3F10B5E8"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7.2.3.</w:t>
      </w:r>
      <w:r w:rsidRPr="003F38FD">
        <w:rPr>
          <w:rFonts w:ascii="Times New Roman" w:eastAsia="Times New Roman" w:hAnsi="Times New Roman" w:cs="Times New Roman"/>
          <w:bCs/>
          <w:sz w:val="24"/>
          <w:szCs w:val="24"/>
          <w:lang w:eastAsia="ru-RU"/>
        </w:rPr>
        <w:tab/>
        <w:t>Вносить изменения в объемы и сроки выполнения Работ по Договору.</w:t>
      </w:r>
    </w:p>
    <w:p w14:paraId="31F65B29"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7.2.4.</w:t>
      </w:r>
      <w:r w:rsidRPr="003F38FD">
        <w:rPr>
          <w:rFonts w:ascii="Times New Roman" w:eastAsia="Times New Roman" w:hAnsi="Times New Roman" w:cs="Times New Roman"/>
          <w:bCs/>
          <w:sz w:val="24"/>
          <w:szCs w:val="24"/>
          <w:lang w:eastAsia="ru-RU"/>
        </w:rPr>
        <w:tab/>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Pr="003F38FD">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 (в том</w:t>
      </w:r>
      <w:r w:rsidRPr="003F38FD">
        <w:rPr>
          <w:rFonts w:ascii="Times New Roman" w:eastAsia="Times New Roman" w:hAnsi="Times New Roman" w:cs="Times New Roman"/>
          <w:bCs/>
          <w:sz w:val="24"/>
          <w:szCs w:val="24"/>
          <w:lang w:eastAsia="ru-RU"/>
        </w:rPr>
        <w:t xml:space="preserve"> числе локальных смет).</w:t>
      </w:r>
    </w:p>
    <w:p w14:paraId="531413F4"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bCs/>
          <w:sz w:val="24"/>
          <w:szCs w:val="24"/>
          <w:lang w:eastAsia="ru-RU"/>
        </w:rPr>
        <w:t>7.2.5.</w:t>
      </w:r>
      <w:r w:rsidRPr="003F38FD">
        <w:rPr>
          <w:rFonts w:ascii="Times New Roman" w:eastAsia="Times New Roman" w:hAnsi="Times New Roman" w:cs="Times New Roman"/>
          <w:bCs/>
          <w:sz w:val="24"/>
          <w:szCs w:val="24"/>
          <w:lang w:eastAsia="ru-RU"/>
        </w:rPr>
        <w:tab/>
        <w:t xml:space="preserve">Распорядиться о приостановке Подрядчиком выполнения каких-либо или </w:t>
      </w:r>
      <w:r w:rsidRPr="003F38FD">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Pr="003F38FD">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0ACF7669" w14:textId="77777777" w:rsidR="00C83C3A" w:rsidRPr="003F38FD" w:rsidRDefault="00C83C3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p>
    <w:p w14:paraId="53FE611A" w14:textId="77777777" w:rsidR="00D11EAA" w:rsidRPr="003F38FD"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РАЗДЕЛ III. ВЫПОЛНЕНИЕ И ПРИЕМКА РАБОТ</w:t>
      </w:r>
    </w:p>
    <w:p w14:paraId="60DFFCCF" w14:textId="77777777" w:rsidR="00D11EAA" w:rsidRPr="003F38FD"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 xml:space="preserve">Статья </w:t>
      </w:r>
      <w:r w:rsidR="00175015" w:rsidRPr="003F38FD">
        <w:rPr>
          <w:rFonts w:ascii="Times New Roman" w:eastAsia="Times New Roman" w:hAnsi="Times New Roman" w:cs="Times New Roman"/>
          <w:b/>
          <w:sz w:val="24"/>
          <w:szCs w:val="24"/>
          <w:lang w:eastAsia="ru-RU"/>
        </w:rPr>
        <w:t>8</w:t>
      </w:r>
      <w:r w:rsidRPr="003F38FD">
        <w:rPr>
          <w:rFonts w:ascii="Times New Roman" w:eastAsia="Times New Roman" w:hAnsi="Times New Roman" w:cs="Times New Roman"/>
          <w:b/>
          <w:sz w:val="24"/>
          <w:szCs w:val="24"/>
          <w:lang w:eastAsia="ru-RU"/>
        </w:rPr>
        <w:t>. Порядок выполнения и приемка работ по инженерным изысканиям</w:t>
      </w:r>
    </w:p>
    <w:p w14:paraId="0BF26D4A" w14:textId="1D9171AD" w:rsidR="00D11EAA" w:rsidRPr="003F38FD" w:rsidRDefault="00175015" w:rsidP="00D11EAA">
      <w:pPr>
        <w:tabs>
          <w:tab w:val="left" w:pos="1134"/>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8</w:t>
      </w:r>
      <w:r w:rsidR="00D11EAA" w:rsidRPr="003F38FD">
        <w:rPr>
          <w:rFonts w:ascii="Times New Roman" w:eastAsia="Times New Roman" w:hAnsi="Times New Roman" w:cs="Times New Roman"/>
          <w:spacing w:val="-4"/>
          <w:sz w:val="24"/>
          <w:szCs w:val="24"/>
          <w:lang w:eastAsia="ru-RU"/>
        </w:rPr>
        <w:t>.1.</w:t>
      </w:r>
      <w:r w:rsidR="00D11EAA" w:rsidRPr="003F38FD">
        <w:rPr>
          <w:rFonts w:ascii="Times New Roman" w:eastAsia="Times New Roman" w:hAnsi="Times New Roman" w:cs="Times New Roman"/>
          <w:spacing w:val="-4"/>
          <w:sz w:val="24"/>
          <w:szCs w:val="24"/>
          <w:lang w:eastAsia="ru-RU"/>
        </w:rPr>
        <w:tab/>
        <w:t xml:space="preserve">Заказчик передает </w:t>
      </w:r>
      <w:r w:rsidR="00F56292" w:rsidRPr="003F38FD">
        <w:rPr>
          <w:rFonts w:ascii="Times New Roman" w:eastAsia="Times New Roman" w:hAnsi="Times New Roman" w:cs="Times New Roman"/>
          <w:bCs/>
          <w:spacing w:val="-4"/>
          <w:sz w:val="24"/>
          <w:szCs w:val="24"/>
          <w:lang w:eastAsia="ru-RU"/>
        </w:rPr>
        <w:t>Подрядчику</w:t>
      </w:r>
      <w:r w:rsidR="00F56292" w:rsidRPr="003F38FD">
        <w:rPr>
          <w:rFonts w:ascii="Times New Roman" w:eastAsia="Times New Roman" w:hAnsi="Times New Roman" w:cs="Times New Roman"/>
          <w:spacing w:val="-4"/>
          <w:sz w:val="24"/>
          <w:szCs w:val="24"/>
          <w:lang w:eastAsia="ru-RU"/>
        </w:rPr>
        <w:t xml:space="preserve"> </w:t>
      </w:r>
      <w:r w:rsidR="00D11EAA" w:rsidRPr="003F38FD">
        <w:rPr>
          <w:rFonts w:ascii="Times New Roman" w:eastAsia="Times New Roman" w:hAnsi="Times New Roman" w:cs="Times New Roman"/>
          <w:spacing w:val="-4"/>
          <w:sz w:val="24"/>
          <w:szCs w:val="24"/>
          <w:lang w:eastAsia="ru-RU"/>
        </w:rPr>
        <w:t>по акту приема-передачи</w:t>
      </w:r>
      <w:r w:rsidR="00D11EAA"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D11EAA" w:rsidRPr="003F38FD">
        <w:rPr>
          <w:rFonts w:ascii="Times New Roman" w:eastAsia="Times New Roman" w:hAnsi="Times New Roman" w:cs="Times New Roman"/>
          <w:sz w:val="24"/>
          <w:szCs w:val="24"/>
          <w:lang w:eastAsia="ru-RU"/>
        </w:rPr>
        <w:t>, согласно п. 7.1.1 настоящего Договора.</w:t>
      </w:r>
    </w:p>
    <w:p w14:paraId="6E576C6C" w14:textId="77777777" w:rsidR="00D11EAA" w:rsidRPr="003F38FD" w:rsidRDefault="00175015" w:rsidP="00D11EAA">
      <w:pPr>
        <w:tabs>
          <w:tab w:val="left" w:pos="1134"/>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8</w:t>
      </w:r>
      <w:r w:rsidR="00D11EAA" w:rsidRPr="003F38FD">
        <w:rPr>
          <w:rFonts w:ascii="Times New Roman" w:eastAsia="Times New Roman" w:hAnsi="Times New Roman" w:cs="Times New Roman"/>
          <w:spacing w:val="-4"/>
          <w:sz w:val="24"/>
          <w:szCs w:val="24"/>
          <w:lang w:eastAsia="ru-RU"/>
        </w:rPr>
        <w:t>.2.</w:t>
      </w:r>
      <w:r w:rsidR="00D11EAA" w:rsidRPr="003F38FD">
        <w:rPr>
          <w:rFonts w:ascii="Times New Roman" w:eastAsia="Times New Roman" w:hAnsi="Times New Roman" w:cs="Times New Roman"/>
          <w:spacing w:val="-4"/>
          <w:sz w:val="24"/>
          <w:szCs w:val="24"/>
          <w:lang w:eastAsia="ru-RU"/>
        </w:rPr>
        <w:tab/>
        <w:t>Подрядчик рассматривает представленные материалы, определяет необходимость</w:t>
      </w:r>
      <w:r w:rsidR="00D11EAA" w:rsidRPr="003F38FD">
        <w:rPr>
          <w:rFonts w:ascii="Times New Roman" w:eastAsia="Times New Roman" w:hAnsi="Times New Roman" w:cs="Times New Roman"/>
          <w:sz w:val="24"/>
          <w:szCs w:val="24"/>
          <w:lang w:eastAsia="ru-RU"/>
        </w:rPr>
        <w:t xml:space="preserve"> дополнительного сбора исходных данных (п. 6.1.3 настоящего Договора).</w:t>
      </w:r>
    </w:p>
    <w:p w14:paraId="09B888F5" w14:textId="4618A4AE" w:rsidR="00D11EAA" w:rsidRPr="003F38FD" w:rsidRDefault="00175015"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3E5031" w:rsidRPr="003F38FD">
        <w:rPr>
          <w:rFonts w:ascii="Times New Roman" w:eastAsia="Times New Roman" w:hAnsi="Times New Roman" w:cs="Times New Roman"/>
          <w:sz w:val="24"/>
          <w:szCs w:val="24"/>
          <w:lang w:eastAsia="ru-RU"/>
        </w:rPr>
        <w:t>3</w:t>
      </w:r>
      <w:r w:rsidR="00D11EAA" w:rsidRPr="003F38FD">
        <w:rPr>
          <w:rFonts w:ascii="Times New Roman" w:eastAsia="Times New Roman" w:hAnsi="Times New Roman" w:cs="Times New Roman"/>
          <w:sz w:val="24"/>
          <w:szCs w:val="24"/>
          <w:lang w:eastAsia="ru-RU"/>
        </w:rPr>
        <w:t>.</w:t>
      </w:r>
      <w:r w:rsidR="00D11EAA" w:rsidRPr="003F38FD">
        <w:rPr>
          <w:rFonts w:ascii="Times New Roman" w:eastAsia="Times New Roman" w:hAnsi="Times New Roman" w:cs="Times New Roman"/>
          <w:sz w:val="24"/>
          <w:szCs w:val="24"/>
          <w:lang w:eastAsia="ru-RU"/>
        </w:rPr>
        <w:tab/>
        <w:t xml:space="preserve">Инженерные изыскания выполняются в сроки, установленные в Календарном графике выполнения Работ (приложение 2). Подрядчик вправе досрочно выполнить инженерные изыскания, в этом случае Заказчик вправе принять и оплатить их </w:t>
      </w:r>
      <w:r w:rsidR="00D11EAA" w:rsidRPr="003F38FD">
        <w:rPr>
          <w:rFonts w:ascii="Times New Roman" w:eastAsia="Times New Roman" w:hAnsi="Times New Roman" w:cs="Times New Roman"/>
          <w:spacing w:val="-4"/>
          <w:sz w:val="24"/>
          <w:szCs w:val="24"/>
          <w:lang w:eastAsia="ru-RU"/>
        </w:rPr>
        <w:t>досрочно или в сроки, установленные приложением 2 к настоящему Договору и в соответствии с условиями Договора.</w:t>
      </w:r>
    </w:p>
    <w:p w14:paraId="076AD4CE" w14:textId="70519C41" w:rsidR="00D11EAA" w:rsidRPr="003F38FD" w:rsidRDefault="00175015" w:rsidP="00D11EAA">
      <w:pPr>
        <w:shd w:val="clear" w:color="auto" w:fill="FFFFFF"/>
        <w:tabs>
          <w:tab w:val="left" w:pos="1134"/>
          <w:tab w:val="left" w:pos="11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8</w:t>
      </w:r>
      <w:r w:rsidR="00D11EAA" w:rsidRPr="003F38FD">
        <w:rPr>
          <w:rFonts w:ascii="Times New Roman" w:eastAsia="Times New Roman" w:hAnsi="Times New Roman" w:cs="Times New Roman"/>
          <w:spacing w:val="-4"/>
          <w:sz w:val="24"/>
          <w:szCs w:val="24"/>
          <w:lang w:eastAsia="ru-RU"/>
        </w:rPr>
        <w:t>.</w:t>
      </w:r>
      <w:r w:rsidR="003E5031" w:rsidRPr="003F38FD">
        <w:rPr>
          <w:rFonts w:ascii="Times New Roman" w:eastAsia="Times New Roman" w:hAnsi="Times New Roman" w:cs="Times New Roman"/>
          <w:spacing w:val="-4"/>
          <w:sz w:val="24"/>
          <w:szCs w:val="24"/>
          <w:lang w:eastAsia="ru-RU"/>
        </w:rPr>
        <w:t>4</w:t>
      </w:r>
      <w:r w:rsidR="00D11EAA" w:rsidRPr="003F38FD">
        <w:rPr>
          <w:rFonts w:ascii="Times New Roman" w:eastAsia="Times New Roman" w:hAnsi="Times New Roman" w:cs="Times New Roman"/>
          <w:spacing w:val="-4"/>
          <w:sz w:val="24"/>
          <w:szCs w:val="24"/>
          <w:lang w:eastAsia="ru-RU"/>
        </w:rPr>
        <w:t>.</w:t>
      </w:r>
      <w:r w:rsidR="00D11EAA" w:rsidRPr="003F38FD">
        <w:rPr>
          <w:rFonts w:ascii="Times New Roman" w:eastAsia="Times New Roman" w:hAnsi="Times New Roman" w:cs="Times New Roman"/>
          <w:spacing w:val="-4"/>
          <w:sz w:val="24"/>
          <w:szCs w:val="24"/>
          <w:lang w:eastAsia="ru-RU"/>
        </w:rPr>
        <w:tab/>
        <w:t>Инженерные</w:t>
      </w:r>
      <w:r w:rsidR="00D11EAA" w:rsidRPr="003F38FD">
        <w:rPr>
          <w:rFonts w:ascii="Times New Roman" w:eastAsia="Times New Roman" w:hAnsi="Times New Roman" w:cs="Times New Roman"/>
          <w:sz w:val="24"/>
          <w:szCs w:val="24"/>
          <w:lang w:eastAsia="ru-RU"/>
        </w:rPr>
        <w:t xml:space="preserve"> изыскания выполняются в соответствии с Техническим заданием (приложение 6),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2872A659" w14:textId="77777777" w:rsidR="00D11EAA" w:rsidRPr="003F38FD" w:rsidRDefault="00D11EAA"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Для выполнения инженерных изысканий Подрядчик на основе Технического задания (приложение 6)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14:paraId="3718B275" w14:textId="79D3D15A" w:rsidR="0092039C" w:rsidRPr="003F38FD" w:rsidRDefault="0092039C"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6 к Договору) в письменном виде на любом этапе выполнения инженерных изысканий.</w:t>
      </w:r>
    </w:p>
    <w:p w14:paraId="5164710F" w14:textId="2D68FECF" w:rsidR="00D11EAA" w:rsidRPr="003F38FD" w:rsidRDefault="00175015"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3E5031" w:rsidRPr="003F38FD">
        <w:rPr>
          <w:rFonts w:ascii="Times New Roman" w:eastAsia="Times New Roman" w:hAnsi="Times New Roman" w:cs="Times New Roman"/>
          <w:sz w:val="24"/>
          <w:szCs w:val="24"/>
          <w:lang w:eastAsia="ru-RU"/>
        </w:rPr>
        <w:t>5</w:t>
      </w:r>
      <w:r w:rsidR="00D11EAA" w:rsidRPr="003F38FD">
        <w:rPr>
          <w:rFonts w:ascii="Times New Roman" w:eastAsia="Times New Roman" w:hAnsi="Times New Roman" w:cs="Times New Roman"/>
          <w:sz w:val="24"/>
          <w:szCs w:val="24"/>
          <w:lang w:eastAsia="ru-RU"/>
        </w:rPr>
        <w:t>.</w:t>
      </w:r>
      <w:r w:rsidR="00D11EAA" w:rsidRPr="003F38FD">
        <w:rPr>
          <w:rFonts w:ascii="Times New Roman" w:eastAsia="Times New Roman" w:hAnsi="Times New Roman" w:cs="Times New Roman"/>
          <w:sz w:val="24"/>
          <w:szCs w:val="24"/>
          <w:lang w:eastAsia="ru-RU"/>
        </w:rPr>
        <w:tab/>
        <w:t xml:space="preserve">Заказчик вправе </w:t>
      </w:r>
      <w:r w:rsidR="00743F4A" w:rsidRPr="003F38FD">
        <w:rPr>
          <w:rFonts w:ascii="Times New Roman" w:eastAsia="Times New Roman" w:hAnsi="Times New Roman" w:cs="Times New Roman"/>
          <w:sz w:val="24"/>
          <w:szCs w:val="24"/>
          <w:lang w:eastAsia="ru-RU"/>
        </w:rPr>
        <w:t xml:space="preserve">до передачи Подрядчиком результата Работ, </w:t>
      </w:r>
      <w:r w:rsidR="00D11EAA" w:rsidRPr="003F38FD">
        <w:rPr>
          <w:rFonts w:ascii="Times New Roman" w:eastAsia="Times New Roman" w:hAnsi="Times New Roman" w:cs="Times New Roman"/>
          <w:sz w:val="24"/>
          <w:szCs w:val="24"/>
          <w:lang w:eastAsia="ru-RU"/>
        </w:rPr>
        <w:t>вносить изменения в Задание на проектирование (приложение 6) в письменном виде на любом этапе выполнения инженерных изысканий</w:t>
      </w:r>
      <w:r w:rsidR="009F1A9A" w:rsidRPr="003F38FD">
        <w:rPr>
          <w:rFonts w:ascii="Times New Roman" w:eastAsia="Times New Roman" w:hAnsi="Times New Roman" w:cs="Times New Roman"/>
          <w:sz w:val="24"/>
          <w:szCs w:val="24"/>
          <w:lang w:eastAsia="ru-RU"/>
        </w:rPr>
        <w:t xml:space="preserve">, если вызываемые этим дополнительные работы по стоимости не превышают 10% от Цены Договора и не меняют характера предусмотренных в договоре </w:t>
      </w:r>
      <w:r w:rsidR="009F1A9A" w:rsidRPr="003F38FD">
        <w:rPr>
          <w:rFonts w:ascii="Times New Roman" w:eastAsia="Times New Roman" w:hAnsi="Times New Roman" w:cs="Times New Roman"/>
          <w:sz w:val="24"/>
          <w:szCs w:val="24"/>
          <w:lang w:eastAsia="ru-RU"/>
        </w:rPr>
        <w:lastRenderedPageBreak/>
        <w:t>Работ</w:t>
      </w:r>
      <w:r w:rsidR="00D11EAA" w:rsidRPr="003F38FD">
        <w:rPr>
          <w:rFonts w:ascii="Times New Roman" w:eastAsia="Times New Roman" w:hAnsi="Times New Roman" w:cs="Times New Roman"/>
          <w:sz w:val="24"/>
          <w:szCs w:val="24"/>
          <w:lang w:eastAsia="ru-RU"/>
        </w:rPr>
        <w:t>.</w:t>
      </w:r>
      <w:r w:rsidR="00743F4A" w:rsidRPr="003F38FD">
        <w:rPr>
          <w:rFonts w:ascii="Times New Roman" w:eastAsia="Times New Roman" w:hAnsi="Times New Roman" w:cs="Times New Roman"/>
          <w:sz w:val="24"/>
          <w:szCs w:val="24"/>
          <w:lang w:eastAsia="ru-RU"/>
        </w:rPr>
        <w:t xml:space="preserve"> В случае изменения Заказчиком Задания на проектирование, Стороны обязуются заключить дополнительное соглашение к Договору об изменении сроков выполнения Работ, а также, если такие изменения более, чем на 10% увеличивают стоимость Работ</w:t>
      </w:r>
      <w:r w:rsidR="005B2969" w:rsidRPr="003F38FD">
        <w:rPr>
          <w:rFonts w:ascii="Times New Roman" w:eastAsia="Times New Roman" w:hAnsi="Times New Roman" w:cs="Times New Roman"/>
          <w:sz w:val="24"/>
          <w:szCs w:val="24"/>
          <w:lang w:eastAsia="ru-RU"/>
        </w:rPr>
        <w:t xml:space="preserve"> - </w:t>
      </w:r>
      <w:r w:rsidR="00743F4A" w:rsidRPr="003F38FD">
        <w:rPr>
          <w:rFonts w:ascii="Times New Roman" w:eastAsia="Times New Roman" w:hAnsi="Times New Roman" w:cs="Times New Roman"/>
          <w:sz w:val="24"/>
          <w:szCs w:val="24"/>
          <w:lang w:eastAsia="ru-RU"/>
        </w:rPr>
        <w:t>об увеличении Цены Договора.</w:t>
      </w:r>
      <w:r w:rsidR="00DD5875" w:rsidRPr="003F38FD">
        <w:rPr>
          <w:rFonts w:ascii="Times New Roman" w:eastAsia="Times New Roman" w:hAnsi="Times New Roman" w:cs="Times New Roman"/>
          <w:sz w:val="24"/>
          <w:szCs w:val="24"/>
          <w:lang w:eastAsia="ru-RU"/>
        </w:rPr>
        <w:t xml:space="preserve"> В этом случае</w:t>
      </w:r>
      <w:r w:rsidR="00322E05" w:rsidRPr="003F38FD">
        <w:rPr>
          <w:rFonts w:ascii="Times New Roman" w:eastAsia="Times New Roman" w:hAnsi="Times New Roman" w:cs="Times New Roman"/>
          <w:sz w:val="24"/>
          <w:szCs w:val="24"/>
          <w:lang w:eastAsia="ru-RU"/>
        </w:rPr>
        <w:t xml:space="preserve"> Подрядчик в течение 10 рабочих </w:t>
      </w:r>
      <w:r w:rsidR="008C20A7" w:rsidRPr="003F38FD">
        <w:rPr>
          <w:rFonts w:ascii="Times New Roman" w:eastAsia="Times New Roman" w:hAnsi="Times New Roman" w:cs="Times New Roman"/>
          <w:sz w:val="24"/>
          <w:szCs w:val="24"/>
          <w:lang w:eastAsia="ru-RU"/>
        </w:rPr>
        <w:t>дней после</w:t>
      </w:r>
      <w:r w:rsidR="00322E05" w:rsidRPr="003F38FD">
        <w:rPr>
          <w:rFonts w:ascii="Times New Roman" w:eastAsia="Times New Roman" w:hAnsi="Times New Roman" w:cs="Times New Roman"/>
          <w:sz w:val="24"/>
          <w:szCs w:val="24"/>
          <w:lang w:eastAsia="ru-RU"/>
        </w:rPr>
        <w:t xml:space="preserve"> получения от Заказчика уведомления о внесении изменений </w:t>
      </w:r>
      <w:r w:rsidR="009F1A9A" w:rsidRPr="003F38FD">
        <w:rPr>
          <w:rFonts w:ascii="Times New Roman" w:eastAsia="Times New Roman" w:hAnsi="Times New Roman" w:cs="Times New Roman"/>
          <w:sz w:val="24"/>
          <w:szCs w:val="24"/>
          <w:lang w:eastAsia="ru-RU"/>
        </w:rPr>
        <w:t xml:space="preserve">в </w:t>
      </w:r>
      <w:r w:rsidR="00322E05" w:rsidRPr="003F38FD">
        <w:rPr>
          <w:rFonts w:ascii="Times New Roman" w:eastAsia="Times New Roman" w:hAnsi="Times New Roman" w:cs="Times New Roman"/>
          <w:sz w:val="24"/>
          <w:szCs w:val="24"/>
          <w:lang w:eastAsia="ru-RU"/>
        </w:rPr>
        <w:t>Задание на проектирование, направляет Заказчику проект дополнительного соглашения и сметный расчет</w:t>
      </w:r>
      <w:r w:rsidR="008C20A7" w:rsidRPr="003F38FD">
        <w:rPr>
          <w:rFonts w:ascii="Times New Roman" w:eastAsia="Times New Roman" w:hAnsi="Times New Roman" w:cs="Times New Roman"/>
          <w:sz w:val="24"/>
          <w:szCs w:val="24"/>
          <w:lang w:eastAsia="ru-RU"/>
        </w:rPr>
        <w:t xml:space="preserve"> (при необходимости изменения Цены Договора)</w:t>
      </w:r>
      <w:r w:rsidR="00322E05" w:rsidRPr="003F38FD">
        <w:rPr>
          <w:rFonts w:ascii="Times New Roman" w:eastAsia="Times New Roman" w:hAnsi="Times New Roman" w:cs="Times New Roman"/>
          <w:sz w:val="24"/>
          <w:szCs w:val="24"/>
          <w:lang w:eastAsia="ru-RU"/>
        </w:rPr>
        <w:t>. Д</w:t>
      </w:r>
      <w:r w:rsidR="00DD5875" w:rsidRPr="003F38FD">
        <w:rPr>
          <w:rFonts w:ascii="Times New Roman" w:eastAsia="Times New Roman" w:hAnsi="Times New Roman" w:cs="Times New Roman"/>
          <w:sz w:val="24"/>
          <w:szCs w:val="24"/>
          <w:lang w:eastAsia="ru-RU"/>
        </w:rPr>
        <w:t xml:space="preserve">ополнительное соглашение к Договору Стороны </w:t>
      </w:r>
      <w:r w:rsidR="005B2969" w:rsidRPr="003F38FD">
        <w:rPr>
          <w:rFonts w:ascii="Times New Roman" w:eastAsia="Times New Roman" w:hAnsi="Times New Roman" w:cs="Times New Roman"/>
          <w:sz w:val="24"/>
          <w:szCs w:val="24"/>
          <w:lang w:eastAsia="ru-RU"/>
        </w:rPr>
        <w:t xml:space="preserve">обязуются </w:t>
      </w:r>
      <w:r w:rsidR="00DD5875" w:rsidRPr="003F38FD">
        <w:rPr>
          <w:rFonts w:ascii="Times New Roman" w:eastAsia="Times New Roman" w:hAnsi="Times New Roman" w:cs="Times New Roman"/>
          <w:sz w:val="24"/>
          <w:szCs w:val="24"/>
          <w:lang w:eastAsia="ru-RU"/>
        </w:rPr>
        <w:t>заключ</w:t>
      </w:r>
      <w:r w:rsidR="005B2969" w:rsidRPr="003F38FD">
        <w:rPr>
          <w:rFonts w:ascii="Times New Roman" w:eastAsia="Times New Roman" w:hAnsi="Times New Roman" w:cs="Times New Roman"/>
          <w:sz w:val="24"/>
          <w:szCs w:val="24"/>
          <w:lang w:eastAsia="ru-RU"/>
        </w:rPr>
        <w:t>ить</w:t>
      </w:r>
      <w:r w:rsidR="00DD5875" w:rsidRPr="003F38FD">
        <w:rPr>
          <w:rFonts w:ascii="Times New Roman" w:eastAsia="Times New Roman" w:hAnsi="Times New Roman" w:cs="Times New Roman"/>
          <w:sz w:val="24"/>
          <w:szCs w:val="24"/>
          <w:lang w:eastAsia="ru-RU"/>
        </w:rPr>
        <w:t xml:space="preserve"> в течение 14 (четырнадцати) рабочих дней с момента направления Подрядчиком в адрес Заказчика </w:t>
      </w:r>
      <w:r w:rsidR="00322E05" w:rsidRPr="003F38FD">
        <w:rPr>
          <w:rFonts w:ascii="Times New Roman" w:eastAsia="Times New Roman" w:hAnsi="Times New Roman" w:cs="Times New Roman"/>
          <w:sz w:val="24"/>
          <w:szCs w:val="24"/>
          <w:lang w:eastAsia="ru-RU"/>
        </w:rPr>
        <w:t>указанных документов</w:t>
      </w:r>
      <w:r w:rsidR="00DD5875" w:rsidRPr="003F38FD">
        <w:rPr>
          <w:rFonts w:ascii="Times New Roman" w:eastAsia="Times New Roman" w:hAnsi="Times New Roman" w:cs="Times New Roman"/>
          <w:sz w:val="24"/>
          <w:szCs w:val="24"/>
          <w:lang w:eastAsia="ru-RU"/>
        </w:rPr>
        <w:t xml:space="preserve">. В случае, если любая из Сторон не подпишет данное дополнительное соглашение в вышеуказанный срок, вторая Сторона вправе внести изменения в Договор в одностороннем внесудебном порядке, направив Стороне, не подписавшей дополнительное соглашение, уведомление об изменении Договора в части изменения сроков выполнения работ и/или Цены Договора. Условия Договора будут считаться </w:t>
      </w:r>
      <w:r w:rsidR="005B2969" w:rsidRPr="003F38FD">
        <w:rPr>
          <w:rFonts w:ascii="Times New Roman" w:eastAsia="Times New Roman" w:hAnsi="Times New Roman" w:cs="Times New Roman"/>
          <w:sz w:val="24"/>
          <w:szCs w:val="24"/>
          <w:lang w:eastAsia="ru-RU"/>
        </w:rPr>
        <w:t>измененными</w:t>
      </w:r>
      <w:r w:rsidR="00DD5875" w:rsidRPr="003F38FD">
        <w:rPr>
          <w:rFonts w:ascii="Times New Roman" w:eastAsia="Times New Roman" w:hAnsi="Times New Roman" w:cs="Times New Roman"/>
          <w:sz w:val="24"/>
          <w:szCs w:val="24"/>
          <w:lang w:eastAsia="ru-RU"/>
        </w:rPr>
        <w:t>, с момента направления первой Стороной соответствующего уведомления, если иная, более ранняя или поздняя дата, не указана в самом уведомлени</w:t>
      </w:r>
      <w:r w:rsidR="009F1A9A" w:rsidRPr="003F38FD">
        <w:rPr>
          <w:rFonts w:ascii="Times New Roman" w:eastAsia="Times New Roman" w:hAnsi="Times New Roman" w:cs="Times New Roman"/>
          <w:sz w:val="24"/>
          <w:szCs w:val="24"/>
          <w:lang w:eastAsia="ru-RU"/>
        </w:rPr>
        <w:t>и.</w:t>
      </w:r>
    </w:p>
    <w:p w14:paraId="1552264B" w14:textId="231612C8" w:rsidR="00D11EAA" w:rsidRPr="003F38FD" w:rsidRDefault="00175015"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8</w:t>
      </w:r>
      <w:r w:rsidR="00D11EAA" w:rsidRPr="003F38FD">
        <w:rPr>
          <w:rFonts w:ascii="Times New Roman" w:eastAsia="Times New Roman" w:hAnsi="Times New Roman" w:cs="Times New Roman"/>
          <w:spacing w:val="-4"/>
          <w:sz w:val="24"/>
          <w:szCs w:val="24"/>
          <w:lang w:eastAsia="ru-RU"/>
        </w:rPr>
        <w:t>.</w:t>
      </w:r>
      <w:r w:rsidR="003E5031" w:rsidRPr="003F38FD">
        <w:rPr>
          <w:rFonts w:ascii="Times New Roman" w:eastAsia="Times New Roman" w:hAnsi="Times New Roman" w:cs="Times New Roman"/>
          <w:spacing w:val="-4"/>
          <w:sz w:val="24"/>
          <w:szCs w:val="24"/>
          <w:lang w:eastAsia="ru-RU"/>
        </w:rPr>
        <w:t>6</w:t>
      </w:r>
      <w:r w:rsidR="00D11EAA" w:rsidRPr="003F38FD">
        <w:rPr>
          <w:rFonts w:ascii="Times New Roman" w:eastAsia="Times New Roman" w:hAnsi="Times New Roman" w:cs="Times New Roman"/>
          <w:spacing w:val="-4"/>
          <w:sz w:val="24"/>
          <w:szCs w:val="24"/>
          <w:lang w:eastAsia="ru-RU"/>
        </w:rPr>
        <w:t>.</w:t>
      </w:r>
      <w:r w:rsidR="00D11EAA" w:rsidRPr="003F38FD">
        <w:rPr>
          <w:rFonts w:ascii="Times New Roman" w:eastAsia="Times New Roman" w:hAnsi="Times New Roman" w:cs="Times New Roman"/>
          <w:spacing w:val="-4"/>
          <w:sz w:val="24"/>
          <w:szCs w:val="24"/>
          <w:lang w:eastAsia="ru-RU"/>
        </w:rPr>
        <w:tab/>
        <w:t>Подрядчик обязан до предъявления Заказчику согласовать Результаты инженерных</w:t>
      </w:r>
      <w:r w:rsidR="00D11EAA" w:rsidRPr="003F38FD">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14:paraId="0B93B68F" w14:textId="20DB4040" w:rsidR="00D11EAA" w:rsidRPr="003F38FD" w:rsidRDefault="00175015"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3E5031" w:rsidRPr="003F38FD">
        <w:rPr>
          <w:rFonts w:ascii="Times New Roman" w:eastAsia="Times New Roman" w:hAnsi="Times New Roman" w:cs="Times New Roman"/>
          <w:sz w:val="24"/>
          <w:szCs w:val="24"/>
          <w:lang w:eastAsia="ru-RU"/>
        </w:rPr>
        <w:t>7</w:t>
      </w:r>
      <w:r w:rsidR="00D11EAA" w:rsidRPr="003F38FD">
        <w:rPr>
          <w:rFonts w:ascii="Times New Roman" w:eastAsia="Times New Roman" w:hAnsi="Times New Roman" w:cs="Times New Roman"/>
          <w:sz w:val="24"/>
          <w:szCs w:val="24"/>
          <w:lang w:eastAsia="ru-RU"/>
        </w:rPr>
        <w:t>.</w:t>
      </w:r>
      <w:r w:rsidR="00D11EAA" w:rsidRPr="003F38FD">
        <w:rPr>
          <w:rFonts w:ascii="Times New Roman" w:eastAsia="Times New Roman" w:hAnsi="Times New Roman" w:cs="Times New Roman"/>
          <w:sz w:val="24"/>
          <w:szCs w:val="24"/>
          <w:lang w:eastAsia="ru-RU"/>
        </w:rPr>
        <w:tab/>
        <w:t xml:space="preserve">После согласования со Специализированными организациями (в случае если </w:t>
      </w:r>
      <w:r w:rsidR="00D11EAA" w:rsidRPr="003F38FD">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D11EAA" w:rsidRPr="003F38FD">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D11EAA" w:rsidRPr="003F38FD">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D11EAA" w:rsidRPr="003F38FD">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1).</w:t>
      </w:r>
    </w:p>
    <w:p w14:paraId="3CCF3EFA" w14:textId="163C9691" w:rsidR="00D11EAA" w:rsidRPr="003F38FD" w:rsidRDefault="00175015" w:rsidP="00D11EAA">
      <w:pPr>
        <w:tabs>
          <w:tab w:val="left" w:pos="1134"/>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3E5031"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D11EAA" w:rsidRPr="003F38FD">
        <w:rPr>
          <w:rFonts w:ascii="Times New Roman" w:eastAsia="Times New Roman" w:hAnsi="Times New Roman" w:cs="Times New Roman"/>
          <w:sz w:val="24"/>
          <w:szCs w:val="24"/>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1) (если иной срок не согласован письменно Сторонами) и передать измененный и (или) доработанный Результат инженерных изысканий Заказчику. </w:t>
      </w:r>
    </w:p>
    <w:p w14:paraId="75AFCB0B" w14:textId="1A64836F"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1) по инженерным изысканиям</w:t>
      </w:r>
      <w:r w:rsidR="00B10D80" w:rsidRPr="003F38FD">
        <w:rPr>
          <w:rFonts w:ascii="Times New Roman" w:eastAsia="Times New Roman" w:hAnsi="Times New Roman" w:cs="Times New Roman"/>
          <w:sz w:val="24"/>
          <w:szCs w:val="24"/>
          <w:lang w:eastAsia="ru-RU"/>
        </w:rPr>
        <w:t>.</w:t>
      </w:r>
    </w:p>
    <w:p w14:paraId="740D571C" w14:textId="77777777"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3F38FD">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3F38FD">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14:paraId="3ED3BF96" w14:textId="77777777" w:rsidR="00C83C3A" w:rsidRPr="003F38FD" w:rsidRDefault="00C83C3A" w:rsidP="00B10D80">
      <w:pPr>
        <w:tabs>
          <w:tab w:val="left" w:pos="1418"/>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7BA34D93" w14:textId="670D865A" w:rsidR="008A0A9D" w:rsidRPr="003F38FD" w:rsidRDefault="008A0A9D" w:rsidP="008A0A9D">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Статья 9. Порядок выполнения и приемка работ по разработке Проектной документации</w:t>
      </w:r>
    </w:p>
    <w:p w14:paraId="42E4021A" w14:textId="2B145119" w:rsidR="008A0A9D" w:rsidRPr="003F38FD" w:rsidRDefault="008A0A9D"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9.1.</w:t>
      </w:r>
      <w:r w:rsidRPr="003F38FD">
        <w:rPr>
          <w:rFonts w:ascii="Times New Roman" w:eastAsia="Times New Roman" w:hAnsi="Times New Roman" w:cs="Times New Roman"/>
          <w:sz w:val="24"/>
          <w:szCs w:val="24"/>
          <w:lang w:eastAsia="ru-RU"/>
        </w:rPr>
        <w:tab/>
        <w:t xml:space="preserve">Заказчик по </w:t>
      </w:r>
      <w:r w:rsidRPr="003F38FD">
        <w:rPr>
          <w:rFonts w:ascii="Times New Roman" w:eastAsia="Times New Roman" w:hAnsi="Times New Roman" w:cs="Times New Roman"/>
          <w:bCs/>
          <w:sz w:val="24"/>
          <w:szCs w:val="24"/>
          <w:lang w:eastAsia="ru-RU"/>
        </w:rPr>
        <w:t xml:space="preserve">письменному запросу Подрядчика </w:t>
      </w:r>
      <w:r w:rsidRPr="003F38FD">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14:paraId="47739B42" w14:textId="7E04BB6E" w:rsidR="008A0A9D" w:rsidRPr="003F38FD" w:rsidRDefault="008A0A9D" w:rsidP="008A0A9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9.2.</w:t>
      </w:r>
      <w:r w:rsidRPr="003F38FD">
        <w:rPr>
          <w:rFonts w:ascii="Times New Roman" w:eastAsia="Times New Roman" w:hAnsi="Times New Roman" w:cs="Times New Roman"/>
          <w:sz w:val="24"/>
          <w:szCs w:val="24"/>
          <w:lang w:eastAsia="ru-RU"/>
        </w:rPr>
        <w:tab/>
        <w:t>В течение</w:t>
      </w:r>
      <w:r w:rsidR="00D97B37" w:rsidRPr="003F38FD">
        <w:rPr>
          <w:rFonts w:ascii="Times New Roman" w:eastAsia="Times New Roman" w:hAnsi="Times New Roman" w:cs="Times New Roman"/>
          <w:sz w:val="24"/>
          <w:szCs w:val="24"/>
          <w:lang w:eastAsia="ru-RU"/>
        </w:rPr>
        <w:t xml:space="preserve"> 30 </w:t>
      </w:r>
      <w:r w:rsidRPr="003F38FD">
        <w:rPr>
          <w:rFonts w:ascii="Times New Roman" w:eastAsia="Times New Roman" w:hAnsi="Times New Roman" w:cs="Times New Roman"/>
          <w:sz w:val="24"/>
          <w:szCs w:val="24"/>
          <w:lang w:eastAsia="ru-RU"/>
        </w:rPr>
        <w:t>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14:paraId="69744DD2" w14:textId="2F560DAF" w:rsidR="008A0A9D" w:rsidRPr="003F38FD" w:rsidRDefault="00D97B37"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.3.</w:t>
      </w:r>
      <w:r w:rsidR="008A0A9D" w:rsidRPr="003F38FD">
        <w:rPr>
          <w:rFonts w:ascii="Times New Roman" w:eastAsia="Times New Roman" w:hAnsi="Times New Roman" w:cs="Times New Roman"/>
          <w:sz w:val="24"/>
          <w:szCs w:val="24"/>
          <w:lang w:eastAsia="ru-RU"/>
        </w:rPr>
        <w:tab/>
        <w:t xml:space="preserve">Разработка Проектной документации осуществляется в сроки, </w:t>
      </w:r>
      <w:r w:rsidR="008A0A9D" w:rsidRPr="003F38FD">
        <w:rPr>
          <w:rFonts w:ascii="Times New Roman" w:eastAsia="Times New Roman" w:hAnsi="Times New Roman" w:cs="Times New Roman"/>
          <w:spacing w:val="-2"/>
          <w:sz w:val="24"/>
          <w:szCs w:val="24"/>
          <w:lang w:eastAsia="ru-RU"/>
        </w:rPr>
        <w:t>установленные в Календарном графике выполнения Работ и стоимости (приложение 2</w:t>
      </w:r>
      <w:r w:rsidR="008A0A9D" w:rsidRPr="003F38FD">
        <w:rPr>
          <w:rFonts w:ascii="Times New Roman" w:eastAsia="Times New Roman" w:hAnsi="Times New Roman" w:cs="Times New Roman"/>
          <w:sz w:val="24"/>
          <w:szCs w:val="24"/>
          <w:lang w:eastAsia="ru-RU"/>
        </w:rPr>
        <w:t xml:space="preserve"> к Договору). Подрядчик вправе досрочно разработать Проектную документацию в этом случае Заказчик вправе принять и оплатить их досрочно в соответствии с условиями Договора.</w:t>
      </w:r>
    </w:p>
    <w:p w14:paraId="2DDA6A00" w14:textId="26503DF7" w:rsidR="008A0A9D" w:rsidRPr="003F38FD" w:rsidRDefault="00D97B37"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3F38FD">
        <w:rPr>
          <w:rFonts w:ascii="Times New Roman" w:eastAsia="Times New Roman" w:hAnsi="Times New Roman" w:cs="Times New Roman"/>
          <w:sz w:val="24"/>
          <w:szCs w:val="24"/>
          <w:lang w:eastAsia="ru-RU"/>
        </w:rPr>
        <w:lastRenderedPageBreak/>
        <w:t>9</w:t>
      </w:r>
      <w:r w:rsidR="008A0A9D" w:rsidRPr="003F38FD">
        <w:rPr>
          <w:rFonts w:ascii="Times New Roman" w:eastAsia="Times New Roman" w:hAnsi="Times New Roman" w:cs="Times New Roman"/>
          <w:sz w:val="24"/>
          <w:szCs w:val="24"/>
          <w:lang w:eastAsia="ru-RU"/>
        </w:rPr>
        <w:t>.4.</w:t>
      </w:r>
      <w:r w:rsidR="008A0A9D" w:rsidRPr="003F38FD">
        <w:rPr>
          <w:rFonts w:ascii="Times New Roman" w:eastAsia="Times New Roman" w:hAnsi="Times New Roman" w:cs="Times New Roman"/>
          <w:sz w:val="24"/>
          <w:szCs w:val="24"/>
          <w:lang w:eastAsia="ru-RU"/>
        </w:rPr>
        <w:tab/>
        <w:t>Проектная документация разрабатывается в соответствии с Заданием на проектирование (приложение 6 к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2F214D61" w14:textId="326E21E4" w:rsidR="008A0A9D" w:rsidRPr="003F38FD" w:rsidRDefault="00D97B37"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.5.</w:t>
      </w:r>
      <w:r w:rsidR="008A0A9D" w:rsidRPr="003F38FD">
        <w:rPr>
          <w:rFonts w:ascii="Times New Roman" w:eastAsia="Times New Roman" w:hAnsi="Times New Roman" w:cs="Times New Roman"/>
          <w:sz w:val="24"/>
          <w:szCs w:val="24"/>
          <w:lang w:eastAsia="ru-RU"/>
        </w:rPr>
        <w:tab/>
        <w:t>Заказчик вправе вносить изменения в Задание на проектирование (приложение 6 к Договору) в письменном виде на любом этапе выполнения Работ по Договору.</w:t>
      </w:r>
    </w:p>
    <w:p w14:paraId="2BA251BD" w14:textId="3A693BB4" w:rsidR="008A0A9D" w:rsidRPr="003F38FD" w:rsidRDefault="00D97B37"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6.</w:t>
      </w:r>
      <w:r w:rsidR="008A0A9D" w:rsidRPr="003F38FD">
        <w:rPr>
          <w:rFonts w:ascii="Times New Roman" w:eastAsia="Times New Roman" w:hAnsi="Times New Roman" w:cs="Times New Roman"/>
          <w:sz w:val="24"/>
          <w:szCs w:val="24"/>
          <w:lang w:eastAsia="ru-RU"/>
        </w:rPr>
        <w:tab/>
        <w:t xml:space="preserve">Подрядчик обязан до предъявления Заказчику согласовать Проектную </w:t>
      </w:r>
      <w:r w:rsidR="008A0A9D" w:rsidRPr="003F38FD">
        <w:rPr>
          <w:rFonts w:ascii="Times New Roman" w:eastAsia="Times New Roman" w:hAnsi="Times New Roman" w:cs="Times New Roman"/>
          <w:spacing w:val="-4"/>
          <w:sz w:val="24"/>
          <w:szCs w:val="24"/>
          <w:lang w:eastAsia="ru-RU"/>
        </w:rPr>
        <w:t>документацию в Специализированных организациях, уполномоченных на проведение</w:t>
      </w:r>
      <w:r w:rsidR="008A0A9D" w:rsidRPr="003F38FD">
        <w:rPr>
          <w:rFonts w:ascii="Times New Roman" w:eastAsia="Times New Roman" w:hAnsi="Times New Roman" w:cs="Times New Roman"/>
          <w:sz w:val="24"/>
          <w:szCs w:val="24"/>
          <w:lang w:eastAsia="ru-RU"/>
        </w:rPr>
        <w:t xml:space="preserve"> согласований, в случае и порядке, установленных нормативными актами в области проектирования и строительства.</w:t>
      </w:r>
    </w:p>
    <w:p w14:paraId="0D268ECA" w14:textId="70648D43" w:rsidR="008A0A9D" w:rsidRPr="003F38FD" w:rsidRDefault="00D97B37" w:rsidP="008A0A9D">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.7.</w:t>
      </w:r>
      <w:r w:rsidR="008A0A9D" w:rsidRPr="003F38FD">
        <w:rPr>
          <w:rFonts w:ascii="Times New Roman" w:eastAsia="Times New Roman" w:hAnsi="Times New Roman" w:cs="Times New Roman"/>
          <w:sz w:val="24"/>
          <w:szCs w:val="24"/>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8A0A9D" w:rsidRPr="003F38FD">
        <w:rPr>
          <w:rFonts w:ascii="Times New Roman" w:eastAsia="Times New Roman" w:hAnsi="Times New Roman" w:cs="Times New Roman"/>
          <w:spacing w:val="-4"/>
          <w:sz w:val="24"/>
          <w:szCs w:val="24"/>
          <w:lang w:eastAsia="ru-RU"/>
        </w:rPr>
        <w:t>работ (приложение 2 к Договору) или Акта сдачи-приемки Результатов выполненных</w:t>
      </w:r>
      <w:r w:rsidRPr="003F38FD">
        <w:rPr>
          <w:rFonts w:ascii="Times New Roman" w:eastAsia="Times New Roman" w:hAnsi="Times New Roman" w:cs="Times New Roman"/>
          <w:sz w:val="24"/>
          <w:szCs w:val="24"/>
          <w:lang w:eastAsia="ru-RU"/>
        </w:rPr>
        <w:t xml:space="preserve"> работ и передачи прав.</w:t>
      </w:r>
    </w:p>
    <w:p w14:paraId="1B4087AB" w14:textId="5F44D49A" w:rsidR="008A0A9D" w:rsidRPr="003F38FD" w:rsidRDefault="008A0A9D" w:rsidP="008A0A9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w:t>
      </w:r>
      <w:r w:rsidRPr="003F38FD">
        <w:rPr>
          <w:rFonts w:ascii="Times New Roman" w:eastAsia="Times New Roman" w:hAnsi="Times New Roman" w:cs="Times New Roman"/>
          <w:sz w:val="24"/>
          <w:szCs w:val="24"/>
          <w:lang w:eastAsia="ru-RU"/>
        </w:rPr>
        <w:br/>
        <w:t>к Проектной документации подписывает со своей стороны Акт сдачи-приемки Результатов</w:t>
      </w:r>
      <w:r w:rsidR="00D97B37" w:rsidRPr="003F38FD">
        <w:rPr>
          <w:rFonts w:ascii="Times New Roman" w:eastAsia="Times New Roman" w:hAnsi="Times New Roman" w:cs="Times New Roman"/>
          <w:sz w:val="24"/>
          <w:szCs w:val="24"/>
          <w:lang w:eastAsia="ru-RU"/>
        </w:rPr>
        <w:t xml:space="preserve"> выполненных работ (приложение 1</w:t>
      </w:r>
      <w:r w:rsidRPr="003F38FD">
        <w:rPr>
          <w:rFonts w:ascii="Times New Roman" w:eastAsia="Times New Roman" w:hAnsi="Times New Roman" w:cs="Times New Roman"/>
          <w:sz w:val="24"/>
          <w:szCs w:val="24"/>
          <w:lang w:eastAsia="ru-RU"/>
        </w:rPr>
        <w:t xml:space="preserve"> к Договору) и один его экзем</w:t>
      </w:r>
      <w:r w:rsidR="00D97B37" w:rsidRPr="003F38FD">
        <w:rPr>
          <w:rFonts w:ascii="Times New Roman" w:eastAsia="Times New Roman" w:hAnsi="Times New Roman" w:cs="Times New Roman"/>
          <w:sz w:val="24"/>
          <w:szCs w:val="24"/>
          <w:lang w:eastAsia="ru-RU"/>
        </w:rPr>
        <w:t xml:space="preserve">пляр возвращает Подрядчику. При наличии Заказчика </w:t>
      </w:r>
      <w:r w:rsidRPr="003F38FD">
        <w:rPr>
          <w:rFonts w:ascii="Times New Roman" w:eastAsia="Times New Roman" w:hAnsi="Times New Roman" w:cs="Times New Roman"/>
          <w:sz w:val="24"/>
          <w:szCs w:val="24"/>
          <w:lang w:eastAsia="ru-RU"/>
        </w:rPr>
        <w:t>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14:paraId="15A16C03" w14:textId="0C137CBB" w:rsidR="008A0A9D" w:rsidRPr="003F38FD" w:rsidRDefault="00D97B37" w:rsidP="008A0A9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.8.</w:t>
      </w:r>
      <w:r w:rsidR="008A0A9D" w:rsidRPr="003F38FD">
        <w:rPr>
          <w:rFonts w:ascii="Times New Roman" w:eastAsia="Times New Roman" w:hAnsi="Times New Roman" w:cs="Times New Roman"/>
          <w:sz w:val="24"/>
          <w:szCs w:val="24"/>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w:t>
      </w:r>
      <w:r w:rsidRPr="003F38FD">
        <w:rPr>
          <w:rFonts w:ascii="Times New Roman" w:eastAsia="Times New Roman" w:hAnsi="Times New Roman" w:cs="Times New Roman"/>
          <w:sz w:val="24"/>
          <w:szCs w:val="24"/>
          <w:lang w:eastAsia="ru-RU"/>
        </w:rPr>
        <w:t xml:space="preserve"> выполненных работ (приложение 1</w:t>
      </w:r>
      <w:r w:rsidR="008A0A9D" w:rsidRPr="003F38FD">
        <w:rPr>
          <w:rFonts w:ascii="Times New Roman" w:eastAsia="Times New Roman" w:hAnsi="Times New Roman" w:cs="Times New Roman"/>
          <w:sz w:val="24"/>
          <w:szCs w:val="24"/>
          <w:lang w:eastAsia="ru-RU"/>
        </w:rPr>
        <w:t xml:space="preserve"> к Договору) (если иной срок не согласован письменно Сторонами) и передать измененную и (или) доработанную Проектную документацию Заказчику.</w:t>
      </w:r>
    </w:p>
    <w:p w14:paraId="6CB96E1A" w14:textId="5F250D84" w:rsidR="008A0A9D" w:rsidRPr="003F38FD" w:rsidRDefault="008A0A9D" w:rsidP="008A0A9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3F38FD">
        <w:rPr>
          <w:rFonts w:ascii="Times New Roman" w:hAnsi="Times New Roman" w:cs="Times New Roman"/>
          <w:sz w:val="24"/>
          <w:szCs w:val="24"/>
        </w:rPr>
        <w:t xml:space="preserve"> </w:t>
      </w:r>
      <w:r w:rsidRPr="003F38FD">
        <w:rPr>
          <w:rFonts w:ascii="Times New Roman" w:eastAsia="Times New Roman" w:hAnsi="Times New Roman" w:cs="Times New Roman"/>
          <w:sz w:val="24"/>
          <w:szCs w:val="24"/>
          <w:lang w:eastAsia="ru-RU"/>
        </w:rPr>
        <w:t>по последнему этапу выполнения работ по разработке проектной документации или Акта сдачи-приемки Результатов выполненных Работ и передачи прав</w:t>
      </w:r>
      <w:r w:rsidR="00D97B37"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 xml:space="preserve"> </w:t>
      </w:r>
    </w:p>
    <w:p w14:paraId="46B2B0E2" w14:textId="77777777" w:rsidR="008A0A9D" w:rsidRPr="003F38FD" w:rsidRDefault="008A0A9D" w:rsidP="008A0A9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14:paraId="5038AFA8" w14:textId="64B7D004" w:rsidR="008A0A9D" w:rsidRPr="003F38FD" w:rsidRDefault="00D97B37"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.9.</w:t>
      </w:r>
      <w:r w:rsidR="008A0A9D" w:rsidRPr="003F38FD">
        <w:rPr>
          <w:rFonts w:ascii="Times New Roman" w:eastAsia="Times New Roman" w:hAnsi="Times New Roman" w:cs="Times New Roman"/>
          <w:sz w:val="24"/>
          <w:szCs w:val="24"/>
          <w:lang w:eastAsia="ru-RU"/>
        </w:rPr>
        <w:tab/>
        <w:t xml:space="preserve">В случае если Подрядчик в течение срока, указанного в п. 7.1.4 Договора, </w:t>
      </w:r>
      <w:r w:rsidR="008A0A9D" w:rsidRPr="003F38FD">
        <w:rPr>
          <w:rFonts w:ascii="Times New Roman" w:eastAsia="Times New Roman" w:hAnsi="Times New Roman" w:cs="Times New Roman"/>
          <w:spacing w:val="-4"/>
          <w:sz w:val="24"/>
          <w:szCs w:val="24"/>
          <w:lang w:eastAsia="ru-RU"/>
        </w:rPr>
        <w:t>не получит подписанного Заказчиком Акта сдачи-приемки Результатов выполненных</w:t>
      </w:r>
      <w:r w:rsidR="008A0A9D"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pacing w:val="-4"/>
          <w:sz w:val="24"/>
          <w:szCs w:val="24"/>
          <w:lang w:eastAsia="ru-RU"/>
        </w:rPr>
        <w:t>Работ (приложение 1</w:t>
      </w:r>
      <w:r w:rsidR="008A0A9D" w:rsidRPr="003F38FD">
        <w:rPr>
          <w:rFonts w:ascii="Times New Roman" w:eastAsia="Times New Roman" w:hAnsi="Times New Roman" w:cs="Times New Roman"/>
          <w:spacing w:val="-4"/>
          <w:sz w:val="24"/>
          <w:szCs w:val="24"/>
          <w:lang w:eastAsia="ru-RU"/>
        </w:rPr>
        <w:t xml:space="preserve"> к Договору) или Акта сдачи-приемки Результатов выполненных</w:t>
      </w:r>
      <w:r w:rsidRPr="003F38FD">
        <w:rPr>
          <w:rFonts w:ascii="Times New Roman" w:eastAsia="Times New Roman" w:hAnsi="Times New Roman" w:cs="Times New Roman"/>
          <w:spacing w:val="-4"/>
          <w:sz w:val="24"/>
          <w:szCs w:val="24"/>
          <w:lang w:eastAsia="ru-RU"/>
        </w:rPr>
        <w:t>,</w:t>
      </w:r>
      <w:r w:rsidR="008A0A9D" w:rsidRPr="003F38FD">
        <w:rPr>
          <w:rFonts w:ascii="Times New Roman" w:eastAsia="Times New Roman" w:hAnsi="Times New Roman" w:cs="Times New Roman"/>
          <w:sz w:val="24"/>
          <w:szCs w:val="24"/>
          <w:lang w:eastAsia="ru-RU"/>
        </w:rPr>
        <w:t xml:space="preserve">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29B7ACE7" w14:textId="77777777" w:rsidR="008A0A9D" w:rsidRPr="003F38FD" w:rsidRDefault="008A0A9D" w:rsidP="008A0A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670F0D7" w14:textId="688473AE" w:rsidR="008A0A9D" w:rsidRPr="003F38FD" w:rsidRDefault="00D97B37" w:rsidP="008A0A9D">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Статья 10</w:t>
      </w:r>
      <w:r w:rsidR="008A0A9D" w:rsidRPr="003F38FD">
        <w:rPr>
          <w:rFonts w:ascii="Times New Roman" w:eastAsia="Times New Roman" w:hAnsi="Times New Roman" w:cs="Times New Roman"/>
          <w:b/>
          <w:sz w:val="24"/>
          <w:szCs w:val="24"/>
          <w:lang w:eastAsia="ru-RU"/>
        </w:rPr>
        <w:t>. Порядок выполнения и приемка работ по разработке Рабочей и Закупочной документации</w:t>
      </w:r>
    </w:p>
    <w:p w14:paraId="35D41031" w14:textId="6A1FF086" w:rsidR="008A0A9D" w:rsidRPr="003F38FD" w:rsidRDefault="008A0A9D" w:rsidP="008A0A9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b/>
          <w:sz w:val="24"/>
          <w:szCs w:val="24"/>
          <w:lang w:eastAsia="ru-RU"/>
        </w:rPr>
        <w:t>1</w:t>
      </w:r>
      <w:r w:rsidR="00D97B37" w:rsidRPr="003F38FD">
        <w:rPr>
          <w:rFonts w:ascii="Times New Roman" w:eastAsia="Times New Roman" w:hAnsi="Times New Roman" w:cs="Times New Roman"/>
          <w:b/>
          <w:sz w:val="24"/>
          <w:szCs w:val="24"/>
          <w:lang w:eastAsia="ru-RU"/>
        </w:rPr>
        <w:t>0</w:t>
      </w:r>
      <w:r w:rsidRPr="003F38FD">
        <w:rPr>
          <w:rFonts w:ascii="Times New Roman" w:eastAsia="Times New Roman" w:hAnsi="Times New Roman" w:cs="Times New Roman"/>
          <w:b/>
          <w:sz w:val="24"/>
          <w:szCs w:val="24"/>
          <w:lang w:eastAsia="ru-RU"/>
        </w:rPr>
        <w:t>.1.</w:t>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14:paraId="237E0876" w14:textId="433158B5" w:rsidR="008A0A9D" w:rsidRPr="003F38FD" w:rsidRDefault="008A0A9D" w:rsidP="008A0A9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B37" w:rsidRPr="003F38FD">
        <w:rPr>
          <w:rFonts w:ascii="Times New Roman" w:eastAsia="Times New Roman" w:hAnsi="Times New Roman" w:cs="Times New Roman"/>
          <w:sz w:val="24"/>
          <w:szCs w:val="24"/>
          <w:lang w:eastAsia="ru-RU"/>
        </w:rPr>
        <w:t>0</w:t>
      </w:r>
      <w:r w:rsidRPr="003F38FD">
        <w:rPr>
          <w:rFonts w:ascii="Times New Roman" w:eastAsia="Times New Roman" w:hAnsi="Times New Roman" w:cs="Times New Roman"/>
          <w:sz w:val="24"/>
          <w:szCs w:val="24"/>
          <w:lang w:eastAsia="ru-RU"/>
        </w:rPr>
        <w:t>.1.1.</w:t>
      </w:r>
      <w:r w:rsidRPr="003F38FD">
        <w:rPr>
          <w:rFonts w:ascii="Times New Roman" w:eastAsia="Times New Roman" w:hAnsi="Times New Roman" w:cs="Times New Roman"/>
          <w:sz w:val="24"/>
          <w:szCs w:val="24"/>
          <w:lang w:eastAsia="ru-RU"/>
        </w:rPr>
        <w:tab/>
        <w:t xml:space="preserve">Разработка Рабочей документации осуществляется в сроки, </w:t>
      </w:r>
      <w:r w:rsidRPr="003F38FD">
        <w:rPr>
          <w:rFonts w:ascii="Times New Roman" w:eastAsia="Times New Roman" w:hAnsi="Times New Roman" w:cs="Times New Roman"/>
          <w:spacing w:val="-2"/>
          <w:sz w:val="24"/>
          <w:szCs w:val="24"/>
          <w:lang w:eastAsia="ru-RU"/>
        </w:rPr>
        <w:t>установленные в Календарном графике выполнения</w:t>
      </w:r>
      <w:r w:rsidR="00D97B37" w:rsidRPr="003F38FD">
        <w:rPr>
          <w:rFonts w:ascii="Times New Roman" w:eastAsia="Times New Roman" w:hAnsi="Times New Roman" w:cs="Times New Roman"/>
          <w:spacing w:val="-2"/>
          <w:sz w:val="24"/>
          <w:szCs w:val="24"/>
          <w:lang w:eastAsia="ru-RU"/>
        </w:rPr>
        <w:t xml:space="preserve"> Работ (приложение 2</w:t>
      </w:r>
      <w:r w:rsidRPr="003F38FD">
        <w:rPr>
          <w:rFonts w:ascii="Times New Roman" w:eastAsia="Times New Roman" w:hAnsi="Times New Roman" w:cs="Times New Roman"/>
          <w:sz w:val="24"/>
          <w:szCs w:val="24"/>
          <w:lang w:eastAsia="ru-RU"/>
        </w:rPr>
        <w:t xml:space="preserve"> к Договору). </w:t>
      </w:r>
    </w:p>
    <w:p w14:paraId="5B5D8EB0" w14:textId="1455836A" w:rsidR="008A0A9D" w:rsidRPr="003F38FD" w:rsidRDefault="00D97B37" w:rsidP="008A0A9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.1.3.</w:t>
      </w:r>
      <w:r w:rsidR="008A0A9D" w:rsidRPr="003F38FD">
        <w:rPr>
          <w:rFonts w:ascii="Times New Roman" w:eastAsia="Times New Roman" w:hAnsi="Times New Roman" w:cs="Times New Roman"/>
          <w:sz w:val="24"/>
          <w:szCs w:val="24"/>
          <w:lang w:eastAsia="ru-RU"/>
        </w:rPr>
        <w:tab/>
        <w:t>Дата подписания Заказчиком Акта сдачи-приемки Результатов выполненных работ (прилож</w:t>
      </w:r>
      <w:r w:rsidRPr="003F38FD">
        <w:rPr>
          <w:rFonts w:ascii="Times New Roman" w:eastAsia="Times New Roman" w:hAnsi="Times New Roman" w:cs="Times New Roman"/>
          <w:sz w:val="24"/>
          <w:szCs w:val="24"/>
          <w:lang w:eastAsia="ru-RU"/>
        </w:rPr>
        <w:t>ение 1</w:t>
      </w:r>
      <w:r w:rsidR="008A0A9D" w:rsidRPr="003F38FD">
        <w:rPr>
          <w:rFonts w:ascii="Times New Roman" w:eastAsia="Times New Roman" w:hAnsi="Times New Roman" w:cs="Times New Roman"/>
          <w:sz w:val="24"/>
          <w:szCs w:val="24"/>
          <w:lang w:eastAsia="ru-RU"/>
        </w:rPr>
        <w:t xml:space="preserve"> к Договору) по последнему этапу выполнения работ по разработке проектной документации или Акта сдачи-приемки Результатов выполненных Работ в </w:t>
      </w:r>
      <w:r w:rsidR="008A0A9D" w:rsidRPr="003F38FD">
        <w:rPr>
          <w:rFonts w:ascii="Times New Roman" w:eastAsia="Times New Roman" w:hAnsi="Times New Roman" w:cs="Times New Roman"/>
          <w:sz w:val="24"/>
          <w:szCs w:val="24"/>
          <w:lang w:eastAsia="ru-RU"/>
        </w:rPr>
        <w:lastRenderedPageBreak/>
        <w:t>отношении Проектной документации в случае согласия Заказчика может являться датой начала разработки Рабочей документации.</w:t>
      </w:r>
    </w:p>
    <w:p w14:paraId="0E89302C" w14:textId="0BDAAB33" w:rsidR="008A0A9D" w:rsidRPr="003F38FD" w:rsidRDefault="00D97B37" w:rsidP="008A0A9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.1.4.</w:t>
      </w:r>
      <w:r w:rsidR="008A0A9D" w:rsidRPr="003F38FD">
        <w:rPr>
          <w:rFonts w:ascii="Times New Roman" w:eastAsia="Times New Roman" w:hAnsi="Times New Roman" w:cs="Times New Roman"/>
          <w:sz w:val="24"/>
          <w:szCs w:val="24"/>
          <w:lang w:eastAsia="ru-RU"/>
        </w:rPr>
        <w:tab/>
        <w:t xml:space="preserve">Если для получения положительного заключения экспертизы </w:t>
      </w:r>
      <w:r w:rsidR="008A0A9D" w:rsidRPr="003F38FD">
        <w:rPr>
          <w:rFonts w:ascii="Times New Roman" w:eastAsia="Times New Roman" w:hAnsi="Times New Roman" w:cs="Times New Roman"/>
          <w:spacing w:val="-4"/>
          <w:sz w:val="24"/>
          <w:szCs w:val="24"/>
          <w:lang w:eastAsia="ru-RU"/>
        </w:rPr>
        <w:t>Проектной документации потребуется ее изменение и (или) доработка, соответственно</w:t>
      </w:r>
      <w:r w:rsidR="008A0A9D" w:rsidRPr="003F38FD">
        <w:rPr>
          <w:rFonts w:ascii="Times New Roman" w:eastAsia="Times New Roman" w:hAnsi="Times New Roman" w:cs="Times New Roman"/>
          <w:sz w:val="24"/>
          <w:szCs w:val="24"/>
          <w:lang w:eastAsia="ru-RU"/>
        </w:rPr>
        <w:t>, Рабочая документация подлежит корректировке согласно Проектной документации,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14:paraId="4009B252" w14:textId="4CC61823" w:rsidR="008A0A9D" w:rsidRPr="003F38FD" w:rsidRDefault="00D97B37" w:rsidP="008A0A9D">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.1.5.</w:t>
      </w:r>
      <w:r w:rsidR="008A0A9D" w:rsidRPr="003F38FD">
        <w:rPr>
          <w:rFonts w:ascii="Times New Roman" w:eastAsia="Times New Roman" w:hAnsi="Times New Roman" w:cs="Times New Roman"/>
          <w:sz w:val="24"/>
          <w:szCs w:val="24"/>
          <w:lang w:eastAsia="ru-RU"/>
        </w:rPr>
        <w:tab/>
        <w:t>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w:t>
      </w:r>
      <w:r w:rsidRPr="003F38FD">
        <w:rPr>
          <w:rFonts w:ascii="Times New Roman" w:eastAsia="Times New Roman" w:hAnsi="Times New Roman" w:cs="Times New Roman"/>
          <w:sz w:val="24"/>
          <w:szCs w:val="24"/>
          <w:lang w:eastAsia="ru-RU"/>
        </w:rPr>
        <w:t xml:space="preserve"> выполненных Работ (приложение 1</w:t>
      </w:r>
      <w:r w:rsidR="008A0A9D" w:rsidRPr="003F38FD">
        <w:rPr>
          <w:rFonts w:ascii="Times New Roman" w:eastAsia="Times New Roman" w:hAnsi="Times New Roman" w:cs="Times New Roman"/>
          <w:sz w:val="24"/>
          <w:szCs w:val="24"/>
          <w:lang w:eastAsia="ru-RU"/>
        </w:rPr>
        <w:t xml:space="preserve"> к Договору). </w:t>
      </w:r>
    </w:p>
    <w:p w14:paraId="6A5A63DC" w14:textId="77777777" w:rsidR="008A0A9D" w:rsidRPr="003F38FD" w:rsidRDefault="008A0A9D" w:rsidP="008A0A9D">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14:paraId="28B5DC2B" w14:textId="0D7A80CC" w:rsidR="008A0A9D" w:rsidRPr="003F38FD" w:rsidRDefault="00D97B37" w:rsidP="008A0A9D">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.1.6.</w:t>
      </w:r>
      <w:r w:rsidR="008A0A9D" w:rsidRPr="003F38FD">
        <w:rPr>
          <w:rFonts w:ascii="Times New Roman" w:eastAsia="Times New Roman" w:hAnsi="Times New Roman" w:cs="Times New Roman"/>
          <w:sz w:val="24"/>
          <w:szCs w:val="24"/>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w:t>
      </w:r>
      <w:r w:rsidRPr="003F38FD">
        <w:rPr>
          <w:rFonts w:ascii="Times New Roman" w:eastAsia="Times New Roman" w:hAnsi="Times New Roman" w:cs="Times New Roman"/>
          <w:sz w:val="24"/>
          <w:szCs w:val="24"/>
          <w:lang w:eastAsia="ru-RU"/>
        </w:rPr>
        <w:t xml:space="preserve"> выполненных Работ (приложение 1</w:t>
      </w:r>
      <w:r w:rsidR="008A0A9D" w:rsidRPr="003F38FD">
        <w:rPr>
          <w:rFonts w:ascii="Times New Roman" w:eastAsia="Times New Roman" w:hAnsi="Times New Roman" w:cs="Times New Roman"/>
          <w:sz w:val="24"/>
          <w:szCs w:val="24"/>
          <w:lang w:eastAsia="ru-RU"/>
        </w:rPr>
        <w:t xml:space="preserve"> к Договору) (если иной срок не согласован письменно Сторонами) и передать измененную и (или) доработанную Рабочую документацию Заказчику. </w:t>
      </w:r>
    </w:p>
    <w:p w14:paraId="63CC3104" w14:textId="2C66F41F" w:rsidR="008A0A9D" w:rsidRPr="003F38FD" w:rsidRDefault="008A0A9D" w:rsidP="008A0A9D">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w:t>
      </w:r>
      <w:r w:rsidR="00D97B37" w:rsidRPr="003F38FD">
        <w:rPr>
          <w:rFonts w:ascii="Times New Roman" w:eastAsia="Times New Roman" w:hAnsi="Times New Roman" w:cs="Times New Roman"/>
          <w:sz w:val="24"/>
          <w:szCs w:val="24"/>
          <w:lang w:eastAsia="ru-RU"/>
        </w:rPr>
        <w:t xml:space="preserve"> выполненных Работ (приложение 1</w:t>
      </w:r>
      <w:r w:rsidRPr="003F38FD">
        <w:rPr>
          <w:rFonts w:ascii="Times New Roman" w:eastAsia="Times New Roman" w:hAnsi="Times New Roman" w:cs="Times New Roman"/>
          <w:sz w:val="24"/>
          <w:szCs w:val="24"/>
          <w:lang w:eastAsia="ru-RU"/>
        </w:rPr>
        <w:t xml:space="preserve"> к Договору).</w:t>
      </w:r>
    </w:p>
    <w:p w14:paraId="2B8146AA" w14:textId="77777777" w:rsidR="008A0A9D" w:rsidRPr="003F38FD" w:rsidRDefault="008A0A9D" w:rsidP="008A0A9D">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14:paraId="1980A3EE" w14:textId="6EE13978" w:rsidR="008A0A9D" w:rsidRPr="003F38FD" w:rsidRDefault="00D97B37" w:rsidP="008A0A9D">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.1.7.</w:t>
      </w:r>
      <w:r w:rsidR="008A0A9D" w:rsidRPr="003F38FD">
        <w:rPr>
          <w:rFonts w:ascii="Times New Roman" w:eastAsia="Times New Roman" w:hAnsi="Times New Roman" w:cs="Times New Roman"/>
          <w:sz w:val="24"/>
          <w:szCs w:val="24"/>
          <w:lang w:eastAsia="ru-RU"/>
        </w:rPr>
        <w:tab/>
        <w:t xml:space="preserve">Подрядчик несет ответственность за ненадлежащее составление </w:t>
      </w:r>
      <w:r w:rsidR="008A0A9D" w:rsidRPr="003F38FD">
        <w:rPr>
          <w:rFonts w:ascii="Times New Roman" w:eastAsia="Times New Roman" w:hAnsi="Times New Roman" w:cs="Times New Roman"/>
          <w:spacing w:val="-4"/>
          <w:sz w:val="24"/>
          <w:szCs w:val="24"/>
          <w:lang w:eastAsia="ru-RU"/>
        </w:rPr>
        <w:t>технической документации и выполнение изыскательских работ, включая недостатки</w:t>
      </w:r>
      <w:r w:rsidR="008A0A9D" w:rsidRPr="003F38FD">
        <w:rPr>
          <w:rFonts w:ascii="Times New Roman" w:eastAsia="Times New Roman" w:hAnsi="Times New Roman" w:cs="Times New Roman"/>
          <w:sz w:val="24"/>
          <w:szCs w:val="24"/>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14:paraId="771D8F77" w14:textId="77777777" w:rsidR="008A0A9D" w:rsidRPr="003F38FD" w:rsidRDefault="008A0A9D" w:rsidP="008A0A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14:paraId="4415B64D" w14:textId="67CDBF91" w:rsidR="008A0A9D" w:rsidRPr="003F38FD" w:rsidRDefault="00D97B37" w:rsidP="008A0A9D">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10</w:t>
      </w:r>
      <w:r w:rsidR="008A0A9D" w:rsidRPr="003F38FD">
        <w:rPr>
          <w:rFonts w:ascii="Times New Roman" w:eastAsia="Times New Roman" w:hAnsi="Times New Roman" w:cs="Times New Roman"/>
          <w:b/>
          <w:sz w:val="24"/>
          <w:szCs w:val="24"/>
          <w:lang w:eastAsia="ru-RU"/>
        </w:rPr>
        <w:t>.2.</w:t>
      </w:r>
      <w:r w:rsidR="008A0A9D" w:rsidRPr="003F38FD">
        <w:rPr>
          <w:rFonts w:ascii="Times New Roman" w:eastAsia="Times New Roman" w:hAnsi="Times New Roman" w:cs="Times New Roman"/>
          <w:b/>
          <w:sz w:val="24"/>
          <w:szCs w:val="24"/>
          <w:lang w:eastAsia="ru-RU"/>
        </w:rPr>
        <w:tab/>
        <w:t>Порядок выполнения и приемка работ по разработке Закупочной документации</w:t>
      </w:r>
    </w:p>
    <w:p w14:paraId="0FFF7B5F" w14:textId="02F694F2" w:rsidR="008A0A9D" w:rsidRPr="003F38FD" w:rsidRDefault="00D97B37" w:rsidP="008A0A9D">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.2.1.</w:t>
      </w:r>
      <w:r w:rsidR="008A0A9D" w:rsidRPr="003F38FD">
        <w:rPr>
          <w:rFonts w:ascii="Times New Roman" w:eastAsia="Times New Roman" w:hAnsi="Times New Roman" w:cs="Times New Roman"/>
          <w:sz w:val="24"/>
          <w:szCs w:val="24"/>
          <w:lang w:eastAsia="ru-RU"/>
        </w:rPr>
        <w:tab/>
        <w:t>Закупочная документация разрабатывается в объеме, указанном в </w:t>
      </w:r>
      <w:r w:rsidRPr="003F38FD">
        <w:rPr>
          <w:rFonts w:ascii="Times New Roman" w:eastAsia="Times New Roman" w:hAnsi="Times New Roman" w:cs="Times New Roman"/>
          <w:sz w:val="24"/>
          <w:szCs w:val="24"/>
          <w:lang w:eastAsia="ru-RU"/>
        </w:rPr>
        <w:t>техническом задании</w:t>
      </w:r>
      <w:r w:rsidR="008A0A9D" w:rsidRPr="003F38FD">
        <w:rPr>
          <w:rFonts w:ascii="Times New Roman" w:eastAsia="Times New Roman" w:hAnsi="Times New Roman" w:cs="Times New Roman"/>
          <w:iCs/>
          <w:sz w:val="24"/>
          <w:szCs w:val="24"/>
          <w:lang w:eastAsia="ru-RU"/>
        </w:rPr>
        <w:t xml:space="preserve"> (прил</w:t>
      </w:r>
      <w:r w:rsidRPr="003F38FD">
        <w:rPr>
          <w:rFonts w:ascii="Times New Roman" w:eastAsia="Times New Roman" w:hAnsi="Times New Roman" w:cs="Times New Roman"/>
          <w:iCs/>
          <w:sz w:val="24"/>
          <w:szCs w:val="24"/>
          <w:lang w:eastAsia="ru-RU"/>
        </w:rPr>
        <w:t>ожение 6</w:t>
      </w:r>
      <w:r w:rsidR="008A0A9D" w:rsidRPr="003F38FD">
        <w:rPr>
          <w:rFonts w:ascii="Times New Roman" w:eastAsia="Times New Roman" w:hAnsi="Times New Roman" w:cs="Times New Roman"/>
          <w:sz w:val="24"/>
          <w:szCs w:val="24"/>
          <w:lang w:eastAsia="ru-RU"/>
        </w:rPr>
        <w:t xml:space="preserve"> к Договору</w:t>
      </w:r>
      <w:r w:rsidR="008A0A9D" w:rsidRPr="003F38FD">
        <w:rPr>
          <w:rFonts w:ascii="Times New Roman" w:eastAsia="Times New Roman" w:hAnsi="Times New Roman" w:cs="Times New Roman"/>
          <w:iCs/>
          <w:sz w:val="24"/>
          <w:szCs w:val="24"/>
          <w:lang w:eastAsia="ru-RU"/>
        </w:rPr>
        <w:t>)</w:t>
      </w:r>
      <w:r w:rsidR="008A0A9D" w:rsidRPr="003F38FD">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Pr="003F38FD">
        <w:rPr>
          <w:rFonts w:ascii="Times New Roman" w:eastAsia="Times New Roman" w:hAnsi="Times New Roman" w:cs="Times New Roman"/>
          <w:sz w:val="24"/>
          <w:szCs w:val="24"/>
          <w:lang w:eastAsia="ru-RU"/>
        </w:rPr>
        <w:t>2</w:t>
      </w:r>
      <w:r w:rsidR="008A0A9D" w:rsidRPr="003F38FD">
        <w:rPr>
          <w:rFonts w:ascii="Times New Roman" w:eastAsia="Times New Roman" w:hAnsi="Times New Roman" w:cs="Times New Roman"/>
          <w:sz w:val="24"/>
          <w:szCs w:val="24"/>
          <w:lang w:eastAsia="ru-RU"/>
        </w:rPr>
        <w:t xml:space="preserve"> к Договору).</w:t>
      </w:r>
    </w:p>
    <w:p w14:paraId="572CA55B" w14:textId="0987F2DD" w:rsidR="008A0A9D" w:rsidRPr="003F38FD" w:rsidRDefault="00D97B37" w:rsidP="008A0A9D">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.2.2.</w:t>
      </w:r>
      <w:r w:rsidR="008A0A9D" w:rsidRPr="003F38FD">
        <w:rPr>
          <w:rFonts w:ascii="Times New Roman" w:eastAsia="Times New Roman" w:hAnsi="Times New Roman" w:cs="Times New Roman"/>
          <w:sz w:val="24"/>
          <w:szCs w:val="24"/>
          <w:lang w:eastAsia="ru-RU"/>
        </w:rPr>
        <w:tab/>
        <w:t>Закупочная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w:t>
      </w:r>
      <w:r w:rsidRPr="003F38FD">
        <w:rPr>
          <w:rFonts w:ascii="Times New Roman" w:eastAsia="Times New Roman" w:hAnsi="Times New Roman" w:cs="Times New Roman"/>
          <w:sz w:val="24"/>
          <w:szCs w:val="24"/>
          <w:lang w:eastAsia="ru-RU"/>
        </w:rPr>
        <w:t xml:space="preserve"> выполненных Работ (приложение 1</w:t>
      </w:r>
      <w:r w:rsidR="008A0A9D" w:rsidRPr="003F38FD">
        <w:rPr>
          <w:rFonts w:ascii="Times New Roman" w:eastAsia="Times New Roman" w:hAnsi="Times New Roman" w:cs="Times New Roman"/>
          <w:sz w:val="24"/>
          <w:szCs w:val="24"/>
          <w:lang w:eastAsia="ru-RU"/>
        </w:rPr>
        <w:t xml:space="preserve"> к Договору). </w:t>
      </w:r>
    </w:p>
    <w:p w14:paraId="66D07696" w14:textId="58D87024" w:rsidR="008A0A9D" w:rsidRPr="003F38FD" w:rsidRDefault="008A0A9D" w:rsidP="008A0A9D">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Заказчик в сроки, указанные в п. 7.1.4 Договора, при отсутствии замечаний к Закупочной документации подписывает со своей стороны Акт сдачи-приемки Результатов выполнен</w:t>
      </w:r>
      <w:r w:rsidR="00D97B37" w:rsidRPr="003F38FD">
        <w:rPr>
          <w:rFonts w:ascii="Times New Roman" w:eastAsia="Times New Roman" w:hAnsi="Times New Roman" w:cs="Times New Roman"/>
          <w:sz w:val="24"/>
          <w:szCs w:val="24"/>
          <w:lang w:eastAsia="ru-RU"/>
        </w:rPr>
        <w:t>ных Работ (приложение 1</w:t>
      </w:r>
      <w:r w:rsidRPr="003F38FD">
        <w:rPr>
          <w:rFonts w:ascii="Times New Roman" w:eastAsia="Times New Roman" w:hAnsi="Times New Roman" w:cs="Times New Roman"/>
          <w:sz w:val="24"/>
          <w:szCs w:val="24"/>
          <w:lang w:eastAsia="ru-RU"/>
        </w:rPr>
        <w:t xml:space="preserve"> к Договору) и один его экземпляр возвращает Подрядчику. </w:t>
      </w:r>
    </w:p>
    <w:p w14:paraId="66625339" w14:textId="77777777" w:rsidR="008A0A9D" w:rsidRPr="003F38FD" w:rsidRDefault="008A0A9D" w:rsidP="008A0A9D">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При наличии у Заказчика замечаний к Закупочной документации он направляет</w:t>
      </w:r>
      <w:r w:rsidRPr="003F38FD">
        <w:rPr>
          <w:rFonts w:ascii="Times New Roman" w:eastAsia="Times New Roman" w:hAnsi="Times New Roman" w:cs="Times New Roman"/>
          <w:sz w:val="24"/>
          <w:szCs w:val="24"/>
          <w:lang w:eastAsia="ru-RU"/>
        </w:rPr>
        <w:t xml:space="preserve"> Подрядчику мотивированный отказ от подписания указанного Акта в сроки, указанные в п. 7.1.4 Договора.</w:t>
      </w:r>
    </w:p>
    <w:p w14:paraId="651F9FC6" w14:textId="2DC08A96" w:rsidR="008A0A9D" w:rsidRPr="003F38FD" w:rsidRDefault="00D97B37" w:rsidP="008A0A9D">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pacing w:val="-4"/>
          <w:sz w:val="24"/>
          <w:szCs w:val="24"/>
          <w:lang w:eastAsia="ru-RU"/>
        </w:rPr>
        <w:t>.2.3.</w:t>
      </w:r>
      <w:r w:rsidR="008A0A9D" w:rsidRPr="003F38FD">
        <w:rPr>
          <w:rFonts w:ascii="Times New Roman" w:eastAsia="Times New Roman" w:hAnsi="Times New Roman" w:cs="Times New Roman"/>
          <w:spacing w:val="-4"/>
          <w:sz w:val="24"/>
          <w:szCs w:val="24"/>
          <w:lang w:eastAsia="ru-RU"/>
        </w:rPr>
        <w:tab/>
        <w:t>Подрядчик должен устранить выявленные недостатки в течение 5 (пяти)</w:t>
      </w:r>
      <w:r w:rsidR="008A0A9D" w:rsidRPr="003F38FD">
        <w:rPr>
          <w:rFonts w:ascii="Times New Roman" w:eastAsia="Times New Roman" w:hAnsi="Times New Roman" w:cs="Times New Roman"/>
          <w:sz w:val="24"/>
          <w:szCs w:val="24"/>
          <w:lang w:eastAsia="ru-RU"/>
        </w:rPr>
        <w:t xml:space="preserve"> рабочих дней после получения мотивированного отказа Заказчика от подписания Акта сдачи-приемки </w:t>
      </w:r>
      <w:r w:rsidR="008A0A9D" w:rsidRPr="003F38FD">
        <w:rPr>
          <w:rFonts w:ascii="Times New Roman" w:eastAsia="Times New Roman" w:hAnsi="Times New Roman" w:cs="Times New Roman"/>
          <w:sz w:val="24"/>
          <w:szCs w:val="24"/>
          <w:lang w:eastAsia="ru-RU"/>
        </w:rPr>
        <w:lastRenderedPageBreak/>
        <w:t xml:space="preserve">Результатов выполненных Работ (приложение 2 к Договору) (если иной срок не согласован письменно Сторонами) и передать измененную и (или) доработанную Закупочную документацию Заказчику. </w:t>
      </w:r>
    </w:p>
    <w:p w14:paraId="0941689E" w14:textId="77777777" w:rsidR="008A0A9D" w:rsidRPr="003F38FD" w:rsidRDefault="008A0A9D" w:rsidP="008A0A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2 к Договору).</w:t>
      </w:r>
    </w:p>
    <w:p w14:paraId="2D572847" w14:textId="77777777" w:rsidR="008A0A9D" w:rsidRPr="003F38FD" w:rsidRDefault="008A0A9D" w:rsidP="008A0A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предварительного письменного согласия Заказчика, а также каким-либо образом использовать Закупочную документацию, в том числе для собственных нужд, без согласования с Заказчиком. </w:t>
      </w:r>
    </w:p>
    <w:p w14:paraId="03B0EC16" w14:textId="6E559B6A" w:rsidR="008A0A9D" w:rsidRPr="003F38FD" w:rsidRDefault="00D97B37" w:rsidP="008A0A9D">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10</w:t>
      </w:r>
      <w:r w:rsidR="008A0A9D" w:rsidRPr="003F38FD">
        <w:rPr>
          <w:rFonts w:ascii="Times New Roman" w:eastAsia="Times New Roman" w:hAnsi="Times New Roman" w:cs="Times New Roman"/>
          <w:sz w:val="24"/>
          <w:szCs w:val="24"/>
          <w:lang w:eastAsia="ru-RU"/>
        </w:rPr>
        <w:t>.3.</w:t>
      </w:r>
      <w:r w:rsidR="008A0A9D" w:rsidRPr="003F38FD">
        <w:rPr>
          <w:rFonts w:ascii="Times New Roman" w:eastAsia="Times New Roman" w:hAnsi="Times New Roman" w:cs="Times New Roman"/>
          <w:sz w:val="24"/>
          <w:szCs w:val="24"/>
          <w:lang w:eastAsia="ru-RU"/>
        </w:rPr>
        <w:tab/>
        <w:t>В случае если Подрядчик в течение срока, указанного в п. 7.1.4 Договора, не получит подписанного Заказчиком Акта сдачи-приемки Результатов выполненных Работ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w:t>
      </w:r>
      <w:r w:rsidRPr="003F38FD">
        <w:rPr>
          <w:rFonts w:ascii="Times New Roman" w:eastAsia="Times New Roman" w:hAnsi="Times New Roman" w:cs="Times New Roman"/>
          <w:sz w:val="24"/>
          <w:szCs w:val="24"/>
          <w:lang w:eastAsia="ru-RU"/>
        </w:rPr>
        <w:t xml:space="preserve">Заказчиком по вопросу приемки </w:t>
      </w:r>
      <w:r w:rsidR="008A0A9D" w:rsidRPr="003F38FD">
        <w:rPr>
          <w:rFonts w:ascii="Times New Roman" w:eastAsia="Times New Roman" w:hAnsi="Times New Roman" w:cs="Times New Roman"/>
          <w:sz w:val="24"/>
          <w:szCs w:val="24"/>
          <w:lang w:eastAsia="ru-RU"/>
        </w:rPr>
        <w:t xml:space="preserve">Работ по Договору. Отсутствие в указанные сроки Актов, подписанных Заказчиком, не свидетельствует о приемке Результатов выполненных Работ. </w:t>
      </w:r>
    </w:p>
    <w:p w14:paraId="043568BB" w14:textId="77777777" w:rsidR="00C83C3A" w:rsidRPr="003F38FD" w:rsidRDefault="00C83C3A" w:rsidP="00AF33F2">
      <w:pPr>
        <w:tabs>
          <w:tab w:val="left" w:pos="131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FFF732D" w14:textId="77777777" w:rsidR="00D11EAA" w:rsidRPr="003F38FD" w:rsidRDefault="00D11EAA" w:rsidP="00D11EAA">
      <w:pPr>
        <w:spacing w:after="0" w:line="240" w:lineRule="auto"/>
        <w:ind w:firstLine="709"/>
        <w:contextualSpacing/>
        <w:jc w:val="both"/>
        <w:outlineLvl w:val="0"/>
        <w:rPr>
          <w:rFonts w:ascii="Times New Roman" w:eastAsia="Times New Roman" w:hAnsi="Times New Roman" w:cs="Times New Roman"/>
          <w:kern w:val="32"/>
          <w:sz w:val="24"/>
          <w:szCs w:val="24"/>
          <w:lang w:eastAsia="ru-RU"/>
        </w:rPr>
      </w:pPr>
      <w:r w:rsidRPr="003F38FD">
        <w:rPr>
          <w:rFonts w:ascii="Times New Roman" w:eastAsia="Times New Roman" w:hAnsi="Times New Roman" w:cs="Times New Roman"/>
          <w:b/>
          <w:bCs/>
          <w:kern w:val="32"/>
          <w:sz w:val="24"/>
          <w:szCs w:val="24"/>
          <w:lang w:eastAsia="ru-RU"/>
        </w:rPr>
        <w:t xml:space="preserve">РАЗДЕЛ </w:t>
      </w:r>
      <w:r w:rsidRPr="003F38FD">
        <w:rPr>
          <w:rFonts w:ascii="Times New Roman" w:eastAsia="Times New Roman" w:hAnsi="Times New Roman" w:cs="Times New Roman"/>
          <w:b/>
          <w:bCs/>
          <w:kern w:val="32"/>
          <w:sz w:val="24"/>
          <w:szCs w:val="24"/>
          <w:lang w:val="en-US" w:eastAsia="ru-RU"/>
        </w:rPr>
        <w:t>IV</w:t>
      </w:r>
      <w:r w:rsidRPr="003F38FD">
        <w:rPr>
          <w:rFonts w:ascii="Times New Roman" w:eastAsia="Times New Roman" w:hAnsi="Times New Roman" w:cs="Times New Roman"/>
          <w:b/>
          <w:bCs/>
          <w:kern w:val="32"/>
          <w:sz w:val="24"/>
          <w:szCs w:val="24"/>
          <w:lang w:eastAsia="ru-RU"/>
        </w:rPr>
        <w:t>. ОТВЕТСТВЕННОСТЬ СТОРОН. РАЗРЕШЕНИЕ СПОРОВ</w:t>
      </w:r>
    </w:p>
    <w:p w14:paraId="55F24363" w14:textId="353D02DE"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1</w:t>
      </w:r>
      <w:r w:rsidR="00D97B37" w:rsidRPr="003F38FD">
        <w:rPr>
          <w:rFonts w:ascii="Times New Roman" w:eastAsia="Times New Roman" w:hAnsi="Times New Roman" w:cs="Times New Roman"/>
          <w:b/>
          <w:bCs/>
          <w:sz w:val="24"/>
          <w:szCs w:val="24"/>
          <w:lang w:eastAsia="ru-RU"/>
        </w:rPr>
        <w:t>1</w:t>
      </w:r>
      <w:r w:rsidRPr="003F38FD">
        <w:rPr>
          <w:rFonts w:ascii="Times New Roman" w:eastAsia="Times New Roman" w:hAnsi="Times New Roman" w:cs="Times New Roman"/>
          <w:b/>
          <w:bCs/>
          <w:sz w:val="24"/>
          <w:szCs w:val="24"/>
          <w:lang w:eastAsia="ru-RU"/>
        </w:rPr>
        <w:t>. Ответственность Сторон</w:t>
      </w:r>
    </w:p>
    <w:p w14:paraId="4A101617" w14:textId="293C1F01" w:rsidR="00D11EAA" w:rsidRPr="003F38FD" w:rsidRDefault="00175015" w:rsidP="00D11EAA">
      <w:pPr>
        <w:shd w:val="clear" w:color="auto" w:fill="FFFFFF"/>
        <w:tabs>
          <w:tab w:val="left" w:pos="1330"/>
          <w:tab w:val="left" w:pos="16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B37"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ab/>
        <w:t>Заказчик за нарушение договорных обязательств уплачивает Подрядчику:</w:t>
      </w:r>
    </w:p>
    <w:p w14:paraId="662C4420" w14:textId="0F71B7D3" w:rsidR="00D11EAA" w:rsidRPr="003F38FD" w:rsidRDefault="00D11EAA" w:rsidP="00D11EAA">
      <w:pPr>
        <w:shd w:val="clear" w:color="auto" w:fill="FFFFFF"/>
        <w:tabs>
          <w:tab w:val="left" w:pos="952"/>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за нарушение сроков расчетов за выполненные работы, в отношении которых оформлены «</w:t>
      </w:r>
      <w:r w:rsidRPr="003F38FD">
        <w:rPr>
          <w:rFonts w:ascii="Times New Roman" w:eastAsia="Times New Roman" w:hAnsi="Times New Roman" w:cs="Times New Roman"/>
          <w:bCs/>
          <w:sz w:val="24"/>
          <w:szCs w:val="24"/>
          <w:lang w:eastAsia="ru-RU"/>
        </w:rPr>
        <w:t xml:space="preserve">Акты сдачи-приемки </w:t>
      </w:r>
      <w:r w:rsidRPr="003F38FD">
        <w:rPr>
          <w:rFonts w:ascii="Times New Roman" w:eastAsia="Times New Roman" w:hAnsi="Times New Roman" w:cs="Times New Roman"/>
          <w:sz w:val="24"/>
          <w:szCs w:val="24"/>
          <w:lang w:eastAsia="ru-RU"/>
        </w:rPr>
        <w:t>Результатов выполненных Работ» (приложение 1) пени в размере 0,01% (ноль целых одна сотая процента) от стоимости просроченного денежного обязательства за каждый день просрочки, но не более 10% (десяти процентов) от </w:t>
      </w:r>
      <w:r w:rsidR="009A0B25" w:rsidRPr="003F38FD">
        <w:rPr>
          <w:rFonts w:ascii="Times New Roman" w:eastAsia="Times New Roman" w:hAnsi="Times New Roman" w:cs="Times New Roman"/>
          <w:sz w:val="24"/>
          <w:szCs w:val="24"/>
          <w:lang w:eastAsia="ru-RU"/>
        </w:rPr>
        <w:t>Цены Договора</w:t>
      </w:r>
      <w:r w:rsidR="00D97B37" w:rsidRPr="003F38FD">
        <w:rPr>
          <w:rFonts w:ascii="Times New Roman" w:eastAsia="Times New Roman" w:hAnsi="Times New Roman" w:cs="Times New Roman"/>
          <w:sz w:val="24"/>
          <w:szCs w:val="24"/>
          <w:lang w:eastAsia="ru-RU"/>
        </w:rPr>
        <w:t>, начиная с 6</w:t>
      </w:r>
      <w:r w:rsidRPr="003F38FD">
        <w:rPr>
          <w:rFonts w:ascii="Times New Roman" w:eastAsia="Times New Roman" w:hAnsi="Times New Roman" w:cs="Times New Roman"/>
          <w:sz w:val="24"/>
          <w:szCs w:val="24"/>
          <w:lang w:eastAsia="ru-RU"/>
        </w:rPr>
        <w:t xml:space="preserve">1 </w:t>
      </w:r>
      <w:r w:rsidR="00D97B37" w:rsidRPr="003F38FD">
        <w:rPr>
          <w:rFonts w:ascii="Times New Roman" w:eastAsia="Times New Roman" w:hAnsi="Times New Roman" w:cs="Times New Roman"/>
          <w:sz w:val="24"/>
          <w:szCs w:val="24"/>
          <w:lang w:eastAsia="ru-RU"/>
        </w:rPr>
        <w:t>(</w:t>
      </w:r>
      <w:r w:rsidR="00D97B37" w:rsidRPr="003F38FD">
        <w:rPr>
          <w:rFonts w:ascii="Times New Roman" w:hAnsi="Times New Roman" w:cs="Times New Roman"/>
          <w:sz w:val="24"/>
          <w:szCs w:val="24"/>
        </w:rPr>
        <w:t>шестьдесят первого</w:t>
      </w:r>
      <w:r w:rsidRPr="003F38FD">
        <w:rPr>
          <w:rFonts w:ascii="Times New Roman" w:eastAsia="Times New Roman" w:hAnsi="Times New Roman" w:cs="Times New Roman"/>
          <w:sz w:val="24"/>
          <w:szCs w:val="24"/>
          <w:lang w:eastAsia="ru-RU"/>
        </w:rPr>
        <w:t>) дня после получения счета, выставленного после подписания Заказчиком соответствующих «Акта сдачи-приемки Результатов выполненных Работ» (приложение 1);</w:t>
      </w:r>
    </w:p>
    <w:p w14:paraId="4B3E5C50" w14:textId="77777777" w:rsidR="00D11EAA" w:rsidRPr="003F38FD" w:rsidRDefault="00D11EAA" w:rsidP="00D11EAA">
      <w:pPr>
        <w:shd w:val="clear" w:color="auto" w:fill="FFFFFF"/>
        <w:tabs>
          <w:tab w:val="left" w:pos="994"/>
          <w:tab w:val="left" w:pos="1276"/>
          <w:tab w:val="left" w:pos="184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за необоснованную просрочку приемки результатов надлежаще выполненных Подрядчиком работ пени в размере 0,01 % (ноль целых одна сотая процента) от стоим</w:t>
      </w:r>
      <w:r w:rsidRPr="003F38FD">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Pr="003F38FD">
        <w:rPr>
          <w:rFonts w:ascii="Times New Roman" w:eastAsia="Times New Roman" w:hAnsi="Times New Roman" w:cs="Times New Roman"/>
          <w:sz w:val="24"/>
          <w:szCs w:val="24"/>
          <w:lang w:eastAsia="ru-RU"/>
        </w:rPr>
        <w:t xml:space="preserve"> но не более 10% (десяти процентов) от цены Договора</w:t>
      </w:r>
      <w:r w:rsidRPr="003F38FD">
        <w:rPr>
          <w:rFonts w:ascii="Times New Roman" w:eastAsia="Times New Roman" w:hAnsi="Times New Roman" w:cs="Times New Roman"/>
          <w:spacing w:val="-2"/>
          <w:sz w:val="24"/>
          <w:szCs w:val="24"/>
          <w:lang w:eastAsia="ru-RU"/>
        </w:rPr>
        <w:t>.</w:t>
      </w:r>
      <w:r w:rsidRPr="003F38FD">
        <w:rPr>
          <w:rStyle w:val="affffa"/>
          <w:rFonts w:ascii="Times New Roman" w:hAnsi="Times New Roman"/>
          <w:iCs/>
          <w:sz w:val="24"/>
          <w:szCs w:val="24"/>
        </w:rPr>
        <w:t xml:space="preserve"> </w:t>
      </w:r>
    </w:p>
    <w:p w14:paraId="326836FD" w14:textId="77777777"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14:paraId="63125E27" w14:textId="16101235" w:rsidR="00D11EAA" w:rsidRPr="003F38FD" w:rsidRDefault="00D11EAA" w:rsidP="00D11EAA">
      <w:pPr>
        <w:shd w:val="clear" w:color="auto" w:fill="FFFFFF"/>
        <w:tabs>
          <w:tab w:val="left" w:pos="1274"/>
          <w:tab w:val="left" w:pos="16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.2.</w:t>
      </w:r>
      <w:r w:rsidRPr="003F38FD">
        <w:rPr>
          <w:rFonts w:ascii="Times New Roman" w:eastAsia="Times New Roman" w:hAnsi="Times New Roman" w:cs="Times New Roman"/>
          <w:sz w:val="24"/>
          <w:szCs w:val="24"/>
          <w:lang w:eastAsia="ru-RU"/>
        </w:rPr>
        <w:tab/>
        <w:t>Подрядчик при нарушении договорных обязательств уплачивает Заказчику:</w:t>
      </w:r>
    </w:p>
    <w:p w14:paraId="52B2DAA1" w14:textId="236C4521" w:rsidR="00D11EAA" w:rsidRPr="003F38FD" w:rsidRDefault="00175015" w:rsidP="00D11EAA">
      <w:pPr>
        <w:shd w:val="clear" w:color="auto" w:fill="FFFFFF"/>
        <w:tabs>
          <w:tab w:val="left" w:pos="1484"/>
          <w:tab w:val="left" w:pos="170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.2.1.</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00D11EAA" w:rsidRPr="003F38FD">
        <w:rPr>
          <w:rFonts w:ascii="Times New Roman" w:eastAsia="Times New Roman" w:hAnsi="Times New Roman" w:cs="Times New Roman"/>
          <w:sz w:val="24"/>
          <w:szCs w:val="24"/>
          <w:u w:val="single"/>
          <w:lang w:eastAsia="ru-RU"/>
        </w:rPr>
        <w:t>пени в размере 0,</w:t>
      </w:r>
      <w:r w:rsidR="00AC3487" w:rsidRPr="003F38FD">
        <w:rPr>
          <w:rFonts w:ascii="Times New Roman" w:eastAsia="Times New Roman" w:hAnsi="Times New Roman" w:cs="Times New Roman"/>
          <w:sz w:val="24"/>
          <w:szCs w:val="24"/>
          <w:u w:val="single"/>
          <w:lang w:eastAsia="ru-RU"/>
        </w:rPr>
        <w:t>2</w:t>
      </w:r>
      <w:r w:rsidR="00D11EAA" w:rsidRPr="003F38FD">
        <w:rPr>
          <w:rFonts w:ascii="Times New Roman" w:eastAsia="Times New Roman" w:hAnsi="Times New Roman" w:cs="Times New Roman"/>
          <w:sz w:val="24"/>
          <w:szCs w:val="24"/>
          <w:u w:val="single"/>
          <w:lang w:eastAsia="ru-RU"/>
        </w:rPr>
        <w:t>% от Цены Договора</w:t>
      </w:r>
      <w:r w:rsidR="00D11EAA" w:rsidRPr="003F38FD">
        <w:rPr>
          <w:rFonts w:ascii="Times New Roman" w:eastAsia="Times New Roman" w:hAnsi="Times New Roman" w:cs="Times New Roman"/>
          <w:sz w:val="24"/>
          <w:szCs w:val="24"/>
          <w:lang w:eastAsia="ru-RU"/>
        </w:rPr>
        <w:t xml:space="preserve"> за каждый день просрочки.</w:t>
      </w:r>
    </w:p>
    <w:p w14:paraId="327A31E0" w14:textId="4B125838" w:rsidR="00D11EAA" w:rsidRPr="003F38FD" w:rsidRDefault="00175015" w:rsidP="00D11EAA">
      <w:pPr>
        <w:shd w:val="clear" w:color="auto" w:fill="FFFFFF"/>
        <w:tabs>
          <w:tab w:val="left" w:pos="1484"/>
          <w:tab w:val="left" w:pos="170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.2.2.</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2) - </w:t>
      </w:r>
      <w:r w:rsidR="00D11EAA" w:rsidRPr="003F38FD">
        <w:rPr>
          <w:rFonts w:ascii="Times New Roman" w:eastAsia="Times New Roman" w:hAnsi="Times New Roman" w:cs="Times New Roman"/>
          <w:sz w:val="24"/>
          <w:szCs w:val="24"/>
          <w:u w:val="single"/>
          <w:lang w:eastAsia="ru-RU"/>
        </w:rPr>
        <w:t>пени в размере 0,1% от Цены Договора</w:t>
      </w:r>
      <w:r w:rsidR="00D11EAA" w:rsidRPr="003F38FD">
        <w:rPr>
          <w:rFonts w:ascii="Times New Roman" w:eastAsia="Times New Roman" w:hAnsi="Times New Roman" w:cs="Times New Roman"/>
          <w:sz w:val="24"/>
          <w:szCs w:val="24"/>
          <w:lang w:eastAsia="ru-RU"/>
        </w:rPr>
        <w:t xml:space="preserve"> за каждый день просрочки выполнения обязательств до фактического исполнения обязательств.</w:t>
      </w:r>
    </w:p>
    <w:p w14:paraId="14D81A9F" w14:textId="3EFDD805" w:rsidR="00D11EAA" w:rsidRPr="003F38FD" w:rsidRDefault="00175015" w:rsidP="00D11EAA">
      <w:pPr>
        <w:shd w:val="clear" w:color="auto" w:fill="FFFFFF"/>
        <w:tabs>
          <w:tab w:val="left" w:pos="1484"/>
          <w:tab w:val="left" w:pos="170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w:t>
      </w:r>
      <w:r w:rsidR="00AF33F2" w:rsidRPr="003F38FD">
        <w:rPr>
          <w:rFonts w:ascii="Times New Roman" w:eastAsia="Times New Roman" w:hAnsi="Times New Roman" w:cs="Times New Roman"/>
          <w:sz w:val="24"/>
          <w:szCs w:val="24"/>
          <w:lang w:eastAsia="ru-RU"/>
        </w:rPr>
        <w:t>3</w:t>
      </w:r>
      <w:r w:rsidR="00D11EAA" w:rsidRPr="003F38FD">
        <w:rPr>
          <w:rFonts w:ascii="Times New Roman" w:eastAsia="Times New Roman" w:hAnsi="Times New Roman" w:cs="Times New Roman"/>
          <w:sz w:val="24"/>
          <w:szCs w:val="24"/>
          <w:lang w:eastAsia="ru-RU"/>
        </w:rPr>
        <w:t>.</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Договору, - штраф в размере в соответствии с действующим законодательством.</w:t>
      </w:r>
    </w:p>
    <w:p w14:paraId="4181FABC" w14:textId="7BBB12DF" w:rsidR="00D11EAA" w:rsidRPr="003F38FD" w:rsidRDefault="00175015" w:rsidP="00D11EAA">
      <w:pPr>
        <w:shd w:val="clear" w:color="auto" w:fill="FFFFFF"/>
        <w:tabs>
          <w:tab w:val="left" w:pos="1484"/>
          <w:tab w:val="left" w:pos="170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w:t>
      </w:r>
      <w:r w:rsidR="00AF33F2" w:rsidRPr="003F38FD">
        <w:rPr>
          <w:rFonts w:ascii="Times New Roman" w:eastAsia="Times New Roman" w:hAnsi="Times New Roman" w:cs="Times New Roman"/>
          <w:sz w:val="24"/>
          <w:szCs w:val="24"/>
          <w:lang w:eastAsia="ru-RU"/>
        </w:rPr>
        <w:t>.4</w:t>
      </w:r>
      <w:r w:rsidR="00D11EAA" w:rsidRPr="003F38FD">
        <w:rPr>
          <w:rFonts w:ascii="Times New Roman" w:eastAsia="Times New Roman" w:hAnsi="Times New Roman" w:cs="Times New Roman"/>
          <w:sz w:val="24"/>
          <w:szCs w:val="24"/>
          <w:lang w:eastAsia="ru-RU"/>
        </w:rPr>
        <w:t>.</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В случае выявления фактов выполнения Работ, предусмотренных Договором, лицами с которыми у Подрядчика, Субподрядчика отсутствуют заключенные договоры, - штраф в размере в соответствии с действующим законодательством.</w:t>
      </w:r>
    </w:p>
    <w:p w14:paraId="327CE83F" w14:textId="0B55FAE4" w:rsidR="00D11EAA" w:rsidRPr="003F38FD" w:rsidRDefault="00175015" w:rsidP="00D11EAA">
      <w:pPr>
        <w:shd w:val="clear" w:color="auto" w:fill="FFFFFF"/>
        <w:tabs>
          <w:tab w:val="left" w:pos="1484"/>
          <w:tab w:val="left" w:pos="170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lastRenderedPageBreak/>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w:t>
      </w:r>
      <w:r w:rsidR="00AF33F2" w:rsidRPr="003F38FD">
        <w:rPr>
          <w:rFonts w:ascii="Times New Roman" w:eastAsia="Times New Roman" w:hAnsi="Times New Roman" w:cs="Times New Roman"/>
          <w:sz w:val="24"/>
          <w:szCs w:val="24"/>
          <w:lang w:eastAsia="ru-RU"/>
        </w:rPr>
        <w:t>5</w:t>
      </w:r>
      <w:r w:rsidR="00D11EAA" w:rsidRPr="003F38FD">
        <w:rPr>
          <w:rFonts w:ascii="Times New Roman" w:eastAsia="Times New Roman" w:hAnsi="Times New Roman" w:cs="Times New Roman"/>
          <w:sz w:val="24"/>
          <w:szCs w:val="24"/>
          <w:lang w:eastAsia="ru-RU"/>
        </w:rPr>
        <w:t>.</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00D11EAA" w:rsidRPr="003F38FD">
        <w:rPr>
          <w:rFonts w:ascii="Times New Roman" w:eastAsia="Times New Roman" w:hAnsi="Times New Roman" w:cs="Times New Roman"/>
          <w:i/>
          <w:sz w:val="24"/>
          <w:szCs w:val="24"/>
          <w:lang w:eastAsia="ru-RU"/>
        </w:rPr>
        <w:t xml:space="preserve">, </w:t>
      </w:r>
      <w:r w:rsidR="00D11EAA" w:rsidRPr="003F38FD">
        <w:rPr>
          <w:rFonts w:ascii="Times New Roman" w:eastAsia="Times New Roman" w:hAnsi="Times New Roman" w:cs="Times New Roman"/>
          <w:sz w:val="24"/>
          <w:szCs w:val="24"/>
          <w:lang w:eastAsia="ru-RU"/>
        </w:rPr>
        <w:t xml:space="preserve">в установленные Договором сроки, - </w:t>
      </w:r>
      <w:r w:rsidR="00D11EAA" w:rsidRPr="003F38FD">
        <w:rPr>
          <w:rFonts w:ascii="Times New Roman" w:eastAsia="Times New Roman" w:hAnsi="Times New Roman" w:cs="Times New Roman"/>
          <w:sz w:val="24"/>
          <w:szCs w:val="24"/>
          <w:u w:val="single"/>
          <w:lang w:eastAsia="ru-RU"/>
        </w:rPr>
        <w:t xml:space="preserve">штраф в размере </w:t>
      </w:r>
      <w:r w:rsidR="00D11EAA" w:rsidRPr="003F38FD">
        <w:rPr>
          <w:rFonts w:ascii="Times New Roman" w:eastAsia="Times New Roman" w:hAnsi="Times New Roman" w:cs="Times New Roman"/>
          <w:sz w:val="24"/>
          <w:szCs w:val="24"/>
          <w:lang w:eastAsia="ru-RU"/>
        </w:rPr>
        <w:t>за каждый зафиксированный случай.</w:t>
      </w:r>
    </w:p>
    <w:p w14:paraId="7CE68C94" w14:textId="01C2E1E1" w:rsidR="00D11EAA" w:rsidRPr="003F38FD" w:rsidRDefault="00175015" w:rsidP="00D11EAA">
      <w:pPr>
        <w:shd w:val="clear" w:color="auto" w:fill="FFFFFF"/>
        <w:tabs>
          <w:tab w:val="left" w:pos="1134"/>
          <w:tab w:val="left" w:pos="1276"/>
          <w:tab w:val="left" w:pos="147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w:t>
      </w:r>
      <w:r w:rsidR="00AF33F2" w:rsidRPr="003F38FD">
        <w:rPr>
          <w:rFonts w:ascii="Times New Roman" w:eastAsia="Times New Roman" w:hAnsi="Times New Roman" w:cs="Times New Roman"/>
          <w:sz w:val="24"/>
          <w:szCs w:val="24"/>
          <w:lang w:eastAsia="ru-RU"/>
        </w:rPr>
        <w:t>6</w:t>
      </w:r>
      <w:r w:rsidR="00D11EAA" w:rsidRPr="003F38FD">
        <w:rPr>
          <w:rFonts w:ascii="Times New Roman" w:eastAsia="Times New Roman" w:hAnsi="Times New Roman" w:cs="Times New Roman"/>
          <w:sz w:val="24"/>
          <w:szCs w:val="24"/>
          <w:lang w:eastAsia="ru-RU"/>
        </w:rPr>
        <w:t>.</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00D11EAA" w:rsidRPr="003F38FD">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00D11EAA" w:rsidRPr="003F38FD">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00D11EAA" w:rsidRPr="003F38FD">
        <w:rPr>
          <w:rFonts w:ascii="Times New Roman" w:eastAsia="Times New Roman" w:hAnsi="Times New Roman" w:cs="Times New Roman"/>
          <w:sz w:val="24"/>
          <w:szCs w:val="24"/>
          <w:u w:val="single"/>
          <w:lang w:eastAsia="ru-RU"/>
        </w:rPr>
        <w:t>штраф в размере 2% от цены настоящего Договора</w:t>
      </w:r>
      <w:r w:rsidR="00D11EAA" w:rsidRPr="003F38FD">
        <w:rPr>
          <w:rFonts w:ascii="Times New Roman" w:eastAsia="Times New Roman" w:hAnsi="Times New Roman" w:cs="Times New Roman"/>
          <w:sz w:val="24"/>
          <w:szCs w:val="24"/>
          <w:lang w:eastAsia="ru-RU"/>
        </w:rPr>
        <w:t xml:space="preserve"> за каждый зафиксированный случай.</w:t>
      </w:r>
    </w:p>
    <w:p w14:paraId="33AC05D9" w14:textId="7F557EC4" w:rsidR="00D11EAA" w:rsidRPr="003F38FD" w:rsidRDefault="00175015" w:rsidP="00D11EAA">
      <w:pPr>
        <w:shd w:val="clear" w:color="auto" w:fill="FFFFFF"/>
        <w:tabs>
          <w:tab w:val="left" w:pos="1134"/>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trike/>
          <w:sz w:val="24"/>
          <w:szCs w:val="24"/>
          <w:u w:val="single"/>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w:t>
      </w:r>
      <w:r w:rsidR="00AF33F2" w:rsidRPr="003F38FD">
        <w:rPr>
          <w:rFonts w:ascii="Times New Roman" w:eastAsia="Times New Roman" w:hAnsi="Times New Roman" w:cs="Times New Roman"/>
          <w:sz w:val="24"/>
          <w:szCs w:val="24"/>
          <w:lang w:eastAsia="ru-RU"/>
        </w:rPr>
        <w:t>7</w:t>
      </w:r>
      <w:r w:rsidR="00D11EAA" w:rsidRPr="003F38FD">
        <w:rPr>
          <w:rFonts w:ascii="Times New Roman" w:eastAsia="Times New Roman" w:hAnsi="Times New Roman" w:cs="Times New Roman"/>
          <w:sz w:val="24"/>
          <w:szCs w:val="24"/>
          <w:lang w:eastAsia="ru-RU"/>
        </w:rPr>
        <w:t>.</w:t>
      </w:r>
      <w:r w:rsidR="00D6031B" w:rsidRPr="003F38FD">
        <w:rPr>
          <w:rFonts w:ascii="Times New Roman" w:eastAsia="Times New Roman" w:hAnsi="Times New Roman" w:cs="Times New Roman"/>
          <w:sz w:val="24"/>
          <w:szCs w:val="24"/>
          <w:lang w:eastAsia="ru-RU"/>
        </w:rPr>
        <w:t xml:space="preserve"> </w:t>
      </w:r>
      <w:r w:rsidR="00D11EAA" w:rsidRPr="003F38FD">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00D11EAA" w:rsidRPr="003F38FD">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00D11EAA" w:rsidRPr="003F38FD">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w:t>
      </w:r>
      <w:r w:rsidR="00F808E3" w:rsidRPr="003F38FD">
        <w:rPr>
          <w:rFonts w:ascii="Times New Roman" w:eastAsia="Times New Roman" w:hAnsi="Times New Roman" w:cs="Times New Roman"/>
          <w:sz w:val="24"/>
          <w:szCs w:val="24"/>
          <w:lang w:eastAsia="ru-RU"/>
        </w:rPr>
        <w:t>строительства» штраф</w:t>
      </w:r>
      <w:r w:rsidR="00D11EAA" w:rsidRPr="003F38FD">
        <w:rPr>
          <w:rFonts w:ascii="Times New Roman" w:eastAsia="Times New Roman" w:hAnsi="Times New Roman" w:cs="Times New Roman"/>
          <w:sz w:val="24"/>
          <w:szCs w:val="24"/>
          <w:lang w:eastAsia="ru-RU"/>
        </w:rPr>
        <w:t xml:space="preserve"> в размере в соответствии с действующим законодательством.</w:t>
      </w:r>
    </w:p>
    <w:p w14:paraId="696927E0" w14:textId="5ADB39E5" w:rsidR="00D11EAA" w:rsidRPr="003F38FD" w:rsidRDefault="00175015" w:rsidP="00D11EAA">
      <w:pPr>
        <w:shd w:val="clear" w:color="auto" w:fill="FFFFFF"/>
        <w:tabs>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.2.</w:t>
      </w:r>
      <w:r w:rsidR="00AF33F2"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D11EAA" w:rsidRPr="003F38FD">
        <w:rPr>
          <w:rFonts w:ascii="Times New Roman" w:eastAsia="Times New Roman" w:hAnsi="Times New Roman" w:cs="Times New Roman"/>
          <w:sz w:val="24"/>
          <w:szCs w:val="24"/>
          <w:lang w:eastAsia="ru-RU"/>
        </w:rPr>
        <w:tab/>
        <w:t xml:space="preserve">Уплата штрафных санкций за нарушение обязательства в соответствии </w:t>
      </w:r>
      <w:r w:rsidR="00D11EAA" w:rsidRPr="003F38FD">
        <w:rPr>
          <w:rFonts w:ascii="Times New Roman" w:eastAsia="Times New Roman" w:hAnsi="Times New Roman" w:cs="Times New Roman"/>
          <w:spacing w:val="-4"/>
          <w:sz w:val="24"/>
          <w:szCs w:val="24"/>
          <w:lang w:eastAsia="ru-RU"/>
        </w:rPr>
        <w:t>с п. </w:t>
      </w:r>
      <w:r w:rsidR="00F808E3" w:rsidRPr="003F38FD">
        <w:rPr>
          <w:rFonts w:ascii="Times New Roman" w:eastAsia="Times New Roman" w:hAnsi="Times New Roman" w:cs="Times New Roman"/>
          <w:spacing w:val="-4"/>
          <w:sz w:val="24"/>
          <w:szCs w:val="24"/>
          <w:lang w:eastAsia="ru-RU"/>
        </w:rPr>
        <w:t>11</w:t>
      </w:r>
      <w:r w:rsidR="00D11EAA" w:rsidRPr="003F38FD">
        <w:rPr>
          <w:rFonts w:ascii="Times New Roman" w:eastAsia="Times New Roman" w:hAnsi="Times New Roman" w:cs="Times New Roman"/>
          <w:spacing w:val="-4"/>
          <w:sz w:val="24"/>
          <w:szCs w:val="24"/>
          <w:lang w:eastAsia="ru-RU"/>
        </w:rPr>
        <w:t>.2 не освобождает Подрядчика от надлежащего исполнения нарушенного обязательства</w:t>
      </w:r>
      <w:r w:rsidR="00D11EAA" w:rsidRPr="003F38FD">
        <w:rPr>
          <w:rFonts w:ascii="Times New Roman" w:eastAsia="Times New Roman" w:hAnsi="Times New Roman" w:cs="Times New Roman"/>
          <w:sz w:val="24"/>
          <w:szCs w:val="24"/>
          <w:lang w:eastAsia="ru-RU"/>
        </w:rPr>
        <w:t xml:space="preserve"> по Договору.</w:t>
      </w:r>
    </w:p>
    <w:p w14:paraId="022BB89C" w14:textId="311DCC36" w:rsidR="00D11EAA" w:rsidRPr="003F38FD" w:rsidRDefault="00D11EAA" w:rsidP="00D11EAA">
      <w:pPr>
        <w:shd w:val="clear" w:color="auto" w:fill="FFFFFF"/>
        <w:tabs>
          <w:tab w:val="left" w:pos="128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ab/>
      </w:r>
      <w:r w:rsidRPr="003F38FD">
        <w:rPr>
          <w:rFonts w:ascii="Times New Roman" w:eastAsia="Times New Roman" w:hAnsi="Times New Roman" w:cs="Times New Roman"/>
          <w:spacing w:val="-4"/>
          <w:sz w:val="24"/>
          <w:szCs w:val="24"/>
          <w:lang w:eastAsia="ru-RU"/>
        </w:rPr>
        <w:t>В случае</w:t>
      </w:r>
      <w:r w:rsidR="009A0B25" w:rsidRPr="003F38FD">
        <w:rPr>
          <w:rFonts w:ascii="Times New Roman" w:eastAsia="Times New Roman" w:hAnsi="Times New Roman" w:cs="Times New Roman"/>
          <w:spacing w:val="-4"/>
          <w:sz w:val="24"/>
          <w:szCs w:val="24"/>
          <w:lang w:eastAsia="ru-RU"/>
        </w:rPr>
        <w:t xml:space="preserve"> необоснованного</w:t>
      </w:r>
      <w:r w:rsidR="00A62B8D" w:rsidRPr="003F38FD">
        <w:rPr>
          <w:rFonts w:ascii="Times New Roman" w:eastAsia="Times New Roman" w:hAnsi="Times New Roman" w:cs="Times New Roman"/>
          <w:spacing w:val="-4"/>
          <w:sz w:val="24"/>
          <w:szCs w:val="24"/>
          <w:lang w:eastAsia="ru-RU"/>
        </w:rPr>
        <w:t xml:space="preserve"> </w:t>
      </w:r>
      <w:r w:rsidRPr="003F38FD">
        <w:rPr>
          <w:rFonts w:ascii="Times New Roman" w:eastAsia="Times New Roman" w:hAnsi="Times New Roman" w:cs="Times New Roman"/>
          <w:spacing w:val="-4"/>
          <w:sz w:val="24"/>
          <w:szCs w:val="24"/>
          <w:lang w:eastAsia="ru-RU"/>
        </w:rPr>
        <w:t>отказа Подрядчика от исполнения своих обязательств, предусмотренных</w:t>
      </w:r>
      <w:r w:rsidRPr="003F38FD">
        <w:rPr>
          <w:rFonts w:ascii="Times New Roman" w:eastAsia="Times New Roman" w:hAnsi="Times New Roman" w:cs="Times New Roman"/>
          <w:sz w:val="24"/>
          <w:szCs w:val="24"/>
          <w:lang w:eastAsia="ru-RU"/>
        </w:rPr>
        <w:t xml:space="preserve"> настоящим Договором, он обязан уплатить Заказчику штраф в размере 20% (двадц</w:t>
      </w:r>
      <w:r w:rsidR="00C53DEA" w:rsidRPr="003F38FD">
        <w:rPr>
          <w:rFonts w:ascii="Times New Roman" w:eastAsia="Times New Roman" w:hAnsi="Times New Roman" w:cs="Times New Roman"/>
          <w:sz w:val="24"/>
          <w:szCs w:val="24"/>
          <w:lang w:eastAsia="ru-RU"/>
        </w:rPr>
        <w:t>ати процентов) от Цены Договора.</w:t>
      </w:r>
    </w:p>
    <w:p w14:paraId="6255F24A" w14:textId="4DA15FCB" w:rsidR="00D11EAA" w:rsidRPr="003F38FD" w:rsidRDefault="00175015" w:rsidP="00175015">
      <w:pPr>
        <w:shd w:val="clear" w:color="auto" w:fill="FFFFFF"/>
        <w:tabs>
          <w:tab w:val="left" w:pos="130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.4.</w:t>
      </w:r>
      <w:r w:rsidR="00D11EAA" w:rsidRPr="003F38FD">
        <w:rPr>
          <w:rFonts w:ascii="Times New Roman" w:eastAsia="Times New Roman" w:hAnsi="Times New Roman" w:cs="Times New Roman"/>
          <w:sz w:val="24"/>
          <w:szCs w:val="24"/>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163CF4E1" w14:textId="5E37D0EE" w:rsidR="00D11EAA" w:rsidRPr="003F38FD" w:rsidRDefault="00D11EAA" w:rsidP="00D11EAA">
      <w:pPr>
        <w:shd w:val="clear" w:color="auto" w:fill="FFFFFF"/>
        <w:tabs>
          <w:tab w:val="left" w:pos="130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ab/>
        <w:t xml:space="preserve">Уплата неустойки не освобождает Стороны от исполнения своих обязательств по настоящему Договору. </w:t>
      </w:r>
    </w:p>
    <w:p w14:paraId="3B8B06BF" w14:textId="741F52F6" w:rsidR="00D11EAA" w:rsidRPr="003F38FD" w:rsidRDefault="00D11EAA" w:rsidP="00D11EAA">
      <w:pPr>
        <w:shd w:val="clear" w:color="auto" w:fill="FFFFFF"/>
        <w:tabs>
          <w:tab w:val="left" w:pos="130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Уплаченная неустойка не освобождает </w:t>
      </w:r>
      <w:r w:rsidR="009A0B25" w:rsidRPr="003F38FD">
        <w:rPr>
          <w:rFonts w:ascii="Times New Roman" w:eastAsia="Times New Roman" w:hAnsi="Times New Roman" w:cs="Times New Roman"/>
          <w:sz w:val="24"/>
          <w:szCs w:val="24"/>
          <w:lang w:eastAsia="ru-RU"/>
        </w:rPr>
        <w:t xml:space="preserve">Стороны </w:t>
      </w:r>
      <w:r w:rsidRPr="003F38FD">
        <w:rPr>
          <w:rFonts w:ascii="Times New Roman" w:eastAsia="Times New Roman" w:hAnsi="Times New Roman" w:cs="Times New Roman"/>
          <w:sz w:val="24"/>
          <w:szCs w:val="24"/>
          <w:lang w:eastAsia="ru-RU"/>
        </w:rPr>
        <w:t xml:space="preserve">от обязанности компенсации в полном объеме убытков, причиненных </w:t>
      </w:r>
      <w:r w:rsidR="009A0B25" w:rsidRPr="003F38FD">
        <w:rPr>
          <w:rFonts w:ascii="Times New Roman" w:eastAsia="Times New Roman" w:hAnsi="Times New Roman" w:cs="Times New Roman"/>
          <w:sz w:val="24"/>
          <w:szCs w:val="24"/>
          <w:lang w:eastAsia="ru-RU"/>
        </w:rPr>
        <w:t xml:space="preserve">другой Стороне </w:t>
      </w:r>
      <w:r w:rsidRPr="003F38FD">
        <w:rPr>
          <w:rFonts w:ascii="Times New Roman" w:eastAsia="Times New Roman" w:hAnsi="Times New Roman" w:cs="Times New Roman"/>
          <w:sz w:val="24"/>
          <w:szCs w:val="24"/>
          <w:lang w:eastAsia="ru-RU"/>
        </w:rPr>
        <w:t>нарушением договорных обязательств.</w:t>
      </w:r>
    </w:p>
    <w:p w14:paraId="5F8EB144" w14:textId="0F702B9A" w:rsidR="00D11EAA" w:rsidRPr="003F38FD" w:rsidRDefault="00175015" w:rsidP="00D11EAA">
      <w:pPr>
        <w:shd w:val="clear" w:color="auto" w:fill="FFFFFF"/>
        <w:tabs>
          <w:tab w:val="left" w:pos="130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2"/>
          <w:sz w:val="24"/>
          <w:szCs w:val="24"/>
          <w:lang w:eastAsia="ru-RU"/>
        </w:rPr>
        <w:t>1</w:t>
      </w:r>
      <w:r w:rsidR="00F808E3" w:rsidRPr="003F38FD">
        <w:rPr>
          <w:rFonts w:ascii="Times New Roman" w:eastAsia="Times New Roman" w:hAnsi="Times New Roman" w:cs="Times New Roman"/>
          <w:spacing w:val="-2"/>
          <w:sz w:val="24"/>
          <w:szCs w:val="24"/>
          <w:lang w:eastAsia="ru-RU"/>
        </w:rPr>
        <w:t>1</w:t>
      </w:r>
      <w:r w:rsidR="00D11EAA" w:rsidRPr="003F38FD">
        <w:rPr>
          <w:rFonts w:ascii="Times New Roman" w:eastAsia="Times New Roman" w:hAnsi="Times New Roman" w:cs="Times New Roman"/>
          <w:spacing w:val="-2"/>
          <w:sz w:val="24"/>
          <w:szCs w:val="24"/>
          <w:lang w:eastAsia="ru-RU"/>
        </w:rPr>
        <w:t>.6.</w:t>
      </w:r>
      <w:r w:rsidR="00D11EAA" w:rsidRPr="003F38FD">
        <w:rPr>
          <w:rFonts w:ascii="Times New Roman" w:eastAsia="Times New Roman" w:hAnsi="Times New Roman" w:cs="Times New Roman"/>
          <w:spacing w:val="-2"/>
          <w:sz w:val="24"/>
          <w:szCs w:val="24"/>
          <w:lang w:eastAsia="ru-RU"/>
        </w:rPr>
        <w:tab/>
        <w:t xml:space="preserve">По настоящему Договору возмещение убытков </w:t>
      </w:r>
      <w:r w:rsidR="009A0B25" w:rsidRPr="003F38FD">
        <w:rPr>
          <w:rFonts w:ascii="Times New Roman" w:eastAsia="Times New Roman" w:hAnsi="Times New Roman" w:cs="Times New Roman"/>
          <w:spacing w:val="-2"/>
          <w:sz w:val="24"/>
          <w:szCs w:val="24"/>
          <w:lang w:eastAsia="ru-RU"/>
        </w:rPr>
        <w:t xml:space="preserve">Сторонами </w:t>
      </w:r>
      <w:r w:rsidR="00D11EAA" w:rsidRPr="003F38FD">
        <w:rPr>
          <w:rFonts w:ascii="Times New Roman" w:eastAsia="Times New Roman" w:hAnsi="Times New Roman" w:cs="Times New Roman"/>
          <w:spacing w:val="-2"/>
          <w:sz w:val="24"/>
          <w:szCs w:val="24"/>
          <w:lang w:eastAsia="ru-RU"/>
        </w:rPr>
        <w:t>производится только</w:t>
      </w:r>
      <w:r w:rsidR="00D11EAA" w:rsidRPr="003F38FD">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14:paraId="00335C6B" w14:textId="4C685888" w:rsidR="00D11EAA" w:rsidRPr="003F38FD" w:rsidRDefault="00D11EAA" w:rsidP="00D11EAA">
      <w:pPr>
        <w:tabs>
          <w:tab w:val="left" w:pos="130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98660A"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4D6D18C3" w14:textId="1622CECA" w:rsidR="00D11EAA" w:rsidRPr="003F38FD" w:rsidRDefault="00C53DEA" w:rsidP="00D11EAA">
      <w:pPr>
        <w:tabs>
          <w:tab w:val="left" w:pos="1302"/>
        </w:tabs>
        <w:autoSpaceDE w:val="0"/>
        <w:autoSpaceDN w:val="0"/>
        <w:adjustRightInd w:val="0"/>
        <w:snapToGri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F808E3" w:rsidRPr="003F38FD">
        <w:rPr>
          <w:rFonts w:ascii="Times New Roman" w:eastAsia="Times New Roman" w:hAnsi="Times New Roman" w:cs="Times New Roman"/>
          <w:sz w:val="24"/>
          <w:szCs w:val="24"/>
          <w:lang w:eastAsia="ru-RU"/>
        </w:rPr>
        <w:t>1</w:t>
      </w:r>
      <w:r w:rsidR="0098660A"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w:t>
      </w:r>
      <w:r w:rsidR="00D11EAA" w:rsidRPr="003F38FD">
        <w:rPr>
          <w:rFonts w:ascii="Times New Roman" w:eastAsia="Times New Roman" w:hAnsi="Times New Roman" w:cs="Times New Roman"/>
          <w:sz w:val="24"/>
          <w:szCs w:val="24"/>
          <w:lang w:eastAsia="ru-RU"/>
        </w:rPr>
        <w:tab/>
        <w:t>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w:t>
      </w:r>
      <w:r w:rsidR="00960326" w:rsidRPr="003F38FD">
        <w:rPr>
          <w:rFonts w:ascii="Times New Roman" w:eastAsia="Times New Roman" w:hAnsi="Times New Roman" w:cs="Times New Roman"/>
          <w:sz w:val="24"/>
          <w:szCs w:val="24"/>
          <w:lang w:eastAsia="ru-RU"/>
        </w:rPr>
        <w:t>меральной или выездной проверки.</w:t>
      </w:r>
    </w:p>
    <w:p w14:paraId="5593930F" w14:textId="24564DCE" w:rsidR="00960326" w:rsidRPr="003F38FD" w:rsidRDefault="00F808E3" w:rsidP="00960326">
      <w:pPr>
        <w:shd w:val="clear" w:color="auto" w:fill="FFFFFF"/>
        <w:spacing w:after="0" w:line="240" w:lineRule="auto"/>
        <w:ind w:firstLine="709"/>
        <w:jc w:val="both"/>
        <w:rPr>
          <w:rFonts w:ascii="Times New Roman" w:hAnsi="Times New Roman" w:cs="Times New Roman"/>
          <w:sz w:val="24"/>
          <w:szCs w:val="24"/>
        </w:rPr>
      </w:pPr>
      <w:r w:rsidRPr="003F38FD">
        <w:rPr>
          <w:rFonts w:ascii="Times New Roman" w:hAnsi="Times New Roman" w:cs="Times New Roman"/>
          <w:sz w:val="24"/>
          <w:szCs w:val="24"/>
        </w:rPr>
        <w:t>11</w:t>
      </w:r>
      <w:r w:rsidR="00960326" w:rsidRPr="003F38FD">
        <w:rPr>
          <w:rFonts w:ascii="Times New Roman" w:hAnsi="Times New Roman" w:cs="Times New Roman"/>
          <w:sz w:val="24"/>
          <w:szCs w:val="24"/>
        </w:rPr>
        <w:t>.9. Подрядная организация за невыполнение графика работ по договору подряда компенсирует убытки, понесенных ПАО «</w:t>
      </w:r>
      <w:r w:rsidR="008F6E93" w:rsidRPr="003F38FD">
        <w:rPr>
          <w:rFonts w:ascii="Times New Roman" w:hAnsi="Times New Roman" w:cs="Times New Roman"/>
          <w:sz w:val="24"/>
          <w:szCs w:val="24"/>
        </w:rPr>
        <w:t>Россети Центр</w:t>
      </w:r>
      <w:r w:rsidR="00960326" w:rsidRPr="003F38FD">
        <w:rPr>
          <w:rFonts w:ascii="Times New Roman" w:hAnsi="Times New Roman" w:cs="Times New Roman"/>
          <w:sz w:val="24"/>
          <w:szCs w:val="24"/>
        </w:rPr>
        <w:t>» из-за грубых нарушений правил и норм охраны труда, вызвавших отстранение бригады от работы, отказ от дальнейшего допуска бригады, корректировку сроков графика работ по договору подряда;</w:t>
      </w:r>
    </w:p>
    <w:p w14:paraId="197D8D8E" w14:textId="0B1F9442" w:rsidR="00960326" w:rsidRPr="003F38FD" w:rsidRDefault="00960326" w:rsidP="00960326">
      <w:pPr>
        <w:shd w:val="clear" w:color="auto" w:fill="FFFFFF"/>
        <w:spacing w:after="0" w:line="240" w:lineRule="auto"/>
        <w:ind w:firstLine="709"/>
        <w:jc w:val="both"/>
        <w:rPr>
          <w:rFonts w:ascii="Times New Roman" w:hAnsi="Times New Roman" w:cs="Times New Roman"/>
          <w:sz w:val="24"/>
          <w:szCs w:val="24"/>
        </w:rPr>
      </w:pPr>
      <w:r w:rsidRPr="003F38FD">
        <w:rPr>
          <w:rFonts w:ascii="Times New Roman" w:hAnsi="Times New Roman" w:cs="Times New Roman"/>
          <w:sz w:val="24"/>
          <w:szCs w:val="24"/>
        </w:rPr>
        <w:t>штраф в размере 0,01% от цены Договора за каждый случай нарушения Подрядной организацией ее персоналом: требований правил и норм охраны труда, требований локальных документов ПАО «</w:t>
      </w:r>
      <w:r w:rsidR="008F6E93" w:rsidRPr="003F38FD">
        <w:rPr>
          <w:rFonts w:ascii="Times New Roman" w:hAnsi="Times New Roman" w:cs="Times New Roman"/>
          <w:sz w:val="24"/>
          <w:szCs w:val="24"/>
        </w:rPr>
        <w:t>Россети Центр</w:t>
      </w:r>
      <w:r w:rsidRPr="003F38FD">
        <w:rPr>
          <w:rFonts w:ascii="Times New Roman" w:hAnsi="Times New Roman" w:cs="Times New Roman"/>
          <w:sz w:val="24"/>
          <w:szCs w:val="24"/>
        </w:rPr>
        <w:t>» в области охраны труда и производственной безопасности, правил внутреннего трудового распорядка ПАО «</w:t>
      </w:r>
      <w:r w:rsidR="008F6E93" w:rsidRPr="003F38FD">
        <w:rPr>
          <w:rFonts w:ascii="Times New Roman" w:hAnsi="Times New Roman" w:cs="Times New Roman"/>
          <w:sz w:val="24"/>
          <w:szCs w:val="24"/>
        </w:rPr>
        <w:t>Россети Центр</w:t>
      </w:r>
      <w:r w:rsidRPr="003F38FD">
        <w:rPr>
          <w:rFonts w:ascii="Times New Roman" w:hAnsi="Times New Roman" w:cs="Times New Roman"/>
          <w:sz w:val="24"/>
          <w:szCs w:val="24"/>
        </w:rPr>
        <w:t>» выявляемые по результатам контрольных проверок со стороны ПАО «</w:t>
      </w:r>
      <w:r w:rsidR="008F6E93" w:rsidRPr="003F38FD">
        <w:rPr>
          <w:rFonts w:ascii="Times New Roman" w:hAnsi="Times New Roman" w:cs="Times New Roman"/>
          <w:sz w:val="24"/>
          <w:szCs w:val="24"/>
        </w:rPr>
        <w:t>Россети Центр</w:t>
      </w:r>
      <w:r w:rsidRPr="003F38FD">
        <w:rPr>
          <w:rFonts w:ascii="Times New Roman" w:hAnsi="Times New Roman" w:cs="Times New Roman"/>
          <w:sz w:val="24"/>
          <w:szCs w:val="24"/>
        </w:rPr>
        <w:t>».</w:t>
      </w:r>
    </w:p>
    <w:p w14:paraId="00AC31AB" w14:textId="45E5F623" w:rsidR="00960326" w:rsidRPr="003F38FD" w:rsidRDefault="00960326" w:rsidP="00960326">
      <w:pPr>
        <w:shd w:val="clear" w:color="auto" w:fill="FFFFFF"/>
        <w:spacing w:after="0" w:line="240" w:lineRule="auto"/>
        <w:ind w:firstLine="709"/>
        <w:jc w:val="both"/>
        <w:rPr>
          <w:rFonts w:ascii="Times New Roman" w:hAnsi="Times New Roman" w:cs="Times New Roman"/>
          <w:sz w:val="24"/>
          <w:szCs w:val="24"/>
        </w:rPr>
      </w:pPr>
      <w:r w:rsidRPr="003F38FD">
        <w:rPr>
          <w:rFonts w:ascii="Times New Roman" w:hAnsi="Times New Roman" w:cs="Times New Roman"/>
          <w:sz w:val="24"/>
          <w:szCs w:val="24"/>
        </w:rPr>
        <w:lastRenderedPageBreak/>
        <w:t>в случае неоднократного нарушения подрядчиком требований к квалификации привлекаемых работников как подрядной, так и субподрядной организации ПАО «</w:t>
      </w:r>
      <w:r w:rsidR="008F6E93" w:rsidRPr="003F38FD">
        <w:rPr>
          <w:rFonts w:ascii="Times New Roman" w:hAnsi="Times New Roman" w:cs="Times New Roman"/>
          <w:sz w:val="24"/>
          <w:szCs w:val="24"/>
        </w:rPr>
        <w:t>Россети Центр</w:t>
      </w:r>
      <w:r w:rsidRPr="003F38FD">
        <w:rPr>
          <w:rFonts w:ascii="Times New Roman" w:hAnsi="Times New Roman" w:cs="Times New Roman"/>
          <w:sz w:val="24"/>
          <w:szCs w:val="24"/>
        </w:rPr>
        <w:t>» имеет право в одностороннем порядке расторгнуть договор.</w:t>
      </w:r>
    </w:p>
    <w:p w14:paraId="11322A2C" w14:textId="77777777" w:rsidR="00960326" w:rsidRPr="003F38FD" w:rsidRDefault="00960326" w:rsidP="00D11EAA">
      <w:pPr>
        <w:tabs>
          <w:tab w:val="left" w:pos="1302"/>
        </w:tabs>
        <w:autoSpaceDE w:val="0"/>
        <w:autoSpaceDN w:val="0"/>
        <w:adjustRightInd w:val="0"/>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7583F4E1" w14:textId="37398451" w:rsidR="00D11EAA" w:rsidRPr="003F38FD" w:rsidRDefault="00C53DEA" w:rsidP="00D11EAA">
      <w:pPr>
        <w:shd w:val="clear" w:color="auto" w:fill="FFFFFF"/>
        <w:tabs>
          <w:tab w:val="left" w:pos="1276"/>
          <w:tab w:val="left" w:pos="2880"/>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1</w:t>
      </w:r>
      <w:r w:rsidR="003246EA" w:rsidRPr="003F38FD">
        <w:rPr>
          <w:rFonts w:ascii="Times New Roman" w:eastAsia="Times New Roman" w:hAnsi="Times New Roman" w:cs="Times New Roman"/>
          <w:b/>
          <w:bCs/>
          <w:sz w:val="24"/>
          <w:szCs w:val="24"/>
          <w:lang w:eastAsia="ru-RU"/>
        </w:rPr>
        <w:t>2</w:t>
      </w:r>
      <w:r w:rsidR="00D11EAA" w:rsidRPr="003F38FD">
        <w:rPr>
          <w:rFonts w:ascii="Times New Roman" w:eastAsia="Times New Roman" w:hAnsi="Times New Roman" w:cs="Times New Roman"/>
          <w:b/>
          <w:bCs/>
          <w:sz w:val="24"/>
          <w:szCs w:val="24"/>
          <w:lang w:eastAsia="ru-RU"/>
        </w:rPr>
        <w:t>. Разрешение споров</w:t>
      </w:r>
    </w:p>
    <w:p w14:paraId="293891D4" w14:textId="77777777" w:rsidR="003246EA" w:rsidRPr="003F38FD" w:rsidRDefault="00C53DEA" w:rsidP="003246EA">
      <w:pPr>
        <w:spacing w:after="0" w:line="240" w:lineRule="auto"/>
        <w:ind w:firstLine="708"/>
        <w:jc w:val="both"/>
        <w:rPr>
          <w:rFonts w:ascii="Times New Roman" w:eastAsia="Calibri" w:hAnsi="Times New Roman" w:cs="Times New Roman"/>
          <w:bCs/>
          <w:sz w:val="24"/>
          <w:szCs w:val="24"/>
          <w:lang w:eastAsia="ru-RU"/>
        </w:rPr>
      </w:pPr>
      <w:r w:rsidRPr="003F38FD">
        <w:rPr>
          <w:rFonts w:ascii="Times New Roman" w:eastAsia="Times New Roman" w:hAnsi="Times New Roman" w:cs="Times New Roman"/>
          <w:sz w:val="24"/>
          <w:szCs w:val="24"/>
          <w:lang w:eastAsia="ru-RU"/>
        </w:rPr>
        <w:t>1</w:t>
      </w:r>
      <w:r w:rsidR="003246EA" w:rsidRPr="003F38FD">
        <w:rPr>
          <w:rFonts w:ascii="Times New Roman" w:eastAsia="Times New Roman" w:hAnsi="Times New Roman" w:cs="Times New Roman"/>
          <w:sz w:val="24"/>
          <w:szCs w:val="24"/>
          <w:lang w:eastAsia="ru-RU"/>
        </w:rPr>
        <w:t>2</w:t>
      </w:r>
      <w:r w:rsidR="00D11EAA"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ab/>
      </w:r>
      <w:r w:rsidR="003246EA" w:rsidRPr="003F38FD">
        <w:rPr>
          <w:rFonts w:ascii="Times New Roman" w:eastAsia="Calibri"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3246EA" w:rsidRPr="003F38FD">
        <w:rPr>
          <w:rFonts w:ascii="Times New Roman" w:eastAsia="Calibri"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7A3F3034" w14:textId="77777777" w:rsidR="003246EA" w:rsidRPr="003F38FD" w:rsidRDefault="003246EA" w:rsidP="003246EA">
      <w:pPr>
        <w:spacing w:after="0" w:line="240" w:lineRule="auto"/>
        <w:ind w:firstLine="708"/>
        <w:jc w:val="both"/>
        <w:rPr>
          <w:rFonts w:ascii="Times New Roman" w:eastAsia="Calibri" w:hAnsi="Times New Roman" w:cs="Times New Roman"/>
          <w:bCs/>
          <w:sz w:val="24"/>
          <w:szCs w:val="24"/>
          <w:lang w:eastAsia="ru-RU"/>
        </w:rPr>
      </w:pPr>
      <w:r w:rsidRPr="003F38FD">
        <w:rPr>
          <w:rFonts w:ascii="Times New Roman" w:eastAsia="Calibri"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52931F3" w14:textId="77777777" w:rsidR="003246EA" w:rsidRPr="003F38FD" w:rsidRDefault="003246EA" w:rsidP="003246EA">
      <w:pPr>
        <w:spacing w:after="0" w:line="240" w:lineRule="auto"/>
        <w:ind w:firstLine="708"/>
        <w:jc w:val="both"/>
        <w:rPr>
          <w:rFonts w:ascii="Times New Roman" w:eastAsia="Calibri" w:hAnsi="Times New Roman" w:cs="Times New Roman"/>
          <w:bCs/>
          <w:sz w:val="24"/>
          <w:szCs w:val="24"/>
          <w:lang w:eastAsia="ru-RU"/>
        </w:rPr>
      </w:pPr>
      <w:r w:rsidRPr="003F38FD">
        <w:rPr>
          <w:rFonts w:ascii="Times New Roman" w:eastAsia="Calibri"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786E293D" w14:textId="77777777" w:rsidR="003246EA" w:rsidRPr="003F38FD" w:rsidRDefault="003246EA" w:rsidP="003246EA">
      <w:pPr>
        <w:spacing w:after="0" w:line="240" w:lineRule="auto"/>
        <w:ind w:firstLine="708"/>
        <w:jc w:val="both"/>
        <w:rPr>
          <w:rFonts w:ascii="Times New Roman" w:eastAsia="Calibri" w:hAnsi="Times New Roman" w:cs="Times New Roman"/>
          <w:bCs/>
          <w:sz w:val="24"/>
          <w:szCs w:val="24"/>
          <w:lang w:eastAsia="ru-RU"/>
        </w:rPr>
      </w:pPr>
      <w:r w:rsidRPr="003F38FD">
        <w:rPr>
          <w:rFonts w:ascii="Times New Roman" w:eastAsia="Calibri"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353113EE" w14:textId="77777777" w:rsidR="003246EA" w:rsidRPr="003F38FD" w:rsidRDefault="003246EA" w:rsidP="003246EA">
      <w:pPr>
        <w:spacing w:after="0" w:line="240" w:lineRule="auto"/>
        <w:ind w:firstLine="708"/>
        <w:jc w:val="both"/>
        <w:rPr>
          <w:rFonts w:ascii="Times New Roman" w:eastAsia="Calibri" w:hAnsi="Times New Roman" w:cs="Times New Roman"/>
          <w:bCs/>
          <w:sz w:val="24"/>
          <w:szCs w:val="24"/>
          <w:lang w:eastAsia="ru-RU"/>
        </w:rPr>
      </w:pPr>
      <w:r w:rsidRPr="003F38FD">
        <w:rPr>
          <w:rFonts w:ascii="Times New Roman" w:eastAsia="Calibri" w:hAnsi="Times New Roman" w:cs="Times New Roman"/>
          <w:bCs/>
          <w:sz w:val="24"/>
          <w:szCs w:val="24"/>
          <w:lang w:eastAsia="ru-RU"/>
        </w:rPr>
        <w:t>Заказчик: __________________________________ (адрес электронной почты);</w:t>
      </w:r>
    </w:p>
    <w:p w14:paraId="36D65439" w14:textId="77777777" w:rsidR="003246EA" w:rsidRPr="003F38FD" w:rsidRDefault="003246EA" w:rsidP="003246EA">
      <w:pPr>
        <w:spacing w:after="0" w:line="240" w:lineRule="auto"/>
        <w:ind w:firstLine="708"/>
        <w:jc w:val="both"/>
        <w:rPr>
          <w:rFonts w:ascii="Times New Roman" w:eastAsia="Calibri" w:hAnsi="Times New Roman" w:cs="Times New Roman"/>
          <w:bCs/>
          <w:sz w:val="24"/>
          <w:szCs w:val="24"/>
          <w:lang w:eastAsia="ru-RU"/>
        </w:rPr>
      </w:pPr>
      <w:r w:rsidRPr="003F38FD">
        <w:rPr>
          <w:rFonts w:ascii="Times New Roman" w:eastAsia="Calibri" w:hAnsi="Times New Roman" w:cs="Times New Roman"/>
          <w:bCs/>
          <w:sz w:val="24"/>
          <w:szCs w:val="24"/>
          <w:lang w:eastAsia="ru-RU"/>
        </w:rPr>
        <w:t>Подрядчик: ____________________________________ (адрес электронной почты).</w:t>
      </w:r>
    </w:p>
    <w:p w14:paraId="5769E27A" w14:textId="12D95D98" w:rsidR="003246EA" w:rsidRPr="003F38FD" w:rsidRDefault="003246EA" w:rsidP="003246EA">
      <w:pPr>
        <w:spacing w:after="0" w:line="240" w:lineRule="auto"/>
        <w:ind w:firstLine="708"/>
        <w:jc w:val="both"/>
        <w:rPr>
          <w:rFonts w:ascii="Times New Roman" w:eastAsia="Calibri" w:hAnsi="Times New Roman" w:cs="Times New Roman"/>
          <w:sz w:val="24"/>
          <w:szCs w:val="24"/>
        </w:rPr>
      </w:pPr>
      <w:r w:rsidRPr="003F38FD">
        <w:rPr>
          <w:rFonts w:ascii="Times New Roman" w:eastAsia="Calibri" w:hAnsi="Times New Roman" w:cs="Times New Roman"/>
          <w:sz w:val="24"/>
          <w:szCs w:val="24"/>
          <w:lang w:eastAsia="ru-RU"/>
        </w:rPr>
        <w:t>12.2.</w:t>
      </w:r>
      <w:r w:rsidRPr="003F38FD">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3F38FD">
        <w:rPr>
          <w:rFonts w:ascii="Times New Roman" w:eastAsia="Calibri" w:hAnsi="Times New Roman" w:cs="Times New Roman"/>
          <w:spacing w:val="-2"/>
          <w:sz w:val="24"/>
          <w:szCs w:val="24"/>
        </w:rPr>
        <w:t xml:space="preserve">Покупателя </w:t>
      </w:r>
      <w:r w:rsidRPr="003F38FD">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5AC9BE61" w14:textId="5370CB6A" w:rsidR="00C83C3A" w:rsidRPr="003F38FD" w:rsidRDefault="00C83C3A" w:rsidP="003246EA">
      <w:pPr>
        <w:shd w:val="clear" w:color="auto" w:fill="FFFFFF"/>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899718C" w14:textId="77777777" w:rsidR="00D11EAA" w:rsidRPr="003F38FD" w:rsidRDefault="00D11EAA" w:rsidP="00D11EAA">
      <w:pPr>
        <w:spacing w:after="0" w:line="240" w:lineRule="auto"/>
        <w:ind w:firstLine="709"/>
        <w:contextualSpacing/>
        <w:jc w:val="both"/>
        <w:outlineLvl w:val="0"/>
        <w:rPr>
          <w:rFonts w:ascii="Times New Roman" w:eastAsia="Times New Roman" w:hAnsi="Times New Roman" w:cs="Times New Roman"/>
          <w:b/>
          <w:bCs/>
          <w:kern w:val="32"/>
          <w:sz w:val="24"/>
          <w:szCs w:val="24"/>
          <w:lang w:eastAsia="ru-RU"/>
        </w:rPr>
      </w:pPr>
      <w:r w:rsidRPr="003F38FD">
        <w:rPr>
          <w:rFonts w:ascii="Times New Roman" w:eastAsia="Times New Roman" w:hAnsi="Times New Roman" w:cs="Times New Roman"/>
          <w:b/>
          <w:bCs/>
          <w:kern w:val="32"/>
          <w:sz w:val="24"/>
          <w:szCs w:val="24"/>
          <w:lang w:eastAsia="ru-RU"/>
        </w:rPr>
        <w:t xml:space="preserve">РАЗДЕЛ </w:t>
      </w:r>
      <w:r w:rsidRPr="003F38FD">
        <w:rPr>
          <w:rFonts w:ascii="Times New Roman" w:eastAsia="Times New Roman" w:hAnsi="Times New Roman" w:cs="Times New Roman"/>
          <w:b/>
          <w:bCs/>
          <w:kern w:val="32"/>
          <w:sz w:val="24"/>
          <w:szCs w:val="24"/>
          <w:lang w:val="en-US" w:eastAsia="ru-RU"/>
        </w:rPr>
        <w:t>V</w:t>
      </w:r>
      <w:r w:rsidRPr="003F38FD">
        <w:rPr>
          <w:rFonts w:ascii="Times New Roman" w:eastAsia="Times New Roman" w:hAnsi="Times New Roman" w:cs="Times New Roman"/>
          <w:b/>
          <w:bCs/>
          <w:kern w:val="32"/>
          <w:sz w:val="24"/>
          <w:szCs w:val="24"/>
          <w:lang w:eastAsia="ru-RU"/>
        </w:rPr>
        <w:t>. ОСОБЫЕ УСЛОВИЯ</w:t>
      </w:r>
    </w:p>
    <w:p w14:paraId="01A5C754" w14:textId="6856A8D8" w:rsidR="00D11EAA" w:rsidRPr="003F38FD" w:rsidRDefault="00C53DEA" w:rsidP="00D11EAA">
      <w:pPr>
        <w:shd w:val="clear" w:color="auto" w:fill="FFFFFF"/>
        <w:tabs>
          <w:tab w:val="left" w:pos="270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b/>
          <w:bCs/>
          <w:sz w:val="24"/>
          <w:szCs w:val="24"/>
          <w:lang w:eastAsia="ru-RU"/>
        </w:rPr>
        <w:t>Статья 1</w:t>
      </w:r>
      <w:r w:rsidR="003246EA" w:rsidRPr="003F38FD">
        <w:rPr>
          <w:rFonts w:ascii="Times New Roman" w:eastAsia="Times New Roman" w:hAnsi="Times New Roman" w:cs="Times New Roman"/>
          <w:b/>
          <w:bCs/>
          <w:sz w:val="24"/>
          <w:szCs w:val="24"/>
          <w:lang w:eastAsia="ru-RU"/>
        </w:rPr>
        <w:t>3</w:t>
      </w:r>
      <w:r w:rsidR="00D11EAA" w:rsidRPr="003F38FD">
        <w:rPr>
          <w:rFonts w:ascii="Times New Roman" w:eastAsia="Times New Roman" w:hAnsi="Times New Roman" w:cs="Times New Roman"/>
          <w:b/>
          <w:bCs/>
          <w:sz w:val="24"/>
          <w:szCs w:val="24"/>
          <w:lang w:eastAsia="ru-RU"/>
        </w:rPr>
        <w:t>. Изменение, прекращение и расторжение Договора</w:t>
      </w:r>
    </w:p>
    <w:p w14:paraId="4FDC8F39" w14:textId="74DB63D3" w:rsidR="00D11EAA" w:rsidRPr="003F38FD" w:rsidRDefault="00C53DE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246EA" w:rsidRPr="003F38FD">
        <w:rPr>
          <w:rFonts w:ascii="Times New Roman" w:eastAsia="Times New Roman" w:hAnsi="Times New Roman" w:cs="Times New Roman"/>
          <w:sz w:val="24"/>
          <w:szCs w:val="24"/>
          <w:lang w:eastAsia="ru-RU"/>
        </w:rPr>
        <w:t>3</w:t>
      </w:r>
      <w:r w:rsidR="00D11EAA" w:rsidRPr="003F38FD">
        <w:rPr>
          <w:rFonts w:ascii="Times New Roman" w:eastAsia="Times New Roman" w:hAnsi="Times New Roman" w:cs="Times New Roman"/>
          <w:sz w:val="24"/>
          <w:szCs w:val="24"/>
          <w:lang w:eastAsia="ru-RU"/>
        </w:rPr>
        <w:t>.1.</w:t>
      </w:r>
      <w:r w:rsidR="00D11EAA" w:rsidRPr="003F38FD">
        <w:rPr>
          <w:rFonts w:ascii="Times New Roman" w:eastAsia="Times New Roman" w:hAnsi="Times New Roman" w:cs="Times New Roman"/>
          <w:sz w:val="24"/>
          <w:szCs w:val="24"/>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5B6F4FE7" w14:textId="2937E674"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В случае изменения реквизит</w:t>
      </w:r>
      <w:r w:rsidR="00C53DEA" w:rsidRPr="003F38FD">
        <w:rPr>
          <w:rFonts w:ascii="Times New Roman" w:eastAsia="Times New Roman" w:hAnsi="Times New Roman" w:cs="Times New Roman"/>
          <w:sz w:val="24"/>
          <w:szCs w:val="24"/>
          <w:lang w:eastAsia="ru-RU"/>
        </w:rPr>
        <w:t xml:space="preserve">ов Сторон, указанных в статье </w:t>
      </w:r>
      <w:r w:rsidR="00772060" w:rsidRPr="003F38FD">
        <w:rPr>
          <w:rFonts w:ascii="Times New Roman" w:eastAsia="Times New Roman" w:hAnsi="Times New Roman" w:cs="Times New Roman"/>
          <w:sz w:val="24"/>
          <w:szCs w:val="24"/>
          <w:lang w:eastAsia="ru-RU"/>
        </w:rPr>
        <w:t>20</w:t>
      </w:r>
      <w:r w:rsidR="00322E05"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 xml:space="preserve">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859402F" w14:textId="2F7F40B0" w:rsidR="00D11EAA" w:rsidRPr="003F38FD" w:rsidRDefault="00D11EAA" w:rsidP="00D11EAA">
      <w:pPr>
        <w:shd w:val="clear" w:color="auto" w:fill="FFFFFF"/>
        <w:tabs>
          <w:tab w:val="left" w:pos="1276"/>
          <w:tab w:val="num" w:pos="16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246EA"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.2.</w:t>
      </w:r>
      <w:r w:rsidRPr="003F38FD">
        <w:rPr>
          <w:rFonts w:ascii="Times New Roman" w:eastAsia="Times New Roman" w:hAnsi="Times New Roman" w:cs="Times New Roman"/>
          <w:sz w:val="24"/>
          <w:szCs w:val="24"/>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3004129" w14:textId="43387072" w:rsidR="00D11EAA" w:rsidRPr="003F38FD" w:rsidRDefault="00D11EAA" w:rsidP="00D11EAA">
      <w:pPr>
        <w:shd w:val="clear" w:color="auto" w:fill="FFFFFF"/>
        <w:tabs>
          <w:tab w:val="num" w:pos="-720"/>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1</w:t>
      </w:r>
      <w:r w:rsidR="003246EA" w:rsidRPr="003F38FD">
        <w:rPr>
          <w:rFonts w:ascii="Times New Roman" w:eastAsia="Times New Roman" w:hAnsi="Times New Roman" w:cs="Times New Roman"/>
          <w:spacing w:val="-4"/>
          <w:sz w:val="24"/>
          <w:szCs w:val="24"/>
          <w:lang w:eastAsia="ru-RU"/>
        </w:rPr>
        <w:t>3</w:t>
      </w:r>
      <w:r w:rsidRPr="003F38FD">
        <w:rPr>
          <w:rFonts w:ascii="Times New Roman" w:eastAsia="Times New Roman" w:hAnsi="Times New Roman" w:cs="Times New Roman"/>
          <w:spacing w:val="-4"/>
          <w:sz w:val="24"/>
          <w:szCs w:val="24"/>
          <w:lang w:eastAsia="ru-RU"/>
        </w:rPr>
        <w:t>.3.</w:t>
      </w:r>
      <w:r w:rsidRPr="003F38FD">
        <w:rPr>
          <w:rFonts w:ascii="Times New Roman" w:eastAsia="Times New Roman" w:hAnsi="Times New Roman" w:cs="Times New Roman"/>
          <w:spacing w:val="-4"/>
          <w:sz w:val="24"/>
          <w:szCs w:val="24"/>
          <w:lang w:eastAsia="ru-RU"/>
        </w:rPr>
        <w:tab/>
        <w:t>Заказчик вправе в одностороннем внесудебном порядке отказаться от исполнения</w:t>
      </w:r>
      <w:r w:rsidRPr="003F38FD">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w:t>
      </w:r>
      <w:r w:rsidR="00B4174C" w:rsidRPr="003F38FD">
        <w:rPr>
          <w:rFonts w:ascii="Times New Roman" w:eastAsia="Times New Roman" w:hAnsi="Times New Roman" w:cs="Times New Roman"/>
          <w:sz w:val="24"/>
          <w:szCs w:val="24"/>
          <w:lang w:eastAsia="ru-RU"/>
        </w:rPr>
        <w:t xml:space="preserve"> при условии оплаты Подрядчику стоимости фактически выполненных работ на момент получения Подрядчиком указанного уведомления</w:t>
      </w:r>
      <w:r w:rsidRPr="003F38FD">
        <w:rPr>
          <w:rFonts w:ascii="Times New Roman" w:eastAsia="Times New Roman" w:hAnsi="Times New Roman" w:cs="Times New Roman"/>
          <w:sz w:val="24"/>
          <w:szCs w:val="24"/>
          <w:lang w:eastAsia="ru-RU"/>
        </w:rPr>
        <w:t>.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6BD0A5EC" w14:textId="68DAAD7F" w:rsidR="00D11EAA" w:rsidRPr="003F38FD" w:rsidRDefault="00D11EAA" w:rsidP="00D11EAA">
      <w:pPr>
        <w:shd w:val="clear" w:color="auto" w:fill="FFFFFF"/>
        <w:tabs>
          <w:tab w:val="left" w:pos="1134"/>
          <w:tab w:val="left" w:pos="1276"/>
          <w:tab w:val="num" w:pos="16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246EA"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ab/>
      </w:r>
      <w:bookmarkStart w:id="0" w:name="_Hlk31906158"/>
      <w:r w:rsidRPr="003F38FD">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bookmarkEnd w:id="0"/>
    <w:p w14:paraId="3E7A3B75" w14:textId="100D8CDF" w:rsidR="00D11EAA" w:rsidRPr="003F38FD" w:rsidRDefault="00D11EAA" w:rsidP="00866A52">
      <w:pPr>
        <w:numPr>
          <w:ilvl w:val="1"/>
          <w:numId w:val="2"/>
        </w:numPr>
        <w:shd w:val="clear" w:color="auto" w:fill="FFFFFF"/>
        <w:tabs>
          <w:tab w:val="clear" w:pos="928"/>
          <w:tab w:val="left" w:pos="993"/>
          <w:tab w:val="num" w:pos="1620"/>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lastRenderedPageBreak/>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7247C08E" w14:textId="77777777"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pacing w:val="-2"/>
          <w:sz w:val="24"/>
          <w:szCs w:val="24"/>
          <w:lang w:eastAsia="ru-RU"/>
        </w:rPr>
      </w:pPr>
      <w:r w:rsidRPr="003F38FD">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3F38FD">
        <w:rPr>
          <w:rFonts w:ascii="Times New Roman" w:eastAsia="Times New Roman" w:hAnsi="Times New Roman" w:cs="Times New Roman"/>
          <w:spacing w:val="-2"/>
          <w:sz w:val="24"/>
          <w:szCs w:val="24"/>
          <w:lang w:eastAsia="ru-RU"/>
        </w:rPr>
        <w:t>Работ;</w:t>
      </w:r>
    </w:p>
    <w:p w14:paraId="45B30B9C" w14:textId="77777777"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00D13B9D" w14:textId="77777777"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75E8A4A3" w14:textId="77777777"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pacing w:val="-4"/>
          <w:sz w:val="24"/>
          <w:szCs w:val="24"/>
          <w:lang w:eastAsia="ru-RU"/>
        </w:rPr>
      </w:pPr>
      <w:r w:rsidRPr="003F38FD">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790100AA" w14:textId="77777777"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6838473" w14:textId="77777777"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3F38FD">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3F38FD">
        <w:rPr>
          <w:rFonts w:ascii="Times New Roman" w:eastAsia="Times New Roman" w:hAnsi="Times New Roman" w:cs="Times New Roman"/>
          <w:sz w:val="24"/>
          <w:szCs w:val="24"/>
          <w:lang w:eastAsia="ru-RU"/>
        </w:rPr>
        <w:t xml:space="preserve"> Подрядчика права на производство Работ;</w:t>
      </w:r>
    </w:p>
    <w:p w14:paraId="4F28B596" w14:textId="3D0A7295" w:rsidR="00D11EAA" w:rsidRPr="003F38FD" w:rsidRDefault="00D11EAA" w:rsidP="00866A52">
      <w:pPr>
        <w:numPr>
          <w:ilvl w:val="1"/>
          <w:numId w:val="2"/>
        </w:numPr>
        <w:shd w:val="clear" w:color="auto" w:fill="FFFFFF"/>
        <w:tabs>
          <w:tab w:val="clear" w:pos="928"/>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отказа Подрядчика от исполнения своих обязательств, предусмотренных </w:t>
      </w:r>
      <w:r w:rsidRPr="003F38FD">
        <w:rPr>
          <w:rFonts w:ascii="Times New Roman" w:eastAsia="Times New Roman" w:hAnsi="Times New Roman" w:cs="Times New Roman"/>
          <w:sz w:val="24"/>
          <w:szCs w:val="24"/>
          <w:lang w:eastAsia="ru-RU"/>
        </w:rPr>
        <w:br/>
        <w:t>пп. 6.1.4</w:t>
      </w:r>
      <w:r w:rsidR="003A1EF7"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z w:val="24"/>
          <w:szCs w:val="24"/>
          <w:lang w:eastAsia="ru-RU"/>
        </w:rPr>
        <w:t>настоящего Договора;</w:t>
      </w:r>
    </w:p>
    <w:p w14:paraId="67CB13D5" w14:textId="3A1B9286" w:rsidR="00D11EAA" w:rsidRPr="003F38FD" w:rsidRDefault="00D11EAA" w:rsidP="00D11EAA">
      <w:pPr>
        <w:shd w:val="clear" w:color="auto" w:fill="FFFFFF"/>
        <w:tabs>
          <w:tab w:val="left" w:pos="102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w:t>
      </w:r>
      <w:r w:rsidRPr="003F38FD">
        <w:rPr>
          <w:rFonts w:ascii="Times New Roman" w:eastAsia="Times New Roman" w:hAnsi="Times New Roman" w:cs="Times New Roman"/>
          <w:sz w:val="24"/>
          <w:szCs w:val="24"/>
          <w:lang w:eastAsia="ru-RU"/>
        </w:rPr>
        <w:tab/>
        <w:t xml:space="preserve">непредставления / представления не в полном объеме либо при отказе </w:t>
      </w:r>
      <w:r w:rsidRPr="003F38FD">
        <w:rPr>
          <w:rFonts w:ascii="Times New Roman" w:eastAsia="Times New Roman" w:hAnsi="Times New Roman" w:cs="Times New Roman"/>
          <w:spacing w:val="-4"/>
          <w:sz w:val="24"/>
          <w:szCs w:val="24"/>
          <w:lang w:eastAsia="ru-RU"/>
        </w:rPr>
        <w:t>в представлении Подрядчиком/Субподрядчиком Информации о собственниках Подрядчика/ Субподрядчика</w:t>
      </w:r>
      <w:r w:rsidRPr="003F38FD">
        <w:rPr>
          <w:rFonts w:ascii="Times New Roman" w:eastAsia="Times New Roman" w:hAnsi="Times New Roman" w:cs="Times New Roman"/>
          <w:sz w:val="24"/>
          <w:szCs w:val="24"/>
          <w:lang w:eastAsia="ru-RU"/>
        </w:rPr>
        <w:t>, указанной в п. 6.6 настоящего</w:t>
      </w:r>
      <w:r w:rsidR="004C627D" w:rsidRPr="003F38FD">
        <w:rPr>
          <w:rFonts w:ascii="Times New Roman" w:eastAsia="Times New Roman" w:hAnsi="Times New Roman" w:cs="Times New Roman"/>
          <w:sz w:val="24"/>
          <w:szCs w:val="24"/>
          <w:lang w:eastAsia="ru-RU"/>
        </w:rPr>
        <w:t xml:space="preserve"> Договора, по </w:t>
      </w:r>
      <w:r w:rsidR="00A70849" w:rsidRPr="003F38FD">
        <w:rPr>
          <w:rFonts w:ascii="Times New Roman" w:eastAsia="Times New Roman" w:hAnsi="Times New Roman" w:cs="Times New Roman"/>
          <w:sz w:val="24"/>
          <w:szCs w:val="24"/>
          <w:lang w:eastAsia="ru-RU"/>
        </w:rPr>
        <w:t>форме приложения 4</w:t>
      </w:r>
      <w:r w:rsidRPr="003F38FD">
        <w:rPr>
          <w:rFonts w:ascii="Times New Roman" w:eastAsia="Times New Roman" w:hAnsi="Times New Roman" w:cs="Times New Roman"/>
          <w:sz w:val="24"/>
          <w:szCs w:val="24"/>
          <w:lang w:eastAsia="ru-RU"/>
        </w:rPr>
        <w:t xml:space="preserve"> к настоящему Договору;</w:t>
      </w:r>
    </w:p>
    <w:p w14:paraId="74C4B222" w14:textId="77777777" w:rsidR="00D11EAA" w:rsidRPr="003F38FD" w:rsidRDefault="00D11EAA" w:rsidP="00866A52">
      <w:pPr>
        <w:numPr>
          <w:ilvl w:val="1"/>
          <w:numId w:val="2"/>
        </w:numPr>
        <w:shd w:val="clear" w:color="auto" w:fill="FFFFFF"/>
        <w:tabs>
          <w:tab w:val="clear" w:pos="928"/>
          <w:tab w:val="left" w:pos="1022"/>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14:paraId="38F2C7CD" w14:textId="77777777" w:rsidR="00D11EAA" w:rsidRPr="003F38FD" w:rsidRDefault="00D11EAA" w:rsidP="00866A52">
      <w:pPr>
        <w:numPr>
          <w:ilvl w:val="1"/>
          <w:numId w:val="2"/>
        </w:numPr>
        <w:shd w:val="clear" w:color="auto" w:fill="FFFFFF"/>
        <w:tabs>
          <w:tab w:val="clear" w:pos="928"/>
          <w:tab w:val="left" w:pos="1022"/>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54E7CA47" w14:textId="77777777" w:rsidR="00D11EAA" w:rsidRPr="003F38FD" w:rsidRDefault="00D11EAA" w:rsidP="00D11EAA">
      <w:pPr>
        <w:tabs>
          <w:tab w:val="left" w:pos="709"/>
          <w:tab w:val="left" w:pos="1276"/>
        </w:tabs>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 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Pr="003F38FD">
        <w:rPr>
          <w:rStyle w:val="affffa"/>
          <w:rFonts w:ascii="Times New Roman" w:hAnsi="Times New Roman"/>
          <w:iCs/>
          <w:sz w:val="24"/>
          <w:szCs w:val="24"/>
        </w:rPr>
        <w:t xml:space="preserve"> </w:t>
      </w:r>
    </w:p>
    <w:p w14:paraId="5B47F895" w14:textId="7FCFB8C8" w:rsidR="00D11EAA" w:rsidRPr="003F38FD" w:rsidRDefault="00D11EAA"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A1EF7"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.5.</w:t>
      </w:r>
      <w:bookmarkStart w:id="1" w:name="_Hlk31981204"/>
      <w:r w:rsidRPr="003F38FD">
        <w:rPr>
          <w:rFonts w:ascii="Times New Roman" w:eastAsia="Times New Roman" w:hAnsi="Times New Roman" w:cs="Times New Roman"/>
          <w:sz w:val="24"/>
          <w:szCs w:val="24"/>
          <w:lang w:eastAsia="ru-RU"/>
        </w:rPr>
        <w:tab/>
        <w:t>В случае одностороннего отказа Заказчика от исполнения настоящего Договора по ука</w:t>
      </w:r>
      <w:r w:rsidR="00C53DEA" w:rsidRPr="003F38FD">
        <w:rPr>
          <w:rFonts w:ascii="Times New Roman" w:eastAsia="Times New Roman" w:hAnsi="Times New Roman" w:cs="Times New Roman"/>
          <w:sz w:val="24"/>
          <w:szCs w:val="24"/>
          <w:lang w:eastAsia="ru-RU"/>
        </w:rPr>
        <w:t xml:space="preserve">занным в п. </w:t>
      </w:r>
      <w:r w:rsidR="003A1EF7" w:rsidRPr="003F38FD">
        <w:rPr>
          <w:rFonts w:ascii="Times New Roman" w:eastAsia="Times New Roman" w:hAnsi="Times New Roman" w:cs="Times New Roman"/>
          <w:sz w:val="24"/>
          <w:szCs w:val="24"/>
          <w:lang w:eastAsia="ru-RU"/>
        </w:rPr>
        <w:t>13</w:t>
      </w:r>
      <w:r w:rsidRPr="003F38FD">
        <w:rPr>
          <w:rFonts w:ascii="Times New Roman" w:eastAsia="Times New Roman" w:hAnsi="Times New Roman" w:cs="Times New Roman"/>
          <w:sz w:val="24"/>
          <w:szCs w:val="24"/>
          <w:lang w:eastAsia="ru-RU"/>
        </w:rPr>
        <w:t>.4 настоящего Договора основаниям Подрядчик не вправе требовать возмещения ему убытков, связанных с расторжением Договора</w:t>
      </w:r>
      <w:bookmarkEnd w:id="1"/>
      <w:r w:rsidRPr="003F38FD">
        <w:rPr>
          <w:rFonts w:ascii="Times New Roman" w:eastAsia="Times New Roman" w:hAnsi="Times New Roman" w:cs="Times New Roman"/>
          <w:sz w:val="24"/>
          <w:szCs w:val="24"/>
          <w:lang w:eastAsia="ru-RU"/>
        </w:rPr>
        <w:t xml:space="preserve">, в том числе разницы </w:t>
      </w:r>
      <w:r w:rsidR="00602AF8" w:rsidRPr="003F38FD">
        <w:rPr>
          <w:rFonts w:ascii="Times New Roman" w:eastAsia="Times New Roman" w:hAnsi="Times New Roman" w:cs="Times New Roman"/>
          <w:sz w:val="24"/>
          <w:szCs w:val="24"/>
          <w:lang w:eastAsia="ru-RU"/>
        </w:rPr>
        <w:t>между</w:t>
      </w:r>
      <w:r w:rsidRPr="003F38FD">
        <w:rPr>
          <w:rFonts w:ascii="Times New Roman" w:eastAsia="Times New Roman" w:hAnsi="Times New Roman" w:cs="Times New Roman"/>
          <w:sz w:val="24"/>
          <w:szCs w:val="24"/>
          <w:lang w:eastAsia="ru-RU"/>
        </w:rPr>
        <w:t xml:space="preserve"> Ценой Договора и ценой фактически оплаченных Работ, включая погашенную часть аванса.</w:t>
      </w:r>
    </w:p>
    <w:p w14:paraId="73185075" w14:textId="557591AB"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A1EF7"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.6.</w:t>
      </w:r>
      <w:r w:rsidRPr="003F38FD">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3F38FD">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3F38FD">
        <w:rPr>
          <w:rFonts w:ascii="Times New Roman" w:eastAsia="Times New Roman" w:hAnsi="Times New Roman" w:cs="Times New Roman"/>
          <w:sz w:val="24"/>
          <w:szCs w:val="24"/>
          <w:lang w:eastAsia="ru-RU"/>
        </w:rPr>
        <w:t xml:space="preserve">-приемки Результатов выполненных Работ (приложение 1) фактически выполненных на дату </w:t>
      </w:r>
      <w:r w:rsidRPr="003F38FD">
        <w:rPr>
          <w:rFonts w:ascii="Times New Roman" w:eastAsia="Times New Roman" w:hAnsi="Times New Roman" w:cs="Times New Roman"/>
          <w:spacing w:val="-4"/>
          <w:sz w:val="24"/>
          <w:szCs w:val="24"/>
          <w:lang w:eastAsia="ru-RU"/>
        </w:rPr>
        <w:t>получения Подрядчиком Уведомления (далее - Акт), накладную с приложением документации,</w:t>
      </w:r>
      <w:r w:rsidRPr="003F38FD">
        <w:rPr>
          <w:rFonts w:ascii="Times New Roman" w:eastAsia="Times New Roman" w:hAnsi="Times New Roman" w:cs="Times New Roman"/>
          <w:sz w:val="24"/>
          <w:szCs w:val="24"/>
          <w:lang w:eastAsia="ru-RU"/>
        </w:rPr>
        <w:t xml:space="preserve"> разработанной на условиях настоящего Договора.</w:t>
      </w:r>
    </w:p>
    <w:p w14:paraId="06D37AAA" w14:textId="77777777"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7A157D6F" w14:textId="6A5A47F1" w:rsidR="00D11EAA" w:rsidRPr="003F38FD" w:rsidRDefault="00D11EAA"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A1EF7"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ab/>
        <w:t>В течение 30 (тридцати) рабочих дней с даты получения от Подрядч</w:t>
      </w:r>
      <w:r w:rsidR="00C53DEA" w:rsidRPr="003F38FD">
        <w:rPr>
          <w:rFonts w:ascii="Times New Roman" w:eastAsia="Times New Roman" w:hAnsi="Times New Roman" w:cs="Times New Roman"/>
          <w:sz w:val="24"/>
          <w:szCs w:val="24"/>
          <w:lang w:eastAsia="ru-RU"/>
        </w:rPr>
        <w:t>ика Акта, указанного в пункте 1</w:t>
      </w:r>
      <w:r w:rsidR="003A1EF7"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.6,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14:paraId="2579F593" w14:textId="55FD9CDB" w:rsidR="00D11EAA" w:rsidRPr="003F38FD" w:rsidRDefault="00D11EAA"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A1EF7"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.8.</w:t>
      </w:r>
      <w:r w:rsidRPr="003F38FD">
        <w:rPr>
          <w:rFonts w:ascii="Times New Roman" w:eastAsia="Times New Roman" w:hAnsi="Times New Roman" w:cs="Times New Roman"/>
          <w:sz w:val="24"/>
          <w:szCs w:val="24"/>
          <w:lang w:eastAsia="ru-RU"/>
        </w:rPr>
        <w:tab/>
        <w:t xml:space="preserve">Заказчик производит оплату фактически выполненных Подрядчиком работ </w:t>
      </w:r>
      <w:r w:rsidRPr="003F38FD">
        <w:rPr>
          <w:rFonts w:ascii="Times New Roman" w:eastAsia="Times New Roman" w:hAnsi="Times New Roman" w:cs="Times New Roman"/>
          <w:spacing w:val="-4"/>
          <w:sz w:val="24"/>
          <w:szCs w:val="24"/>
          <w:lang w:eastAsia="ru-RU"/>
        </w:rPr>
        <w:t>на дату получения Уведомления в течение 30 (тридцати) банковских дней с даты подписания</w:t>
      </w:r>
      <w:r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pacing w:val="-4"/>
          <w:sz w:val="24"/>
          <w:szCs w:val="24"/>
          <w:lang w:eastAsia="ru-RU"/>
        </w:rPr>
        <w:lastRenderedPageBreak/>
        <w:t>сторон</w:t>
      </w:r>
      <w:r w:rsidR="00C53DEA" w:rsidRPr="003F38FD">
        <w:rPr>
          <w:rFonts w:ascii="Times New Roman" w:eastAsia="Times New Roman" w:hAnsi="Times New Roman" w:cs="Times New Roman"/>
          <w:spacing w:val="-4"/>
          <w:sz w:val="24"/>
          <w:szCs w:val="24"/>
          <w:lang w:eastAsia="ru-RU"/>
        </w:rPr>
        <w:t>ами Акта, указанного в пункте 1</w:t>
      </w:r>
      <w:r w:rsidR="003A1EF7" w:rsidRPr="003F38FD">
        <w:rPr>
          <w:rFonts w:ascii="Times New Roman" w:eastAsia="Times New Roman" w:hAnsi="Times New Roman" w:cs="Times New Roman"/>
          <w:spacing w:val="-4"/>
          <w:sz w:val="24"/>
          <w:szCs w:val="24"/>
          <w:lang w:eastAsia="ru-RU"/>
        </w:rPr>
        <w:t>3</w:t>
      </w:r>
      <w:r w:rsidRPr="003F38FD">
        <w:rPr>
          <w:rFonts w:ascii="Times New Roman" w:eastAsia="Times New Roman" w:hAnsi="Times New Roman" w:cs="Times New Roman"/>
          <w:spacing w:val="-4"/>
          <w:sz w:val="24"/>
          <w:szCs w:val="24"/>
          <w:lang w:eastAsia="ru-RU"/>
        </w:rPr>
        <w:t>.6, на основании выставленного Подрядчиком счета</w:t>
      </w:r>
      <w:r w:rsidRPr="003F38FD">
        <w:rPr>
          <w:rFonts w:ascii="Times New Roman" w:eastAsia="Times New Roman" w:hAnsi="Times New Roman" w:cs="Times New Roman"/>
          <w:sz w:val="24"/>
          <w:szCs w:val="24"/>
          <w:lang w:eastAsia="ru-RU"/>
        </w:rPr>
        <w:t>-фактуры.</w:t>
      </w:r>
    </w:p>
    <w:p w14:paraId="52CED1C2" w14:textId="6662885F" w:rsidR="00D11EAA" w:rsidRPr="003F38FD" w:rsidRDefault="00D11EAA"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3A1EF7"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.9.</w:t>
      </w:r>
      <w:r w:rsidRPr="003F38FD">
        <w:rPr>
          <w:rFonts w:ascii="Times New Roman" w:eastAsia="Times New Roman" w:hAnsi="Times New Roman" w:cs="Times New Roman"/>
          <w:sz w:val="24"/>
          <w:szCs w:val="24"/>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1DC76C54" w14:textId="06939CEC" w:rsidR="00A41E75" w:rsidRPr="003F38FD" w:rsidRDefault="00A41E75"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550AF59B" w14:textId="44DC92ED"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sz w:val="24"/>
          <w:szCs w:val="24"/>
          <w:lang w:eastAsia="ru-RU"/>
        </w:rPr>
        <w:t>Статья 1</w:t>
      </w:r>
      <w:r w:rsidR="00D97685" w:rsidRPr="003F38FD">
        <w:rPr>
          <w:rFonts w:ascii="Times New Roman" w:eastAsia="Times New Roman" w:hAnsi="Times New Roman" w:cs="Times New Roman"/>
          <w:b/>
          <w:sz w:val="24"/>
          <w:szCs w:val="24"/>
          <w:lang w:eastAsia="ru-RU"/>
        </w:rPr>
        <w:t>4</w:t>
      </w:r>
      <w:r w:rsidRPr="003F38FD">
        <w:rPr>
          <w:rFonts w:ascii="Times New Roman" w:eastAsia="Times New Roman" w:hAnsi="Times New Roman" w:cs="Times New Roman"/>
          <w:b/>
          <w:sz w:val="24"/>
          <w:szCs w:val="24"/>
          <w:lang w:eastAsia="ru-RU"/>
        </w:rPr>
        <w:t>. Обстоятельства</w:t>
      </w:r>
      <w:r w:rsidRPr="003F38FD">
        <w:rPr>
          <w:rFonts w:ascii="Times New Roman" w:eastAsia="Times New Roman" w:hAnsi="Times New Roman" w:cs="Times New Roman"/>
          <w:b/>
          <w:bCs/>
          <w:sz w:val="24"/>
          <w:szCs w:val="24"/>
          <w:lang w:eastAsia="ru-RU"/>
        </w:rPr>
        <w:t xml:space="preserve"> непреодолимой силы</w:t>
      </w:r>
    </w:p>
    <w:p w14:paraId="0E425442" w14:textId="7DCB4228" w:rsidR="00D97685" w:rsidRPr="003F38FD" w:rsidRDefault="00D11EAA" w:rsidP="00D9768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ab/>
      </w:r>
      <w:r w:rsidR="00D97685" w:rsidRPr="003F38FD">
        <w:rPr>
          <w:rFonts w:ascii="Times New Roman" w:eastAsia="Times New Roman" w:hAnsi="Times New Roman" w:cs="Times New Roman"/>
          <w:sz w:val="24"/>
          <w:szCs w:val="24"/>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14:paraId="21A72113" w14:textId="77777777" w:rsidR="00D97685" w:rsidRPr="003F38FD" w:rsidRDefault="00D97685" w:rsidP="00D97685">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3F38FD">
        <w:rPr>
          <w:rFonts w:ascii="Times New Roman" w:eastAsia="Times New Roman" w:hAnsi="Times New Roman" w:cs="Times New Roman"/>
          <w:spacing w:val="-4"/>
          <w:sz w:val="24"/>
          <w:szCs w:val="24"/>
          <w:lang w:eastAsia="ru-RU"/>
        </w:rPr>
        <w:t>проинформировать другую Сторону Договора о наступлении подобных обстоятельств</w:t>
      </w:r>
      <w:r w:rsidRPr="003F38FD">
        <w:rPr>
          <w:rFonts w:ascii="Times New Roman" w:eastAsia="Times New Roman" w:hAnsi="Times New Roman" w:cs="Times New Roman"/>
          <w:sz w:val="24"/>
          <w:szCs w:val="24"/>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3AC991D" w14:textId="77777777" w:rsidR="00D97685" w:rsidRPr="003F38FD" w:rsidRDefault="00D97685" w:rsidP="00D9768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F7AC4C1" w14:textId="102CED63" w:rsidR="00D97685" w:rsidRPr="003F38FD" w:rsidRDefault="00D97685" w:rsidP="00D9768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14.2.</w:t>
      </w:r>
      <w:r w:rsidRPr="003F38FD">
        <w:rPr>
          <w:rFonts w:ascii="Times New Roman" w:eastAsia="Times New Roman" w:hAnsi="Times New Roman" w:cs="Times New Roman"/>
          <w:sz w:val="24"/>
          <w:szCs w:val="24"/>
          <w:lang w:eastAsia="ru-RU"/>
        </w:rPr>
        <w:tab/>
        <w:t xml:space="preserve">В случаях, предусмотренных в п. 14.1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14:paraId="13DAE414" w14:textId="6C7106A2" w:rsidR="00D97685" w:rsidRPr="003F38FD" w:rsidRDefault="00D97685" w:rsidP="00D9768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14.3.</w:t>
      </w:r>
      <w:r w:rsidRPr="003F38FD">
        <w:rPr>
          <w:rFonts w:ascii="Times New Roman" w:eastAsia="Times New Roman" w:hAnsi="Times New Roman" w:cs="Times New Roman"/>
          <w:sz w:val="24"/>
          <w:szCs w:val="24"/>
          <w:lang w:eastAsia="ru-RU"/>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F6C7D13" w14:textId="77777777" w:rsidR="00D97685" w:rsidRPr="003F38FD" w:rsidRDefault="00D97685" w:rsidP="00D9768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3021A7" w14:textId="282AD537" w:rsidR="00C83C3A" w:rsidRPr="003F38FD" w:rsidRDefault="00C83C3A" w:rsidP="00D97685">
      <w:pPr>
        <w:shd w:val="clear" w:color="auto" w:fill="FFFFFF"/>
        <w:tabs>
          <w:tab w:val="left" w:pos="1276"/>
          <w:tab w:val="num"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987E454" w14:textId="780517AA" w:rsidR="00D11EAA" w:rsidRPr="003F38FD"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Статья 1</w:t>
      </w:r>
      <w:r w:rsidR="00D97685" w:rsidRPr="003F38FD">
        <w:rPr>
          <w:rFonts w:ascii="Times New Roman" w:eastAsia="Times New Roman" w:hAnsi="Times New Roman" w:cs="Times New Roman"/>
          <w:b/>
          <w:sz w:val="24"/>
          <w:szCs w:val="24"/>
          <w:lang w:eastAsia="ru-RU"/>
        </w:rPr>
        <w:t>5</w:t>
      </w:r>
      <w:r w:rsidRPr="003F38FD">
        <w:rPr>
          <w:rFonts w:ascii="Times New Roman" w:eastAsia="Times New Roman" w:hAnsi="Times New Roman" w:cs="Times New Roman"/>
          <w:b/>
          <w:sz w:val="24"/>
          <w:szCs w:val="24"/>
          <w:lang w:eastAsia="ru-RU"/>
        </w:rPr>
        <w:t>. Исключительные права на результат Работ</w:t>
      </w:r>
    </w:p>
    <w:p w14:paraId="5D4F2A21" w14:textId="51C319A7"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pacing w:val="-4"/>
          <w:sz w:val="24"/>
          <w:szCs w:val="24"/>
          <w:lang w:eastAsia="ru-RU"/>
        </w:rPr>
        <w:t>1</w:t>
      </w:r>
      <w:r w:rsidR="00D97685" w:rsidRPr="003F38FD">
        <w:rPr>
          <w:rFonts w:ascii="Times New Roman" w:eastAsia="Times New Roman" w:hAnsi="Times New Roman" w:cs="Times New Roman"/>
          <w:spacing w:val="-4"/>
          <w:sz w:val="24"/>
          <w:szCs w:val="24"/>
          <w:lang w:eastAsia="ru-RU"/>
        </w:rPr>
        <w:t>5</w:t>
      </w:r>
      <w:r w:rsidRPr="003F38FD">
        <w:rPr>
          <w:rFonts w:ascii="Times New Roman" w:eastAsia="Times New Roman" w:hAnsi="Times New Roman" w:cs="Times New Roman"/>
          <w:spacing w:val="-4"/>
          <w:sz w:val="24"/>
          <w:szCs w:val="24"/>
          <w:lang w:eastAsia="ru-RU"/>
        </w:rPr>
        <w:t>.1.</w:t>
      </w:r>
      <w:r w:rsidRPr="003F38FD">
        <w:rPr>
          <w:rFonts w:ascii="Times New Roman" w:eastAsia="Times New Roman" w:hAnsi="Times New Roman" w:cs="Times New Roman"/>
          <w:spacing w:val="-4"/>
          <w:sz w:val="24"/>
          <w:szCs w:val="24"/>
          <w:lang w:eastAsia="ru-RU"/>
        </w:rPr>
        <w:tab/>
        <w:t>Передаваемые Подрядчиком исключительные права на Результаты выполненных</w:t>
      </w:r>
      <w:r w:rsidRPr="003F38FD">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411015FF" w14:textId="77777777"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2128A198" w14:textId="5CD60422"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3F38FD">
        <w:rPr>
          <w:rFonts w:ascii="Times New Roman" w:eastAsia="Times New Roman" w:hAnsi="Times New Roman" w:cs="Times New Roman"/>
          <w:spacing w:val="-4"/>
          <w:sz w:val="24"/>
          <w:szCs w:val="24"/>
          <w:lang w:eastAsia="ru-RU"/>
        </w:rPr>
        <w:t>приемки Результатов выполненных Работ (приложение 1),</w:t>
      </w:r>
      <w:r w:rsidR="003F38FD">
        <w:rPr>
          <w:rFonts w:ascii="Times New Roman" w:eastAsia="Times New Roman" w:hAnsi="Times New Roman" w:cs="Times New Roman"/>
          <w:spacing w:val="-4"/>
          <w:sz w:val="24"/>
          <w:szCs w:val="24"/>
          <w:lang w:eastAsia="ru-RU"/>
        </w:rPr>
        <w:t xml:space="preserve"> </w:t>
      </w:r>
      <w:r w:rsidRPr="003F38FD">
        <w:rPr>
          <w:rFonts w:ascii="Times New Roman" w:eastAsia="Times New Roman" w:hAnsi="Times New Roman" w:cs="Times New Roman"/>
          <w:sz w:val="24"/>
          <w:szCs w:val="24"/>
          <w:lang w:eastAsia="ru-RU"/>
        </w:rPr>
        <w:t xml:space="preserve">а в случае досрочного расторжения Договора - дата расторжения настоящего Договора. </w:t>
      </w:r>
    </w:p>
    <w:p w14:paraId="2ECC0269" w14:textId="7AD481BD"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.2.</w:t>
      </w:r>
      <w:r w:rsidRPr="003F38FD">
        <w:rPr>
          <w:rFonts w:ascii="Times New Roman" w:eastAsia="Times New Roman" w:hAnsi="Times New Roman" w:cs="Times New Roman"/>
          <w:sz w:val="24"/>
          <w:szCs w:val="24"/>
          <w:lang w:eastAsia="ru-RU"/>
        </w:rPr>
        <w:tab/>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Pr="003F38FD">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Pr="003F38FD">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14:paraId="638546D7" w14:textId="2DD20A47"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lastRenderedPageBreak/>
        <w:t>1</w:t>
      </w:r>
      <w:r w:rsidR="00D97685"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ab/>
        <w:t>Использование Заказчиком Результатов выполненных Работ допускается неограниченное количество раз.</w:t>
      </w:r>
    </w:p>
    <w:p w14:paraId="0AFB9800" w14:textId="0F1FD3F6" w:rsidR="00D11EAA" w:rsidRPr="003F38FD" w:rsidRDefault="00D11EA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ab/>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D97685"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.1 настоящего Договора.</w:t>
      </w:r>
    </w:p>
    <w:p w14:paraId="7102EF12" w14:textId="77777777" w:rsidR="00C83C3A" w:rsidRPr="003F38FD" w:rsidRDefault="00C83C3A" w:rsidP="00D11EA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89A72CA" w14:textId="77777777" w:rsidR="00D11EAA" w:rsidRPr="003F38FD" w:rsidRDefault="00D11EAA" w:rsidP="00D11EAA">
      <w:pPr>
        <w:spacing w:after="0" w:line="240" w:lineRule="auto"/>
        <w:ind w:firstLine="709"/>
        <w:contextualSpacing/>
        <w:jc w:val="both"/>
        <w:outlineLvl w:val="0"/>
        <w:rPr>
          <w:rFonts w:ascii="Times New Roman" w:eastAsia="Times New Roman" w:hAnsi="Times New Roman" w:cs="Times New Roman"/>
          <w:b/>
          <w:bCs/>
          <w:kern w:val="32"/>
          <w:sz w:val="24"/>
          <w:szCs w:val="24"/>
          <w:lang w:eastAsia="ru-RU"/>
        </w:rPr>
      </w:pPr>
      <w:r w:rsidRPr="003F38FD">
        <w:rPr>
          <w:rFonts w:ascii="Times New Roman" w:eastAsia="Times New Roman" w:hAnsi="Times New Roman" w:cs="Times New Roman"/>
          <w:b/>
          <w:bCs/>
          <w:kern w:val="32"/>
          <w:sz w:val="24"/>
          <w:szCs w:val="24"/>
          <w:lang w:eastAsia="ru-RU"/>
        </w:rPr>
        <w:t xml:space="preserve">РАЗДЕЛ </w:t>
      </w:r>
      <w:r w:rsidRPr="003F38FD">
        <w:rPr>
          <w:rFonts w:ascii="Times New Roman" w:eastAsia="Times New Roman" w:hAnsi="Times New Roman" w:cs="Times New Roman"/>
          <w:b/>
          <w:bCs/>
          <w:kern w:val="32"/>
          <w:sz w:val="24"/>
          <w:szCs w:val="24"/>
          <w:lang w:val="en-US" w:eastAsia="ru-RU"/>
        </w:rPr>
        <w:t>VI</w:t>
      </w:r>
      <w:r w:rsidRPr="003F38FD">
        <w:rPr>
          <w:rFonts w:ascii="Times New Roman" w:eastAsia="Times New Roman" w:hAnsi="Times New Roman" w:cs="Times New Roman"/>
          <w:b/>
          <w:bCs/>
          <w:kern w:val="32"/>
          <w:sz w:val="24"/>
          <w:szCs w:val="24"/>
          <w:lang w:eastAsia="ru-RU"/>
        </w:rPr>
        <w:t>. ПРОЧИЕ УСЛОВИЯ</w:t>
      </w:r>
    </w:p>
    <w:p w14:paraId="78325C90" w14:textId="26F58F9C"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1</w:t>
      </w:r>
      <w:r w:rsidR="00D97685" w:rsidRPr="003F38FD">
        <w:rPr>
          <w:rFonts w:ascii="Times New Roman" w:eastAsia="Times New Roman" w:hAnsi="Times New Roman" w:cs="Times New Roman"/>
          <w:b/>
          <w:bCs/>
          <w:sz w:val="24"/>
          <w:szCs w:val="24"/>
          <w:lang w:eastAsia="ru-RU"/>
        </w:rPr>
        <w:t>6</w:t>
      </w:r>
      <w:r w:rsidRPr="003F38FD">
        <w:rPr>
          <w:rFonts w:ascii="Times New Roman" w:eastAsia="Times New Roman" w:hAnsi="Times New Roman" w:cs="Times New Roman"/>
          <w:b/>
          <w:bCs/>
          <w:sz w:val="24"/>
          <w:szCs w:val="24"/>
          <w:lang w:eastAsia="ru-RU"/>
        </w:rPr>
        <w:t>. Конфиденциальность</w:t>
      </w:r>
    </w:p>
    <w:p w14:paraId="308889D2" w14:textId="3E571C55" w:rsidR="00C83C3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Центр».</w:t>
      </w:r>
    </w:p>
    <w:p w14:paraId="2EE6B8E7" w14:textId="77777777" w:rsidR="00D97685"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11C1230" w14:textId="660A1D04"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Статья 1</w:t>
      </w:r>
      <w:r w:rsidR="00D97685" w:rsidRPr="003F38FD">
        <w:rPr>
          <w:rFonts w:ascii="Times New Roman" w:eastAsia="Times New Roman" w:hAnsi="Times New Roman" w:cs="Times New Roman"/>
          <w:b/>
          <w:bCs/>
          <w:sz w:val="24"/>
          <w:szCs w:val="24"/>
          <w:lang w:eastAsia="ru-RU"/>
        </w:rPr>
        <w:t>7</w:t>
      </w:r>
      <w:r w:rsidRPr="003F38FD">
        <w:rPr>
          <w:rFonts w:ascii="Times New Roman" w:eastAsia="Times New Roman" w:hAnsi="Times New Roman" w:cs="Times New Roman"/>
          <w:b/>
          <w:bCs/>
          <w:sz w:val="24"/>
          <w:szCs w:val="24"/>
          <w:lang w:eastAsia="ru-RU"/>
        </w:rPr>
        <w:t>. Антикоррупционная оговорка</w:t>
      </w:r>
    </w:p>
    <w:p w14:paraId="2CF26732" w14:textId="29325AB8"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.1.</w:t>
      </w:r>
      <w:r w:rsidRPr="003F38FD">
        <w:rPr>
          <w:rFonts w:ascii="Times New Roman" w:eastAsia="Times New Roman" w:hAnsi="Times New Roman" w:cs="Times New Roman"/>
          <w:sz w:val="24"/>
          <w:szCs w:val="24"/>
          <w:lang w:eastAsia="ru-RU"/>
        </w:rPr>
        <w:tab/>
        <w:t>Подрядчику известно о том, что Заказчи</w:t>
      </w:r>
      <w:r w:rsidR="00C53DEA" w:rsidRPr="003F38FD">
        <w:rPr>
          <w:rFonts w:ascii="Times New Roman" w:eastAsia="Times New Roman" w:hAnsi="Times New Roman" w:cs="Times New Roman"/>
          <w:sz w:val="24"/>
          <w:szCs w:val="24"/>
          <w:lang w:eastAsia="ru-RU"/>
        </w:rPr>
        <w:t>к реализует требования статьи 12</w:t>
      </w:r>
      <w:r w:rsidRPr="003F38FD">
        <w:rPr>
          <w:rFonts w:ascii="Times New Roman" w:eastAsia="Times New Roman" w:hAnsi="Times New Roman" w:cs="Times New Roman"/>
          <w:sz w:val="24"/>
          <w:szCs w:val="24"/>
          <w:lang w:eastAsia="ru-RU"/>
        </w:rPr>
        <w:t xml:space="preserve">.3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3F38FD">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3F38FD">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A6DC600" w14:textId="1F7AC38E"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.2.</w:t>
      </w:r>
      <w:r w:rsidRPr="003F38FD">
        <w:rPr>
          <w:rFonts w:ascii="Times New Roman" w:eastAsia="Times New Roman" w:hAnsi="Times New Roman" w:cs="Times New Roman"/>
          <w:sz w:val="24"/>
          <w:szCs w:val="24"/>
          <w:lang w:eastAsia="ru-RU"/>
        </w:rPr>
        <w:tab/>
        <w:t>Подрядчик настоящим подтверждает, что он ознакомился с Антикоррупционной хартией российского бизнеса и Антикоррупционной политикой ПАО «Россети» и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и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xml:space="preserve"> и Приволжья» (представленных в разделе «Антикоррупционная политика» на официальном сайте ПАО «Россети» по адресу: </w:t>
      </w:r>
      <w:hyperlink r:id="rId9" w:history="1">
        <w:r w:rsidRPr="003F38FD">
          <w:rPr>
            <w:rStyle w:val="afff7"/>
            <w:rFonts w:ascii="Times New Roman" w:eastAsia="Times New Roman" w:hAnsi="Times New Roman"/>
            <w:color w:val="auto"/>
            <w:sz w:val="24"/>
            <w:szCs w:val="24"/>
            <w:lang w:eastAsia="ru-RU"/>
          </w:rPr>
          <w:t>http://www.rosseti.ru/about/anticorruptionpolicy/policy/index.php</w:t>
        </w:r>
      </w:hyperlink>
      <w:r w:rsidRPr="003F38FD">
        <w:rPr>
          <w:rFonts w:ascii="Times New Roman" w:eastAsia="Times New Roman" w:hAnsi="Times New Roman" w:cs="Times New Roman"/>
          <w:sz w:val="24"/>
          <w:szCs w:val="24"/>
          <w:lang w:eastAsia="ru-RU"/>
        </w:rPr>
        <w:t>), полностью принимает положения Антикоррупционной политики ПАО «Россети» и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и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xml:space="preserve">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051D55E" w14:textId="5C78AE24"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.3.</w:t>
      </w:r>
      <w:r w:rsidRPr="003F38FD">
        <w:rPr>
          <w:rFonts w:ascii="Times New Roman" w:eastAsia="Times New Roman" w:hAnsi="Times New Roman" w:cs="Times New Roman"/>
          <w:sz w:val="24"/>
          <w:szCs w:val="24"/>
          <w:lang w:eastAsia="ru-RU"/>
        </w:rPr>
        <w:tab/>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3F38FD">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3F38FD">
        <w:rPr>
          <w:rFonts w:ascii="Times New Roman" w:eastAsia="Times New Roman" w:hAnsi="Times New Roman" w:cs="Times New Roman"/>
          <w:sz w:val="24"/>
          <w:szCs w:val="24"/>
          <w:lang w:eastAsia="ru-RU"/>
        </w:rPr>
        <w:t xml:space="preserve"> </w:t>
      </w:r>
      <w:r w:rsidRPr="003F38FD">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14:paraId="2E732D66" w14:textId="77777777"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13A16904" w14:textId="2A8CAF7B"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.4.</w:t>
      </w:r>
      <w:r w:rsidRPr="003F38FD">
        <w:rPr>
          <w:rFonts w:ascii="Times New Roman" w:eastAsia="Times New Roman" w:hAnsi="Times New Roman" w:cs="Times New Roman"/>
          <w:sz w:val="24"/>
          <w:szCs w:val="24"/>
          <w:lang w:eastAsia="ru-RU"/>
        </w:rPr>
        <w:tab/>
        <w:t xml:space="preserve">В случае возникновения у одной из Сторон подозрений, что произошло или </w:t>
      </w:r>
      <w:r w:rsidRPr="003F38FD">
        <w:rPr>
          <w:rFonts w:ascii="Times New Roman" w:eastAsia="Times New Roman" w:hAnsi="Times New Roman" w:cs="Times New Roman"/>
          <w:spacing w:val="-4"/>
          <w:sz w:val="24"/>
          <w:szCs w:val="24"/>
          <w:lang w:eastAsia="ru-RU"/>
        </w:rPr>
        <w:t>может произойти нарушение</w:t>
      </w:r>
      <w:r w:rsidR="00D97685" w:rsidRPr="003F38FD">
        <w:rPr>
          <w:rFonts w:ascii="Times New Roman" w:eastAsia="Times New Roman" w:hAnsi="Times New Roman" w:cs="Times New Roman"/>
          <w:spacing w:val="-4"/>
          <w:sz w:val="24"/>
          <w:szCs w:val="24"/>
          <w:lang w:eastAsia="ru-RU"/>
        </w:rPr>
        <w:t xml:space="preserve"> каких-либо положений пунктов 17.1-17</w:t>
      </w:r>
      <w:r w:rsidR="002804B1" w:rsidRPr="003F38FD">
        <w:rPr>
          <w:rFonts w:ascii="Times New Roman" w:eastAsia="Times New Roman" w:hAnsi="Times New Roman" w:cs="Times New Roman"/>
          <w:spacing w:val="-4"/>
          <w:sz w:val="24"/>
          <w:szCs w:val="24"/>
          <w:lang w:eastAsia="ru-RU"/>
        </w:rPr>
        <w:t>.3</w:t>
      </w:r>
      <w:r w:rsidRPr="003F38FD">
        <w:rPr>
          <w:rFonts w:ascii="Times New Roman" w:eastAsia="Times New Roman" w:hAnsi="Times New Roman" w:cs="Times New Roman"/>
          <w:spacing w:val="-4"/>
          <w:sz w:val="24"/>
          <w:szCs w:val="24"/>
          <w:lang w:eastAsia="ru-RU"/>
        </w:rPr>
        <w:t xml:space="preserve"> настоящего Договора,</w:t>
      </w:r>
      <w:r w:rsidRPr="003F38FD">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2467274" w14:textId="18188F2C"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D97685" w:rsidRPr="003F38FD">
        <w:rPr>
          <w:rFonts w:ascii="Times New Roman" w:eastAsia="Times New Roman" w:hAnsi="Times New Roman" w:cs="Times New Roman"/>
          <w:sz w:val="24"/>
          <w:szCs w:val="24"/>
          <w:lang w:eastAsia="ru-RU"/>
        </w:rPr>
        <w:t xml:space="preserve"> каких-либо положений пунктов 17.1, 17</w:t>
      </w:r>
      <w:r w:rsidRPr="003F38FD">
        <w:rPr>
          <w:rFonts w:ascii="Times New Roman" w:eastAsia="Times New Roman" w:hAnsi="Times New Roman" w:cs="Times New Roman"/>
          <w:sz w:val="24"/>
          <w:szCs w:val="24"/>
          <w:lang w:eastAsia="ru-RU"/>
        </w:rPr>
        <w:t xml:space="preserve">.2 </w:t>
      </w:r>
      <w:r w:rsidRPr="003F38FD">
        <w:rPr>
          <w:rFonts w:ascii="Times New Roman" w:eastAsia="Times New Roman" w:hAnsi="Times New Roman" w:cs="Times New Roman"/>
          <w:sz w:val="24"/>
          <w:szCs w:val="24"/>
          <w:lang w:eastAsia="ru-RU"/>
        </w:rPr>
        <w:lastRenderedPageBreak/>
        <w:t>настоящего Договора любой из Сторон, аффилированными лицами, работниками или посредниками.</w:t>
      </w:r>
    </w:p>
    <w:p w14:paraId="53A1A83A" w14:textId="51EAF418" w:rsidR="00D11EAA" w:rsidRPr="003F38FD" w:rsidRDefault="00D11EA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r w:rsidR="00D97685"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.5.</w:t>
      </w:r>
      <w:r w:rsidRPr="003F38FD">
        <w:rPr>
          <w:rFonts w:ascii="Times New Roman" w:eastAsia="Times New Roman" w:hAnsi="Times New Roman" w:cs="Times New Roman"/>
          <w:sz w:val="24"/>
          <w:szCs w:val="24"/>
          <w:lang w:eastAsia="ru-RU"/>
        </w:rPr>
        <w:tab/>
        <w:t xml:space="preserve">В случае нарушения одной из Сторон обязательств по соблюдению требований </w:t>
      </w:r>
      <w:r w:rsidRPr="003F38FD">
        <w:rPr>
          <w:rFonts w:ascii="Times New Roman" w:eastAsia="Times New Roman" w:hAnsi="Times New Roman" w:cs="Times New Roman"/>
          <w:spacing w:val="-4"/>
          <w:sz w:val="24"/>
          <w:szCs w:val="24"/>
          <w:lang w:eastAsia="ru-RU"/>
        </w:rPr>
        <w:t>Антикоррупционной полит</w:t>
      </w:r>
      <w:r w:rsidR="00C53DEA" w:rsidRPr="003F38FD">
        <w:rPr>
          <w:rFonts w:ascii="Times New Roman" w:eastAsia="Times New Roman" w:hAnsi="Times New Roman" w:cs="Times New Roman"/>
          <w:spacing w:val="-4"/>
          <w:sz w:val="24"/>
          <w:szCs w:val="24"/>
          <w:lang w:eastAsia="ru-RU"/>
        </w:rPr>
        <w:t>ики, предусмотренных пунктами 1</w:t>
      </w:r>
      <w:r w:rsidR="00D97685" w:rsidRPr="003F38FD">
        <w:rPr>
          <w:rFonts w:ascii="Times New Roman" w:eastAsia="Times New Roman" w:hAnsi="Times New Roman" w:cs="Times New Roman"/>
          <w:spacing w:val="-4"/>
          <w:sz w:val="24"/>
          <w:szCs w:val="24"/>
          <w:lang w:eastAsia="ru-RU"/>
        </w:rPr>
        <w:t>7</w:t>
      </w:r>
      <w:r w:rsidR="00C53DEA" w:rsidRPr="003F38FD">
        <w:rPr>
          <w:rFonts w:ascii="Times New Roman" w:eastAsia="Times New Roman" w:hAnsi="Times New Roman" w:cs="Times New Roman"/>
          <w:spacing w:val="-4"/>
          <w:sz w:val="24"/>
          <w:szCs w:val="24"/>
          <w:lang w:eastAsia="ru-RU"/>
        </w:rPr>
        <w:t>.1, 1</w:t>
      </w:r>
      <w:r w:rsidR="00D97685" w:rsidRPr="003F38FD">
        <w:rPr>
          <w:rFonts w:ascii="Times New Roman" w:eastAsia="Times New Roman" w:hAnsi="Times New Roman" w:cs="Times New Roman"/>
          <w:spacing w:val="-4"/>
          <w:sz w:val="24"/>
          <w:szCs w:val="24"/>
          <w:lang w:eastAsia="ru-RU"/>
        </w:rPr>
        <w:t>7</w:t>
      </w:r>
      <w:r w:rsidRPr="003F38FD">
        <w:rPr>
          <w:rFonts w:ascii="Times New Roman" w:eastAsia="Times New Roman" w:hAnsi="Times New Roman" w:cs="Times New Roman"/>
          <w:spacing w:val="-4"/>
          <w:sz w:val="24"/>
          <w:szCs w:val="24"/>
          <w:lang w:eastAsia="ru-RU"/>
        </w:rPr>
        <w:t>.2 настоящего Договора</w:t>
      </w:r>
      <w:r w:rsidRPr="003F38FD">
        <w:rPr>
          <w:rFonts w:ascii="Times New Roman" w:eastAsia="Times New Roman" w:hAnsi="Times New Roman" w:cs="Times New Roman"/>
          <w:sz w:val="24"/>
          <w:szCs w:val="24"/>
          <w:lang w:eastAsia="ru-RU"/>
        </w:rPr>
        <w:t>, и обязательств воздержив</w:t>
      </w:r>
      <w:r w:rsidR="00C53DEA" w:rsidRPr="003F38FD">
        <w:rPr>
          <w:rFonts w:ascii="Times New Roman" w:eastAsia="Times New Roman" w:hAnsi="Times New Roman" w:cs="Times New Roman"/>
          <w:sz w:val="24"/>
          <w:szCs w:val="24"/>
          <w:lang w:eastAsia="ru-RU"/>
        </w:rPr>
        <w:t>аться от запрещенных в пункте 1</w:t>
      </w:r>
      <w:r w:rsidR="00D97685" w:rsidRPr="003F38FD">
        <w:rPr>
          <w:rFonts w:ascii="Times New Roman" w:eastAsia="Times New Roman" w:hAnsi="Times New Roman" w:cs="Times New Roman"/>
          <w:sz w:val="24"/>
          <w:szCs w:val="24"/>
          <w:lang w:eastAsia="ru-RU"/>
        </w:rPr>
        <w:t>7</w:t>
      </w:r>
      <w:r w:rsidRPr="003F38FD">
        <w:rPr>
          <w:rFonts w:ascii="Times New Roman" w:eastAsia="Times New Roman" w:hAnsi="Times New Roman" w:cs="Times New Roman"/>
          <w:sz w:val="24"/>
          <w:szCs w:val="24"/>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Pr="003F38FD">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Pr="003F38FD">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BBF9BF9" w14:textId="77777777" w:rsidR="00C83C3A" w:rsidRPr="003F38FD" w:rsidRDefault="00C83C3A"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0CF96AC" w14:textId="15641BD6" w:rsidR="00D11EAA" w:rsidRPr="003F38FD" w:rsidRDefault="00D11EAA" w:rsidP="00D11EAA">
      <w:pPr>
        <w:shd w:val="clear" w:color="auto" w:fill="FFFFFF"/>
        <w:spacing w:after="0" w:line="240" w:lineRule="auto"/>
        <w:ind w:firstLine="709"/>
        <w:contextualSpacing/>
        <w:jc w:val="both"/>
        <w:rPr>
          <w:rFonts w:ascii="Times New Roman" w:hAnsi="Times New Roman" w:cs="Times New Roman"/>
          <w:b/>
          <w:bCs/>
          <w:sz w:val="24"/>
          <w:szCs w:val="24"/>
        </w:rPr>
      </w:pPr>
      <w:r w:rsidRPr="003F38FD">
        <w:rPr>
          <w:rFonts w:ascii="Times New Roman" w:eastAsia="Times New Roman" w:hAnsi="Times New Roman" w:cs="Times New Roman"/>
          <w:b/>
          <w:bCs/>
          <w:sz w:val="24"/>
          <w:szCs w:val="24"/>
          <w:lang w:eastAsia="ru-RU"/>
        </w:rPr>
        <w:t xml:space="preserve">Статья </w:t>
      </w:r>
      <w:r w:rsidR="00C53DEA" w:rsidRPr="003F38FD">
        <w:rPr>
          <w:rFonts w:ascii="Times New Roman" w:eastAsia="Times New Roman" w:hAnsi="Times New Roman" w:cs="Times New Roman"/>
          <w:b/>
          <w:bCs/>
          <w:sz w:val="24"/>
          <w:szCs w:val="24"/>
          <w:lang w:eastAsia="ru-RU"/>
        </w:rPr>
        <w:t>1</w:t>
      </w:r>
      <w:r w:rsidR="00D97685" w:rsidRPr="003F38FD">
        <w:rPr>
          <w:rFonts w:ascii="Times New Roman" w:eastAsia="Times New Roman" w:hAnsi="Times New Roman" w:cs="Times New Roman"/>
          <w:b/>
          <w:bCs/>
          <w:sz w:val="24"/>
          <w:szCs w:val="24"/>
          <w:lang w:eastAsia="ru-RU"/>
        </w:rPr>
        <w:t>8</w:t>
      </w:r>
      <w:r w:rsidRPr="003F38FD">
        <w:rPr>
          <w:rFonts w:ascii="Times New Roman" w:eastAsia="Times New Roman" w:hAnsi="Times New Roman" w:cs="Times New Roman"/>
          <w:b/>
          <w:bCs/>
          <w:sz w:val="24"/>
          <w:szCs w:val="24"/>
          <w:lang w:eastAsia="ru-RU"/>
        </w:rPr>
        <w:t xml:space="preserve">. </w:t>
      </w:r>
      <w:r w:rsidRPr="003F38FD">
        <w:rPr>
          <w:rFonts w:ascii="Times New Roman" w:hAnsi="Times New Roman" w:cs="Times New Roman"/>
          <w:b/>
          <w:bCs/>
          <w:sz w:val="24"/>
          <w:szCs w:val="24"/>
        </w:rPr>
        <w:t>Толкование</w:t>
      </w:r>
      <w:r w:rsidR="002804B1" w:rsidRPr="003F38FD">
        <w:rPr>
          <w:rFonts w:ascii="Times New Roman" w:hAnsi="Times New Roman" w:cs="Times New Roman"/>
          <w:b/>
          <w:bCs/>
          <w:sz w:val="24"/>
          <w:szCs w:val="24"/>
        </w:rPr>
        <w:t xml:space="preserve"> Договора</w:t>
      </w:r>
    </w:p>
    <w:p w14:paraId="36D3F7A9" w14:textId="35DBAFA8" w:rsidR="00D11EAA" w:rsidRPr="003F38FD" w:rsidRDefault="00C53DEA" w:rsidP="00D11EAA">
      <w:pPr>
        <w:shd w:val="clear" w:color="auto" w:fill="FFFFFF"/>
        <w:tabs>
          <w:tab w:val="left" w:pos="1276"/>
          <w:tab w:val="left" w:pos="1418"/>
        </w:tabs>
        <w:spacing w:after="0" w:line="240" w:lineRule="auto"/>
        <w:ind w:firstLine="709"/>
        <w:contextualSpacing/>
        <w:jc w:val="both"/>
        <w:rPr>
          <w:rFonts w:ascii="Times New Roman" w:hAnsi="Times New Roman" w:cs="Times New Roman"/>
          <w:sz w:val="24"/>
          <w:szCs w:val="24"/>
        </w:rPr>
      </w:pPr>
      <w:r w:rsidRPr="003F38FD">
        <w:rPr>
          <w:rFonts w:ascii="Times New Roman" w:hAnsi="Times New Roman" w:cs="Times New Roman"/>
          <w:sz w:val="24"/>
          <w:szCs w:val="24"/>
        </w:rPr>
        <w:t>1</w:t>
      </w:r>
      <w:r w:rsidR="00D97685" w:rsidRPr="003F38FD">
        <w:rPr>
          <w:rFonts w:ascii="Times New Roman" w:hAnsi="Times New Roman" w:cs="Times New Roman"/>
          <w:sz w:val="24"/>
          <w:szCs w:val="24"/>
        </w:rPr>
        <w:t>8</w:t>
      </w:r>
      <w:r w:rsidR="00D11EAA" w:rsidRPr="003F38FD">
        <w:rPr>
          <w:rFonts w:ascii="Times New Roman" w:hAnsi="Times New Roman" w:cs="Times New Roman"/>
          <w:sz w:val="24"/>
          <w:szCs w:val="24"/>
        </w:rPr>
        <w:t>.1.</w:t>
      </w:r>
      <w:r w:rsidR="00D11EAA" w:rsidRPr="003F38FD">
        <w:rPr>
          <w:rFonts w:ascii="Times New Roman" w:hAnsi="Times New Roman" w:cs="Times New Roman"/>
          <w:sz w:val="24"/>
          <w:szCs w:val="24"/>
        </w:rPr>
        <w:tab/>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D11EAA" w:rsidRPr="003F38FD">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D11EAA" w:rsidRPr="003F38FD">
        <w:rPr>
          <w:rFonts w:ascii="Times New Roman" w:hAnsi="Times New Roman" w:cs="Times New Roman"/>
          <w:sz w:val="24"/>
          <w:szCs w:val="24"/>
        </w:rPr>
        <w:t xml:space="preserve"> этого языка.</w:t>
      </w:r>
    </w:p>
    <w:p w14:paraId="7CD0EA8E" w14:textId="240B3A4B" w:rsidR="00D11EAA" w:rsidRPr="003F38FD" w:rsidRDefault="00C53DEA" w:rsidP="00D11EAA">
      <w:pPr>
        <w:shd w:val="clear" w:color="auto" w:fill="FFFFFF"/>
        <w:tabs>
          <w:tab w:val="left" w:pos="1276"/>
          <w:tab w:val="left" w:pos="1418"/>
        </w:tabs>
        <w:spacing w:after="0" w:line="240" w:lineRule="auto"/>
        <w:ind w:firstLine="709"/>
        <w:contextualSpacing/>
        <w:jc w:val="both"/>
        <w:rPr>
          <w:rFonts w:ascii="Times New Roman" w:hAnsi="Times New Roman" w:cs="Times New Roman"/>
          <w:sz w:val="24"/>
          <w:szCs w:val="24"/>
        </w:rPr>
      </w:pPr>
      <w:r w:rsidRPr="003F38FD">
        <w:rPr>
          <w:rFonts w:ascii="Times New Roman" w:hAnsi="Times New Roman" w:cs="Times New Roman"/>
          <w:sz w:val="24"/>
          <w:szCs w:val="24"/>
        </w:rPr>
        <w:t>1</w:t>
      </w:r>
      <w:r w:rsidR="00D97685" w:rsidRPr="003F38FD">
        <w:rPr>
          <w:rFonts w:ascii="Times New Roman" w:hAnsi="Times New Roman" w:cs="Times New Roman"/>
          <w:sz w:val="24"/>
          <w:szCs w:val="24"/>
        </w:rPr>
        <w:t>8</w:t>
      </w:r>
      <w:r w:rsidR="00D11EAA" w:rsidRPr="003F38FD">
        <w:rPr>
          <w:rFonts w:ascii="Times New Roman" w:hAnsi="Times New Roman" w:cs="Times New Roman"/>
          <w:spacing w:val="-4"/>
          <w:sz w:val="24"/>
          <w:szCs w:val="24"/>
        </w:rPr>
        <w:t>.2.</w:t>
      </w:r>
      <w:r w:rsidR="00D11EAA" w:rsidRPr="003F38FD">
        <w:rPr>
          <w:rFonts w:ascii="Times New Roman" w:hAnsi="Times New Roman" w:cs="Times New Roman"/>
          <w:spacing w:val="-4"/>
          <w:sz w:val="24"/>
          <w:szCs w:val="24"/>
        </w:rPr>
        <w:tab/>
        <w:t>Если какая-либо часть договорных документов, корреспонденции или переписки</w:t>
      </w:r>
      <w:r w:rsidR="00D11EAA" w:rsidRPr="003F38FD">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75C33EEC" w14:textId="613F1549" w:rsidR="00D11EAA" w:rsidRPr="003F38FD" w:rsidRDefault="00C53DEA" w:rsidP="00D11EAA">
      <w:pPr>
        <w:shd w:val="clear" w:color="auto" w:fill="FFFFFF"/>
        <w:tabs>
          <w:tab w:val="left" w:pos="1276"/>
          <w:tab w:val="left" w:pos="1418"/>
        </w:tabs>
        <w:spacing w:after="0" w:line="240" w:lineRule="auto"/>
        <w:ind w:firstLine="709"/>
        <w:contextualSpacing/>
        <w:jc w:val="both"/>
        <w:rPr>
          <w:rFonts w:ascii="Times New Roman" w:hAnsi="Times New Roman" w:cs="Times New Roman"/>
          <w:sz w:val="24"/>
          <w:szCs w:val="24"/>
        </w:rPr>
      </w:pPr>
      <w:r w:rsidRPr="003F38FD">
        <w:rPr>
          <w:rFonts w:ascii="Times New Roman" w:hAnsi="Times New Roman" w:cs="Times New Roman"/>
          <w:sz w:val="24"/>
          <w:szCs w:val="24"/>
        </w:rPr>
        <w:t>1</w:t>
      </w:r>
      <w:r w:rsidR="00D97685" w:rsidRPr="003F38FD">
        <w:rPr>
          <w:rFonts w:ascii="Times New Roman" w:hAnsi="Times New Roman" w:cs="Times New Roman"/>
          <w:sz w:val="24"/>
          <w:szCs w:val="24"/>
        </w:rPr>
        <w:t>8</w:t>
      </w:r>
      <w:r w:rsidR="00D11EAA" w:rsidRPr="003F38FD">
        <w:rPr>
          <w:rFonts w:ascii="Times New Roman" w:hAnsi="Times New Roman" w:cs="Times New Roman"/>
          <w:sz w:val="24"/>
          <w:szCs w:val="24"/>
        </w:rPr>
        <w:t>.3.</w:t>
      </w:r>
      <w:r w:rsidR="00D11EAA" w:rsidRPr="003F38FD">
        <w:rPr>
          <w:rFonts w:ascii="Times New Roman" w:hAnsi="Times New Roman" w:cs="Times New Roman"/>
          <w:sz w:val="24"/>
          <w:szCs w:val="24"/>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5E51CEF5" w14:textId="77777777" w:rsidR="00C83C3A" w:rsidRPr="003F38FD" w:rsidRDefault="00C83C3A" w:rsidP="00D11EAA">
      <w:pPr>
        <w:shd w:val="clear" w:color="auto" w:fill="FFFFFF"/>
        <w:tabs>
          <w:tab w:val="left" w:pos="1276"/>
          <w:tab w:val="left" w:pos="1418"/>
        </w:tabs>
        <w:spacing w:after="0" w:line="240" w:lineRule="auto"/>
        <w:ind w:firstLine="709"/>
        <w:contextualSpacing/>
        <w:jc w:val="both"/>
        <w:rPr>
          <w:rFonts w:ascii="Times New Roman" w:hAnsi="Times New Roman" w:cs="Times New Roman"/>
          <w:sz w:val="24"/>
          <w:szCs w:val="24"/>
        </w:rPr>
      </w:pPr>
    </w:p>
    <w:p w14:paraId="037D6426" w14:textId="774483D7"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 xml:space="preserve">Статья </w:t>
      </w:r>
      <w:r w:rsidR="00D97685" w:rsidRPr="003F38FD">
        <w:rPr>
          <w:rFonts w:ascii="Times New Roman" w:eastAsia="Times New Roman" w:hAnsi="Times New Roman" w:cs="Times New Roman"/>
          <w:b/>
          <w:bCs/>
          <w:sz w:val="24"/>
          <w:szCs w:val="24"/>
          <w:lang w:eastAsia="ru-RU"/>
        </w:rPr>
        <w:t>19</w:t>
      </w:r>
      <w:r w:rsidRPr="003F38FD">
        <w:rPr>
          <w:rFonts w:ascii="Times New Roman" w:eastAsia="Times New Roman" w:hAnsi="Times New Roman" w:cs="Times New Roman"/>
          <w:b/>
          <w:bCs/>
          <w:sz w:val="24"/>
          <w:szCs w:val="24"/>
          <w:lang w:eastAsia="ru-RU"/>
        </w:rPr>
        <w:t>. Заключительные положения</w:t>
      </w:r>
    </w:p>
    <w:p w14:paraId="78CD3417" w14:textId="2838115C" w:rsidR="002804B1" w:rsidRPr="003F38FD" w:rsidRDefault="00D97685"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3F38FD">
        <w:rPr>
          <w:rFonts w:ascii="Times New Roman" w:hAnsi="Times New Roman" w:cs="Times New Roman"/>
          <w:sz w:val="24"/>
          <w:szCs w:val="24"/>
        </w:rPr>
        <w:t>19</w:t>
      </w:r>
      <w:r w:rsidR="00C53DEA" w:rsidRPr="003F38FD">
        <w:rPr>
          <w:rFonts w:ascii="Times New Roman" w:hAnsi="Times New Roman" w:cs="Times New Roman"/>
          <w:sz w:val="24"/>
          <w:szCs w:val="24"/>
        </w:rPr>
        <w:t>.</w:t>
      </w:r>
      <w:r w:rsidR="00D11EAA" w:rsidRPr="003F38FD">
        <w:rPr>
          <w:rFonts w:ascii="Times New Roman" w:eastAsia="Times New Roman" w:hAnsi="Times New Roman" w:cs="Times New Roman"/>
          <w:spacing w:val="-4"/>
          <w:sz w:val="24"/>
          <w:szCs w:val="24"/>
          <w:lang w:eastAsia="ru-RU"/>
        </w:rPr>
        <w:t>1.</w:t>
      </w:r>
      <w:r w:rsidR="00D11EAA" w:rsidRPr="003F38FD">
        <w:rPr>
          <w:rFonts w:ascii="Times New Roman" w:eastAsia="Times New Roman" w:hAnsi="Times New Roman" w:cs="Times New Roman"/>
          <w:spacing w:val="-4"/>
          <w:sz w:val="24"/>
          <w:szCs w:val="24"/>
          <w:lang w:eastAsia="ru-RU"/>
        </w:rPr>
        <w:tab/>
      </w:r>
      <w:r w:rsidR="002804B1" w:rsidRPr="003F38FD">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14:paraId="7C77C2CB" w14:textId="73545F9F" w:rsidR="00D11EAA" w:rsidRPr="003F38FD" w:rsidRDefault="00D11EAA"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3F38FD">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Pr="003F38FD">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Pr="003F38FD">
        <w:rPr>
          <w:rFonts w:ascii="Times New Roman" w:eastAsia="Times New Roman" w:hAnsi="Times New Roman" w:cs="Times New Roman"/>
          <w:spacing w:val="-4"/>
          <w:sz w:val="24"/>
          <w:szCs w:val="24"/>
          <w:lang w:eastAsia="ru-RU"/>
        </w:rPr>
        <w:t>и закупочной (конкурсной) документации.</w:t>
      </w:r>
    </w:p>
    <w:p w14:paraId="1978E068" w14:textId="77777777" w:rsidR="00D11EAA" w:rsidRPr="003F38FD" w:rsidRDefault="00D11EAA" w:rsidP="00D11EAA">
      <w:pPr>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4D45B698" w14:textId="0E54D9DA" w:rsidR="00D11EAA" w:rsidRPr="003F38FD" w:rsidRDefault="00D97685" w:rsidP="00D11EAA">
      <w:pPr>
        <w:shd w:val="clear" w:color="auto" w:fill="FFFFFF"/>
        <w:tabs>
          <w:tab w:val="left" w:pos="1176"/>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.2.</w:t>
      </w:r>
      <w:r w:rsidR="00D11EAA" w:rsidRPr="003F38FD">
        <w:rPr>
          <w:rFonts w:ascii="Times New Roman" w:eastAsia="Times New Roman" w:hAnsi="Times New Roman" w:cs="Times New Roman"/>
          <w:sz w:val="24"/>
          <w:szCs w:val="24"/>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D11EAA" w:rsidRPr="003F38FD">
        <w:rPr>
          <w:rFonts w:ascii="Times New Roman" w:eastAsia="Times New Roman" w:hAnsi="Times New Roman" w:cs="Times New Roman"/>
          <w:i/>
          <w:sz w:val="24"/>
          <w:szCs w:val="24"/>
          <w:lang w:eastAsia="ru-RU"/>
        </w:rPr>
        <w:t>(</w:t>
      </w:r>
      <w:r w:rsidR="00D11EAA" w:rsidRPr="003F38FD">
        <w:rPr>
          <w:rFonts w:ascii="Times New Roman" w:eastAsia="Times New Roman" w:hAnsi="Times New Roman" w:cs="Times New Roman"/>
          <w:sz w:val="24"/>
          <w:szCs w:val="24"/>
          <w:lang w:eastAsia="ru-RU"/>
        </w:rPr>
        <w:t>ОРД ПАО «</w:t>
      </w:r>
      <w:r w:rsidR="008F6E93" w:rsidRPr="003F38FD">
        <w:rPr>
          <w:rFonts w:ascii="Times New Roman" w:eastAsia="Times New Roman" w:hAnsi="Times New Roman" w:cs="Times New Roman"/>
          <w:sz w:val="24"/>
          <w:szCs w:val="24"/>
          <w:lang w:eastAsia="ru-RU"/>
        </w:rPr>
        <w:t>Россети Центр</w:t>
      </w:r>
      <w:r w:rsidR="00D11EAA" w:rsidRPr="003F38FD">
        <w:rPr>
          <w:rFonts w:ascii="Times New Roman" w:eastAsia="Times New Roman" w:hAnsi="Times New Roman" w:cs="Times New Roman"/>
          <w:sz w:val="24"/>
          <w:szCs w:val="24"/>
          <w:lang w:eastAsia="ru-RU"/>
        </w:rPr>
        <w:t>» и ПАО «</w:t>
      </w:r>
      <w:r w:rsidR="008F6E93" w:rsidRPr="003F38FD">
        <w:rPr>
          <w:rFonts w:ascii="Times New Roman" w:eastAsia="Times New Roman" w:hAnsi="Times New Roman" w:cs="Times New Roman"/>
          <w:sz w:val="24"/>
          <w:szCs w:val="24"/>
          <w:lang w:eastAsia="ru-RU"/>
        </w:rPr>
        <w:t>Россети Центр</w:t>
      </w:r>
      <w:r w:rsidR="00D11EAA" w:rsidRPr="003F38FD">
        <w:rPr>
          <w:rFonts w:ascii="Times New Roman" w:eastAsia="Times New Roman" w:hAnsi="Times New Roman" w:cs="Times New Roman"/>
          <w:sz w:val="24"/>
          <w:szCs w:val="24"/>
          <w:lang w:eastAsia="ru-RU"/>
        </w:rPr>
        <w:t xml:space="preserve"> и Приволжья»), прямо поименованных в настоящем Договоре, и иными нормативно-техническими и организационно-распорядительными документами Заказчика (ОРД ПАО «</w:t>
      </w:r>
      <w:r w:rsidR="008F6E93" w:rsidRPr="003F38FD">
        <w:rPr>
          <w:rFonts w:ascii="Times New Roman" w:eastAsia="Times New Roman" w:hAnsi="Times New Roman" w:cs="Times New Roman"/>
          <w:sz w:val="24"/>
          <w:szCs w:val="24"/>
          <w:lang w:eastAsia="ru-RU"/>
        </w:rPr>
        <w:t>Россети Центр</w:t>
      </w:r>
      <w:r w:rsidR="00D11EAA" w:rsidRPr="003F38FD">
        <w:rPr>
          <w:rFonts w:ascii="Times New Roman" w:eastAsia="Times New Roman" w:hAnsi="Times New Roman" w:cs="Times New Roman"/>
          <w:sz w:val="24"/>
          <w:szCs w:val="24"/>
          <w:lang w:eastAsia="ru-RU"/>
        </w:rPr>
        <w:t>» и ПАО «</w:t>
      </w:r>
      <w:r w:rsidR="008F6E93" w:rsidRPr="003F38FD">
        <w:rPr>
          <w:rFonts w:ascii="Times New Roman" w:eastAsia="Times New Roman" w:hAnsi="Times New Roman" w:cs="Times New Roman"/>
          <w:sz w:val="24"/>
          <w:szCs w:val="24"/>
          <w:lang w:eastAsia="ru-RU"/>
        </w:rPr>
        <w:t>Россети Центр</w:t>
      </w:r>
      <w:r w:rsidR="00D11EAA" w:rsidRPr="003F38FD">
        <w:rPr>
          <w:rFonts w:ascii="Times New Roman" w:eastAsia="Times New Roman" w:hAnsi="Times New Roman" w:cs="Times New Roman"/>
          <w:sz w:val="24"/>
          <w:szCs w:val="24"/>
          <w:lang w:eastAsia="ru-RU"/>
        </w:rPr>
        <w:t xml:space="preserve"> и Приволжья»),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p>
    <w:p w14:paraId="067AC3A2" w14:textId="77777777" w:rsidR="00D11EAA" w:rsidRPr="003F38FD" w:rsidRDefault="00D11EAA" w:rsidP="00D11EAA">
      <w:pPr>
        <w:shd w:val="clear" w:color="auto" w:fill="FFFFFF"/>
        <w:tabs>
          <w:tab w:val="left" w:pos="11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3F38FD">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3F38FD">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2EAFCC3C" w14:textId="6961517B" w:rsidR="00D11EAA" w:rsidRPr="003F38FD" w:rsidRDefault="00D11EAA" w:rsidP="00D11EAA">
      <w:pPr>
        <w:shd w:val="clear" w:color="auto" w:fill="FFFFFF"/>
        <w:tabs>
          <w:tab w:val="left" w:pos="11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Заказчик вправе уведомлять Подрядчика о действующих организационно-распорядительных документах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и ПАО «</w:t>
      </w:r>
      <w:r w:rsidR="008F6E93" w:rsidRPr="003F38FD">
        <w:rPr>
          <w:rFonts w:ascii="Times New Roman" w:eastAsia="Times New Roman" w:hAnsi="Times New Roman" w:cs="Times New Roman"/>
          <w:sz w:val="24"/>
          <w:szCs w:val="24"/>
          <w:lang w:eastAsia="ru-RU"/>
        </w:rPr>
        <w:t>Россети Центр</w:t>
      </w:r>
      <w:r w:rsidRPr="003F38FD">
        <w:rPr>
          <w:rFonts w:ascii="Times New Roman" w:eastAsia="Times New Roman" w:hAnsi="Times New Roman" w:cs="Times New Roman"/>
          <w:sz w:val="24"/>
          <w:szCs w:val="24"/>
          <w:lang w:eastAsia="ru-RU"/>
        </w:rPr>
        <w:t xml:space="preserve"> и Приволжья» </w:t>
      </w:r>
      <w:r w:rsidRPr="003F38FD">
        <w:rPr>
          <w:rFonts w:ascii="Times New Roman" w:eastAsia="Times New Roman" w:hAnsi="Times New Roman" w:cs="Times New Roman"/>
          <w:sz w:val="24"/>
          <w:szCs w:val="24"/>
          <w:lang w:eastAsia="ru-RU"/>
        </w:rPr>
        <w:lastRenderedPageBreak/>
        <w:t xml:space="preserve">путем их размещения на своем официальном сайте или направлением в адрес подрядной Подрядчика. </w:t>
      </w:r>
    </w:p>
    <w:p w14:paraId="293ADDFC" w14:textId="052F1F37"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.3.</w:t>
      </w:r>
      <w:r w:rsidR="00D11EAA" w:rsidRPr="003F38FD">
        <w:rPr>
          <w:rFonts w:ascii="Times New Roman" w:eastAsia="Times New Roman" w:hAnsi="Times New Roman" w:cs="Times New Roman"/>
          <w:sz w:val="24"/>
          <w:szCs w:val="24"/>
          <w:lang w:eastAsia="ru-RU"/>
        </w:rPr>
        <w:tab/>
      </w:r>
      <w:r w:rsidR="00D11EAA" w:rsidRPr="003F38FD">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D11EAA" w:rsidRPr="003F38FD">
        <w:rPr>
          <w:rFonts w:ascii="Times New Roman" w:eastAsia="Times New Roman" w:hAnsi="Times New Roman" w:cs="Times New Roman"/>
          <w:sz w:val="24"/>
          <w:szCs w:val="24"/>
          <w:lang w:eastAsia="ru-RU"/>
        </w:rPr>
        <w:t xml:space="preserve"> свидетельствами) о допуске к работам, выданными </w:t>
      </w:r>
      <w:r w:rsidR="00D11EAA" w:rsidRPr="003F38FD">
        <w:rPr>
          <w:rFonts w:ascii="Times New Roman" w:eastAsia="Times New Roman" w:hAnsi="Times New Roman" w:cs="Times New Roman"/>
          <w:spacing w:val="-4"/>
          <w:sz w:val="24"/>
          <w:szCs w:val="24"/>
          <w:lang w:eastAsia="ru-RU"/>
        </w:rPr>
        <w:t>в установленном законом порядке</w:t>
      </w:r>
      <w:r w:rsidR="00D11EAA" w:rsidRPr="003F38FD">
        <w:rPr>
          <w:rFonts w:ascii="Times New Roman" w:eastAsia="Times New Roman" w:hAnsi="Times New Roman" w:cs="Times New Roman"/>
          <w:bCs/>
          <w:spacing w:val="-4"/>
          <w:sz w:val="24"/>
          <w:szCs w:val="24"/>
          <w:lang w:eastAsia="ru-RU"/>
        </w:rPr>
        <w:t xml:space="preserve">, для выполнения Работ, что подтверждается </w:t>
      </w:r>
      <w:r w:rsidR="0098660A" w:rsidRPr="003F38FD">
        <w:rPr>
          <w:rFonts w:ascii="Times New Roman" w:eastAsia="Times New Roman" w:hAnsi="Times New Roman" w:cs="Times New Roman"/>
          <w:bCs/>
          <w:sz w:val="24"/>
          <w:szCs w:val="24"/>
          <w:lang w:eastAsia="ru-RU"/>
        </w:rPr>
        <w:t>документами.</w:t>
      </w:r>
      <w:r w:rsidR="00D11EAA" w:rsidRPr="003F38FD">
        <w:rPr>
          <w:rFonts w:ascii="Times New Roman" w:eastAsia="Times New Roman" w:hAnsi="Times New Roman" w:cs="Times New Roman"/>
          <w:bCs/>
          <w:sz w:val="24"/>
          <w:szCs w:val="24"/>
          <w:lang w:eastAsia="ru-RU"/>
        </w:rPr>
        <w:t xml:space="preserve"> </w:t>
      </w:r>
    </w:p>
    <w:p w14:paraId="5262CB43" w14:textId="0D00000C"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.4.</w:t>
      </w:r>
      <w:r w:rsidR="00D11EAA" w:rsidRPr="003F38FD">
        <w:rPr>
          <w:rFonts w:ascii="Times New Roman" w:eastAsia="Times New Roman" w:hAnsi="Times New Roman" w:cs="Times New Roman"/>
          <w:sz w:val="24"/>
          <w:szCs w:val="24"/>
          <w:lang w:eastAsia="ru-RU"/>
        </w:rPr>
        <w:tab/>
      </w:r>
      <w:r w:rsidR="00D250D7" w:rsidRPr="003F38FD">
        <w:rPr>
          <w:rFonts w:ascii="Times New Roman" w:hAnsi="Times New Roman" w:cs="Times New Roman"/>
          <w:sz w:val="24"/>
          <w:szCs w:val="24"/>
        </w:rPr>
        <w:t xml:space="preserve">Стороны </w:t>
      </w:r>
      <w:r w:rsidR="00D11EAA" w:rsidRPr="003F38FD">
        <w:rPr>
          <w:rFonts w:ascii="Times New Roman" w:hAnsi="Times New Roman" w:cs="Times New Roman"/>
          <w:sz w:val="24"/>
          <w:szCs w:val="24"/>
        </w:rPr>
        <w:t xml:space="preserve">не вправе без предварительного письменного согласия </w:t>
      </w:r>
      <w:r w:rsidR="00D250D7" w:rsidRPr="003F38FD">
        <w:rPr>
          <w:rFonts w:ascii="Times New Roman" w:hAnsi="Times New Roman" w:cs="Times New Roman"/>
          <w:sz w:val="24"/>
          <w:szCs w:val="24"/>
        </w:rPr>
        <w:t xml:space="preserve">другой Стороны </w:t>
      </w:r>
      <w:r w:rsidR="00D11EAA" w:rsidRPr="003F38FD">
        <w:rPr>
          <w:rFonts w:ascii="Times New Roman" w:hAnsi="Times New Roman" w:cs="Times New Roman"/>
          <w:sz w:val="24"/>
          <w:szCs w:val="24"/>
        </w:rPr>
        <w:t>переуступать третьим лицам права по настоящему Договору.</w:t>
      </w:r>
    </w:p>
    <w:p w14:paraId="6CDDCB2F" w14:textId="5207FBB4" w:rsidR="00D11EAA" w:rsidRPr="003F38FD" w:rsidRDefault="00D11EAA" w:rsidP="00D11EAA">
      <w:pPr>
        <w:shd w:val="clear" w:color="auto" w:fill="FFFFFF"/>
        <w:tabs>
          <w:tab w:val="left" w:pos="1276"/>
          <w:tab w:val="left" w:pos="1418"/>
        </w:tabs>
        <w:spacing w:after="0" w:line="240" w:lineRule="auto"/>
        <w:ind w:firstLine="709"/>
        <w:contextualSpacing/>
        <w:jc w:val="both"/>
        <w:rPr>
          <w:rFonts w:ascii="Times New Roman" w:hAnsi="Times New Roman" w:cs="Times New Roman"/>
          <w:sz w:val="24"/>
          <w:szCs w:val="24"/>
        </w:rPr>
      </w:pPr>
      <w:r w:rsidRPr="003F38FD">
        <w:rPr>
          <w:rFonts w:ascii="Times New Roman" w:hAnsi="Times New Roman" w:cs="Times New Roman"/>
          <w:sz w:val="24"/>
          <w:szCs w:val="24"/>
        </w:rPr>
        <w:t xml:space="preserve">При этом </w:t>
      </w:r>
      <w:r w:rsidR="00D250D7" w:rsidRPr="003F38FD">
        <w:rPr>
          <w:rFonts w:ascii="Times New Roman" w:hAnsi="Times New Roman" w:cs="Times New Roman"/>
          <w:sz w:val="24"/>
          <w:szCs w:val="24"/>
        </w:rPr>
        <w:t xml:space="preserve">Сторона </w:t>
      </w:r>
      <w:r w:rsidRPr="003F38FD">
        <w:rPr>
          <w:rFonts w:ascii="Times New Roman" w:hAnsi="Times New Roman" w:cs="Times New Roman"/>
          <w:sz w:val="24"/>
          <w:szCs w:val="24"/>
        </w:rPr>
        <w:t xml:space="preserve">при получении письменного согласия </w:t>
      </w:r>
      <w:r w:rsidR="00D250D7" w:rsidRPr="003F38FD">
        <w:rPr>
          <w:rFonts w:ascii="Times New Roman" w:hAnsi="Times New Roman" w:cs="Times New Roman"/>
          <w:sz w:val="24"/>
          <w:szCs w:val="24"/>
        </w:rPr>
        <w:t xml:space="preserve">другой Стороны </w:t>
      </w:r>
      <w:r w:rsidRPr="003F38FD">
        <w:rPr>
          <w:rFonts w:ascii="Times New Roman" w:hAnsi="Times New Roman" w:cs="Times New Roman"/>
          <w:sz w:val="24"/>
          <w:szCs w:val="24"/>
        </w:rPr>
        <w:t>обязан</w:t>
      </w:r>
      <w:r w:rsidR="00D250D7" w:rsidRPr="003F38FD">
        <w:rPr>
          <w:rFonts w:ascii="Times New Roman" w:hAnsi="Times New Roman" w:cs="Times New Roman"/>
          <w:sz w:val="24"/>
          <w:szCs w:val="24"/>
        </w:rPr>
        <w:t>а</w:t>
      </w:r>
      <w:r w:rsidRPr="003F38FD">
        <w:rPr>
          <w:rFonts w:ascii="Times New Roman" w:hAnsi="Times New Roman" w:cs="Times New Roman"/>
          <w:sz w:val="24"/>
          <w:szCs w:val="24"/>
        </w:rPr>
        <w:t xml:space="preserve"> предоставить оригинал письменного уведомления об уступке денежного требования в течение 2 (двух) рабочих дней с даты осуществления уступки.</w:t>
      </w:r>
    </w:p>
    <w:p w14:paraId="13C8AA23" w14:textId="4B118900"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.5.</w:t>
      </w:r>
      <w:r w:rsidR="00D11EAA" w:rsidRPr="003F38FD">
        <w:rPr>
          <w:rFonts w:ascii="Times New Roman" w:eastAsia="Times New Roman" w:hAnsi="Times New Roman" w:cs="Times New Roman"/>
          <w:sz w:val="24"/>
          <w:szCs w:val="24"/>
          <w:lang w:eastAsia="ru-RU"/>
        </w:rPr>
        <w:tab/>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433AF19" w14:textId="71C0A6B9"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3F38FD">
        <w:rPr>
          <w:rFonts w:ascii="Times New Roman" w:eastAsia="Times New Roman" w:hAnsi="Times New Roman" w:cs="Times New Roman"/>
          <w:spacing w:val="-4"/>
          <w:sz w:val="24"/>
          <w:szCs w:val="24"/>
          <w:lang w:eastAsia="ru-RU"/>
        </w:rPr>
        <w:t>19</w:t>
      </w:r>
      <w:r w:rsidR="00D11EAA" w:rsidRPr="003F38FD">
        <w:rPr>
          <w:rFonts w:ascii="Times New Roman" w:eastAsia="Times New Roman" w:hAnsi="Times New Roman" w:cs="Times New Roman"/>
          <w:spacing w:val="-4"/>
          <w:sz w:val="24"/>
          <w:szCs w:val="24"/>
          <w:lang w:eastAsia="ru-RU"/>
        </w:rPr>
        <w:t>.6.</w:t>
      </w:r>
      <w:r w:rsidR="00D11EAA" w:rsidRPr="003F38FD">
        <w:rPr>
          <w:rFonts w:ascii="Times New Roman" w:eastAsia="Times New Roman" w:hAnsi="Times New Roman" w:cs="Times New Roman"/>
          <w:spacing w:val="-4"/>
          <w:sz w:val="24"/>
          <w:szCs w:val="24"/>
          <w:lang w:eastAsia="ru-RU"/>
        </w:rPr>
        <w:tab/>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w:t>
      </w:r>
      <w:r w:rsidR="00D250D7" w:rsidRPr="003F38FD">
        <w:rPr>
          <w:rFonts w:ascii="Times New Roman" w:eastAsia="Times New Roman" w:hAnsi="Times New Roman" w:cs="Times New Roman"/>
          <w:spacing w:val="-4"/>
          <w:sz w:val="24"/>
          <w:szCs w:val="24"/>
          <w:lang w:eastAsia="ru-RU"/>
        </w:rPr>
        <w:t xml:space="preserve"> по адресам, указанным в Договоре</w:t>
      </w:r>
      <w:r w:rsidR="00D11EAA" w:rsidRPr="003F38FD">
        <w:rPr>
          <w:rFonts w:ascii="Times New Roman" w:eastAsia="Times New Roman" w:hAnsi="Times New Roman" w:cs="Times New Roman"/>
          <w:spacing w:val="-4"/>
          <w:sz w:val="24"/>
          <w:szCs w:val="24"/>
          <w:lang w:eastAsia="ru-RU"/>
        </w:rPr>
        <w:t>), передаваемыми по каналам связи, позволяющими достоверно установить, что документ исходит от Стороны по договору.</w:t>
      </w:r>
    </w:p>
    <w:p w14:paraId="1DD11645"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3F38FD">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95013C7" w14:textId="77777777" w:rsidR="00D11EAA" w:rsidRPr="003F38FD" w:rsidRDefault="00D11EAA"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3F38FD">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1013BAC6" w14:textId="66203C11"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.7.</w:t>
      </w:r>
      <w:r w:rsidR="00D11EAA" w:rsidRPr="003F38FD">
        <w:rPr>
          <w:rFonts w:ascii="Times New Roman" w:eastAsia="Times New Roman" w:hAnsi="Times New Roman" w:cs="Times New Roman"/>
          <w:sz w:val="24"/>
          <w:szCs w:val="24"/>
          <w:lang w:eastAsia="ru-RU"/>
        </w:rPr>
        <w:tab/>
      </w:r>
      <w:r w:rsidR="00D11EAA" w:rsidRPr="003F38FD">
        <w:rPr>
          <w:rFonts w:ascii="Times New Roman" w:hAnsi="Times New Roman" w:cs="Times New Roman"/>
          <w:sz w:val="24"/>
          <w:szCs w:val="24"/>
        </w:rPr>
        <w:t xml:space="preserve">Полномочия представителя Подрядчика должны быть подтверждены </w:t>
      </w:r>
      <w:r w:rsidR="00D11EAA" w:rsidRPr="003F38FD">
        <w:rPr>
          <w:rFonts w:ascii="Times New Roman" w:hAnsi="Times New Roman" w:cs="Times New Roman"/>
          <w:spacing w:val="-4"/>
          <w:sz w:val="24"/>
          <w:szCs w:val="24"/>
        </w:rPr>
        <w:t xml:space="preserve">доверенностью. Подлинник или </w:t>
      </w:r>
      <w:r w:rsidR="000E6A94" w:rsidRPr="003F38FD">
        <w:rPr>
          <w:rFonts w:ascii="Times New Roman" w:hAnsi="Times New Roman" w:cs="Times New Roman"/>
          <w:spacing w:val="-4"/>
          <w:sz w:val="24"/>
          <w:szCs w:val="24"/>
        </w:rPr>
        <w:t xml:space="preserve">надлежащим образом </w:t>
      </w:r>
      <w:r w:rsidR="00D11EAA" w:rsidRPr="003F38FD">
        <w:rPr>
          <w:rFonts w:ascii="Times New Roman" w:hAnsi="Times New Roman" w:cs="Times New Roman"/>
          <w:spacing w:val="-4"/>
          <w:sz w:val="24"/>
          <w:szCs w:val="24"/>
        </w:rPr>
        <w:t>заверенная</w:t>
      </w:r>
      <w:r w:rsidR="00D11EAA" w:rsidRPr="003F38FD">
        <w:rPr>
          <w:rFonts w:ascii="Times New Roman" w:hAnsi="Times New Roman" w:cs="Times New Roman"/>
          <w:sz w:val="24"/>
          <w:szCs w:val="24"/>
        </w:rPr>
        <w:t xml:space="preserve"> копия доверенности должна быть передана Заказчику.</w:t>
      </w:r>
    </w:p>
    <w:p w14:paraId="5FF0EC9C" w14:textId="7AA09B63"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.8.</w:t>
      </w:r>
      <w:r w:rsidR="00D11EAA" w:rsidRPr="003F38FD">
        <w:rPr>
          <w:rFonts w:ascii="Times New Roman" w:eastAsia="Times New Roman" w:hAnsi="Times New Roman" w:cs="Times New Roman"/>
          <w:sz w:val="24"/>
          <w:szCs w:val="24"/>
          <w:lang w:eastAsia="ru-RU"/>
        </w:rPr>
        <w:tab/>
        <w:t>При выполнении настоящего Договора Стороны руководствуются нормами законодательства Российской Федерации.</w:t>
      </w:r>
    </w:p>
    <w:p w14:paraId="38B1FCBB" w14:textId="13438DFA" w:rsidR="00D11EAA" w:rsidRPr="003F38FD" w:rsidRDefault="00D97685" w:rsidP="00D11EAA">
      <w:pPr>
        <w:shd w:val="clear" w:color="auto" w:fill="FFFFFF"/>
        <w:tabs>
          <w:tab w:val="left" w:pos="1276"/>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.9.</w:t>
      </w:r>
      <w:r w:rsidR="00D11EAA" w:rsidRPr="003F38FD">
        <w:rPr>
          <w:rFonts w:ascii="Times New Roman" w:eastAsia="Times New Roman" w:hAnsi="Times New Roman" w:cs="Times New Roman"/>
          <w:sz w:val="24"/>
          <w:szCs w:val="24"/>
          <w:lang w:eastAsia="ru-RU"/>
        </w:rPr>
        <w:tab/>
        <w:t>Все указанные в Договоре приложения являются его неотъемлемой частью.</w:t>
      </w:r>
    </w:p>
    <w:p w14:paraId="1F396688" w14:textId="2339CF0E" w:rsidR="00D11EAA" w:rsidRPr="003F38FD" w:rsidRDefault="00D97685"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.10.</w:t>
      </w:r>
      <w:r w:rsidR="00D11EAA" w:rsidRPr="003F38FD">
        <w:rPr>
          <w:rFonts w:ascii="Times New Roman" w:eastAsia="Times New Roman" w:hAnsi="Times New Roman" w:cs="Times New Roman"/>
          <w:sz w:val="24"/>
          <w:szCs w:val="24"/>
          <w:lang w:eastAsia="ru-RU"/>
        </w:rPr>
        <w:tab/>
        <w:t>Настоящий Договор вступает в силу с даты его подписания и действует до полного исполнения Сторонами взятых на себя обязательств.</w:t>
      </w:r>
    </w:p>
    <w:p w14:paraId="72C6DD8E" w14:textId="0ACB7F9E" w:rsidR="002804B1" w:rsidRPr="003F38FD" w:rsidRDefault="00D97685" w:rsidP="002804B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.11.</w:t>
      </w:r>
      <w:r w:rsidR="00D11EAA" w:rsidRPr="003F38FD">
        <w:rPr>
          <w:rFonts w:ascii="Times New Roman" w:eastAsia="Times New Roman" w:hAnsi="Times New Roman" w:cs="Times New Roman"/>
          <w:sz w:val="24"/>
          <w:szCs w:val="24"/>
          <w:lang w:eastAsia="ru-RU"/>
        </w:rPr>
        <w:tab/>
      </w:r>
      <w:r w:rsidR="002804B1" w:rsidRPr="003F38FD">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5DF464FD" w14:textId="52F5D3A7" w:rsidR="00D11EAA" w:rsidRPr="003F38FD" w:rsidRDefault="00D97685" w:rsidP="00D11EAA">
      <w:pPr>
        <w:shd w:val="clear" w:color="auto" w:fill="FFFFFF"/>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lang w:eastAsia="ru-RU"/>
        </w:rPr>
      </w:pPr>
      <w:r w:rsidRPr="003F38FD">
        <w:rPr>
          <w:rFonts w:ascii="Times New Roman" w:eastAsia="Times New Roman" w:hAnsi="Times New Roman" w:cs="Times New Roman"/>
          <w:spacing w:val="-2"/>
          <w:sz w:val="24"/>
          <w:szCs w:val="24"/>
          <w:lang w:eastAsia="ru-RU"/>
        </w:rPr>
        <w:t>19</w:t>
      </w:r>
      <w:r w:rsidR="00D11EAA" w:rsidRPr="003F38FD">
        <w:rPr>
          <w:rFonts w:ascii="Times New Roman" w:eastAsia="Times New Roman" w:hAnsi="Times New Roman" w:cs="Times New Roman"/>
          <w:spacing w:val="-2"/>
          <w:sz w:val="24"/>
          <w:szCs w:val="24"/>
          <w:lang w:eastAsia="ru-RU"/>
        </w:rPr>
        <w:t>.12.</w:t>
      </w:r>
      <w:r w:rsidR="00D11EAA" w:rsidRPr="003F38FD">
        <w:rPr>
          <w:rFonts w:ascii="Times New Roman" w:eastAsia="Times New Roman" w:hAnsi="Times New Roman" w:cs="Times New Roman"/>
          <w:spacing w:val="-2"/>
          <w:sz w:val="24"/>
          <w:szCs w:val="24"/>
          <w:lang w:eastAsia="ru-RU"/>
        </w:rPr>
        <w:tab/>
      </w:r>
      <w:r w:rsidR="002804B1" w:rsidRPr="003F38FD">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1D50B45" w14:textId="2567C6D4" w:rsidR="002804B1" w:rsidRPr="003F38FD" w:rsidRDefault="00D97685" w:rsidP="002804B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D11EAA" w:rsidRPr="003F38FD">
        <w:rPr>
          <w:rFonts w:ascii="Times New Roman" w:eastAsia="Times New Roman" w:hAnsi="Times New Roman" w:cs="Times New Roman"/>
          <w:sz w:val="24"/>
          <w:szCs w:val="24"/>
          <w:lang w:eastAsia="ru-RU"/>
        </w:rPr>
        <w:t>.13.</w:t>
      </w:r>
      <w:r w:rsidR="00D11EAA" w:rsidRPr="003F38FD">
        <w:rPr>
          <w:rFonts w:ascii="Times New Roman" w:eastAsia="Times New Roman" w:hAnsi="Times New Roman" w:cs="Times New Roman"/>
          <w:sz w:val="24"/>
          <w:szCs w:val="24"/>
          <w:lang w:eastAsia="ru-RU"/>
        </w:rPr>
        <w:tab/>
      </w:r>
      <w:r w:rsidR="002804B1" w:rsidRPr="003F38FD">
        <w:rPr>
          <w:rFonts w:ascii="Times New Roman" w:eastAsia="Times New Roman" w:hAnsi="Times New Roman" w:cs="Times New Roman"/>
          <w:sz w:val="24"/>
          <w:szCs w:val="24"/>
          <w:lang w:eastAsia="ru-RU"/>
        </w:rPr>
        <w:t xml:space="preserve">Стороны обязаны письменно уведомлять друг друга об изменении </w:t>
      </w:r>
      <w:r w:rsidR="002804B1" w:rsidRPr="003F38FD">
        <w:rPr>
          <w:rFonts w:ascii="Times New Roman" w:eastAsia="Times New Roman" w:hAnsi="Times New Roman" w:cs="Times New Roman"/>
          <w:spacing w:val="-4"/>
          <w:sz w:val="24"/>
          <w:szCs w:val="24"/>
          <w:lang w:eastAsia="ru-RU"/>
        </w:rPr>
        <w:t>реквизитов, места нахождения, почтового адреса, номеров телефонов в течение 3 (трех)</w:t>
      </w:r>
      <w:r w:rsidR="002804B1" w:rsidRPr="003F38FD">
        <w:rPr>
          <w:rFonts w:ascii="Times New Roman" w:eastAsia="Times New Roman" w:hAnsi="Times New Roman" w:cs="Times New Roman"/>
          <w:sz w:val="24"/>
          <w:szCs w:val="24"/>
          <w:lang w:eastAsia="ru-RU"/>
        </w:rPr>
        <w:t xml:space="preserve"> рабочих дней с даты таких изменений.</w:t>
      </w:r>
    </w:p>
    <w:p w14:paraId="6E476B93" w14:textId="4E65CBE7" w:rsidR="002804B1" w:rsidRPr="003F38FD" w:rsidRDefault="00D97685" w:rsidP="002804B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19</w:t>
      </w:r>
      <w:r w:rsidR="002804B1" w:rsidRPr="003F38FD">
        <w:rPr>
          <w:rFonts w:ascii="Times New Roman" w:eastAsia="Times New Roman" w:hAnsi="Times New Roman" w:cs="Times New Roman"/>
          <w:sz w:val="24"/>
          <w:szCs w:val="24"/>
          <w:lang w:eastAsia="ru-RU"/>
        </w:rPr>
        <w:t>.14. Вопросы, не урегулированные настоящим Договором, регламентируются нормами законодательства Российской Федерации.</w:t>
      </w:r>
    </w:p>
    <w:p w14:paraId="198E41C0" w14:textId="48AEB7FC" w:rsidR="00D11EAA" w:rsidRPr="003F38FD" w:rsidRDefault="00D11EAA" w:rsidP="00D11EAA">
      <w:pPr>
        <w:shd w:val="clear" w:color="auto" w:fill="FFFFFF"/>
        <w:tabs>
          <w:tab w:val="left" w:pos="1418"/>
        </w:tabs>
        <w:autoSpaceDE w:val="0"/>
        <w:autoSpaceDN w:val="0"/>
        <w:adjustRightInd w:val="0"/>
        <w:spacing w:after="0" w:line="240" w:lineRule="auto"/>
        <w:ind w:firstLine="700"/>
        <w:contextualSpacing/>
        <w:jc w:val="both"/>
        <w:rPr>
          <w:rFonts w:ascii="Times New Roman" w:eastAsia="Times New Roman" w:hAnsi="Times New Roman" w:cs="Times New Roman"/>
          <w:sz w:val="24"/>
          <w:szCs w:val="24"/>
          <w:lang w:eastAsia="ru-RU"/>
        </w:rPr>
      </w:pPr>
    </w:p>
    <w:p w14:paraId="017D33FA" w14:textId="7573F854"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 xml:space="preserve">Статья </w:t>
      </w:r>
      <w:r w:rsidR="00D97685" w:rsidRPr="003F38FD">
        <w:rPr>
          <w:rFonts w:ascii="Times New Roman" w:eastAsia="Times New Roman" w:hAnsi="Times New Roman" w:cs="Times New Roman"/>
          <w:b/>
          <w:bCs/>
          <w:sz w:val="24"/>
          <w:szCs w:val="24"/>
          <w:lang w:eastAsia="ru-RU"/>
        </w:rPr>
        <w:t>20</w:t>
      </w:r>
      <w:r w:rsidRPr="003F38FD">
        <w:rPr>
          <w:rFonts w:ascii="Times New Roman" w:eastAsia="Times New Roman" w:hAnsi="Times New Roman" w:cs="Times New Roman"/>
          <w:b/>
          <w:bCs/>
          <w:sz w:val="24"/>
          <w:szCs w:val="24"/>
          <w:lang w:eastAsia="ru-RU"/>
        </w:rPr>
        <w:t>. Перечень документов, прилагаемых к Договору</w:t>
      </w:r>
    </w:p>
    <w:p w14:paraId="14EC0903" w14:textId="73B1F741" w:rsidR="00D11EAA" w:rsidRPr="003F38FD"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Все указанные ниже приложения являются неотъемлемой частью Договора. </w:t>
      </w:r>
    </w:p>
    <w:tbl>
      <w:tblPr>
        <w:tblW w:w="8897" w:type="dxa"/>
        <w:tblLayout w:type="fixed"/>
        <w:tblLook w:val="0000" w:firstRow="0" w:lastRow="0" w:firstColumn="0" w:lastColumn="0" w:noHBand="0" w:noVBand="0"/>
      </w:tblPr>
      <w:tblGrid>
        <w:gridCol w:w="675"/>
        <w:gridCol w:w="8222"/>
      </w:tblGrid>
      <w:tr w:rsidR="00D11EAA" w:rsidRPr="003F38FD" w14:paraId="0F054041" w14:textId="77777777" w:rsidTr="00807A93">
        <w:trPr>
          <w:trHeight w:val="337"/>
        </w:trPr>
        <w:tc>
          <w:tcPr>
            <w:tcW w:w="675" w:type="dxa"/>
            <w:vAlign w:val="center"/>
          </w:tcPr>
          <w:p w14:paraId="3E2266B2" w14:textId="77777777" w:rsidR="00D11EAA" w:rsidRPr="003F38FD"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w:t>
            </w:r>
          </w:p>
          <w:p w14:paraId="48CA93C1" w14:textId="77777777" w:rsidR="00D11EAA" w:rsidRPr="003F38FD"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п/п</w:t>
            </w:r>
          </w:p>
        </w:tc>
        <w:tc>
          <w:tcPr>
            <w:tcW w:w="8222" w:type="dxa"/>
            <w:vAlign w:val="center"/>
          </w:tcPr>
          <w:p w14:paraId="1E932BD5" w14:textId="77777777" w:rsidR="00D11EAA" w:rsidRPr="003F38FD" w:rsidRDefault="00D11EAA" w:rsidP="00807A93">
            <w:pPr>
              <w:autoSpaceDE w:val="0"/>
              <w:autoSpaceDN w:val="0"/>
              <w:adjustRightInd w:val="0"/>
              <w:spacing w:after="0" w:line="240" w:lineRule="auto"/>
              <w:ind w:firstLine="34"/>
              <w:contextualSpacing/>
              <w:jc w:val="center"/>
              <w:rPr>
                <w:rFonts w:ascii="Times New Roman" w:eastAsia="Times New Roman" w:hAnsi="Times New Roman" w:cs="Times New Roman"/>
                <w:b/>
                <w:sz w:val="24"/>
                <w:szCs w:val="24"/>
                <w:lang w:eastAsia="ru-RU"/>
              </w:rPr>
            </w:pPr>
            <w:r w:rsidRPr="003F38FD">
              <w:rPr>
                <w:rFonts w:ascii="Times New Roman" w:eastAsia="Times New Roman" w:hAnsi="Times New Roman" w:cs="Times New Roman"/>
                <w:b/>
                <w:sz w:val="24"/>
                <w:szCs w:val="24"/>
                <w:lang w:eastAsia="ru-RU"/>
              </w:rPr>
              <w:t>Наименование приложений</w:t>
            </w:r>
          </w:p>
        </w:tc>
      </w:tr>
      <w:tr w:rsidR="00D11EAA" w:rsidRPr="003F38FD" w14:paraId="62A58F5D" w14:textId="77777777" w:rsidTr="00807A93">
        <w:trPr>
          <w:trHeight w:val="261"/>
        </w:trPr>
        <w:tc>
          <w:tcPr>
            <w:tcW w:w="675" w:type="dxa"/>
          </w:tcPr>
          <w:p w14:paraId="577EC817"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1</w:t>
            </w:r>
          </w:p>
        </w:tc>
        <w:tc>
          <w:tcPr>
            <w:tcW w:w="8222" w:type="dxa"/>
          </w:tcPr>
          <w:p w14:paraId="35CF0953" w14:textId="77777777" w:rsidR="00D11EAA" w:rsidRPr="003F38FD" w:rsidRDefault="00D11EAA" w:rsidP="00DF226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r>
      <w:tr w:rsidR="00D11EAA" w:rsidRPr="003F38FD" w14:paraId="6EF70793" w14:textId="77777777" w:rsidTr="00807A93">
        <w:trPr>
          <w:trHeight w:val="186"/>
        </w:trPr>
        <w:tc>
          <w:tcPr>
            <w:tcW w:w="675" w:type="dxa"/>
          </w:tcPr>
          <w:p w14:paraId="0479D74D"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2</w:t>
            </w:r>
          </w:p>
        </w:tc>
        <w:tc>
          <w:tcPr>
            <w:tcW w:w="8222" w:type="dxa"/>
          </w:tcPr>
          <w:p w14:paraId="514569C2" w14:textId="77777777" w:rsidR="00D11EAA" w:rsidRPr="003F38FD" w:rsidRDefault="00D11EAA" w:rsidP="00DF226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Календарный гра</w:t>
            </w:r>
            <w:r w:rsidR="006D7F6A" w:rsidRPr="003F38FD">
              <w:rPr>
                <w:rFonts w:ascii="Times New Roman" w:eastAsia="Times New Roman" w:hAnsi="Times New Roman" w:cs="Times New Roman"/>
                <w:sz w:val="24"/>
                <w:szCs w:val="24"/>
                <w:lang w:eastAsia="ru-RU"/>
              </w:rPr>
              <w:t>фик выполнения Работ</w:t>
            </w:r>
          </w:p>
        </w:tc>
      </w:tr>
      <w:tr w:rsidR="00D11EAA" w:rsidRPr="003F38FD" w14:paraId="6B8A1FD2" w14:textId="77777777" w:rsidTr="00807A93">
        <w:trPr>
          <w:trHeight w:val="158"/>
        </w:trPr>
        <w:tc>
          <w:tcPr>
            <w:tcW w:w="675" w:type="dxa"/>
          </w:tcPr>
          <w:p w14:paraId="15EA72EA"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iCs/>
                <w:spacing w:val="-4"/>
                <w:sz w:val="24"/>
                <w:szCs w:val="24"/>
                <w:lang w:eastAsia="ru-RU"/>
              </w:rPr>
            </w:pPr>
            <w:r w:rsidRPr="003F38FD">
              <w:rPr>
                <w:rFonts w:ascii="Times New Roman" w:eastAsia="Times New Roman" w:hAnsi="Times New Roman" w:cs="Times New Roman"/>
                <w:iCs/>
                <w:spacing w:val="-4"/>
                <w:sz w:val="24"/>
                <w:szCs w:val="24"/>
                <w:lang w:eastAsia="ru-RU"/>
              </w:rPr>
              <w:lastRenderedPageBreak/>
              <w:t>3</w:t>
            </w:r>
          </w:p>
        </w:tc>
        <w:tc>
          <w:tcPr>
            <w:tcW w:w="8222" w:type="dxa"/>
          </w:tcPr>
          <w:p w14:paraId="5E472CAF" w14:textId="77777777" w:rsidR="00D11EAA" w:rsidRPr="003F38FD" w:rsidRDefault="00D11EAA" w:rsidP="00DF226D">
            <w:pPr>
              <w:spacing w:after="0" w:line="240" w:lineRule="auto"/>
              <w:ind w:left="-11"/>
              <w:contextualSpacing/>
              <w:jc w:val="both"/>
              <w:outlineLvl w:val="1"/>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Форма Акта сверки расчетов</w:t>
            </w:r>
          </w:p>
        </w:tc>
      </w:tr>
      <w:tr w:rsidR="00D11EAA" w:rsidRPr="003F38FD" w14:paraId="4A93D4F2" w14:textId="77777777" w:rsidTr="00807A93">
        <w:trPr>
          <w:trHeight w:val="150"/>
        </w:trPr>
        <w:tc>
          <w:tcPr>
            <w:tcW w:w="675" w:type="dxa"/>
          </w:tcPr>
          <w:p w14:paraId="2CF3AADC"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pacing w:val="-8"/>
                <w:sz w:val="24"/>
                <w:szCs w:val="24"/>
                <w:lang w:eastAsia="ru-RU"/>
              </w:rPr>
            </w:pPr>
            <w:r w:rsidRPr="003F38FD">
              <w:rPr>
                <w:rFonts w:ascii="Times New Roman" w:eastAsia="Times New Roman" w:hAnsi="Times New Roman" w:cs="Times New Roman"/>
                <w:spacing w:val="-8"/>
                <w:sz w:val="24"/>
                <w:szCs w:val="24"/>
                <w:lang w:eastAsia="ru-RU"/>
              </w:rPr>
              <w:t>4</w:t>
            </w:r>
          </w:p>
        </w:tc>
        <w:tc>
          <w:tcPr>
            <w:tcW w:w="8222" w:type="dxa"/>
          </w:tcPr>
          <w:p w14:paraId="1AEE7F3C" w14:textId="77777777" w:rsidR="00D11EAA" w:rsidRPr="003F38FD" w:rsidRDefault="00D11EAA" w:rsidP="00DF226D">
            <w:pPr>
              <w:spacing w:after="0" w:line="240" w:lineRule="auto"/>
              <w:ind w:left="-11"/>
              <w:contextualSpacing/>
              <w:jc w:val="both"/>
              <w:outlineLvl w:val="1"/>
              <w:rPr>
                <w:rFonts w:ascii="Times New Roman" w:eastAsia="Times New Roman" w:hAnsi="Times New Roman" w:cs="Times New Roman"/>
                <w:sz w:val="24"/>
                <w:szCs w:val="24"/>
                <w:lang w:eastAsia="ru-RU"/>
              </w:rPr>
            </w:pPr>
            <w:r w:rsidRPr="003F38FD">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r>
      <w:tr w:rsidR="00D11EAA" w:rsidRPr="003F38FD" w14:paraId="2447E2CB" w14:textId="77777777" w:rsidTr="00807A93">
        <w:trPr>
          <w:trHeight w:val="150"/>
        </w:trPr>
        <w:tc>
          <w:tcPr>
            <w:tcW w:w="675" w:type="dxa"/>
          </w:tcPr>
          <w:p w14:paraId="245D31F1"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pacing w:val="-8"/>
                <w:sz w:val="24"/>
                <w:szCs w:val="24"/>
                <w:lang w:eastAsia="ru-RU"/>
              </w:rPr>
            </w:pPr>
            <w:r w:rsidRPr="003F38FD">
              <w:rPr>
                <w:rFonts w:ascii="Times New Roman" w:eastAsia="Times New Roman" w:hAnsi="Times New Roman" w:cs="Times New Roman"/>
                <w:spacing w:val="-8"/>
                <w:sz w:val="24"/>
                <w:szCs w:val="24"/>
                <w:lang w:eastAsia="ru-RU"/>
              </w:rPr>
              <w:t>5</w:t>
            </w:r>
          </w:p>
        </w:tc>
        <w:tc>
          <w:tcPr>
            <w:tcW w:w="8222" w:type="dxa"/>
          </w:tcPr>
          <w:p w14:paraId="26519EDA" w14:textId="77777777" w:rsidR="00D11EAA" w:rsidRPr="003F38FD" w:rsidRDefault="00D11EAA" w:rsidP="00DF226D">
            <w:pPr>
              <w:spacing w:after="0" w:line="240" w:lineRule="auto"/>
              <w:ind w:left="-11"/>
              <w:contextualSpacing/>
              <w:jc w:val="both"/>
              <w:outlineLvl w:val="1"/>
              <w:rPr>
                <w:rFonts w:ascii="Times New Roman" w:eastAsia="Times New Roman" w:hAnsi="Times New Roman" w:cs="Times New Roman"/>
                <w:sz w:val="24"/>
                <w:szCs w:val="24"/>
                <w:lang w:eastAsia="ru-RU"/>
              </w:rPr>
            </w:pPr>
            <w:r w:rsidRPr="003F38FD">
              <w:rPr>
                <w:rFonts w:ascii="Times New Roman" w:eastAsia="Times New Roman" w:hAnsi="Times New Roman" w:cs="Times New Roman"/>
                <w:bCs/>
                <w:iCs/>
                <w:sz w:val="24"/>
                <w:szCs w:val="24"/>
                <w:lang w:eastAsia="ru-RU"/>
              </w:rPr>
              <w:t>Форма Соглашения о раскрытии информации</w:t>
            </w:r>
          </w:p>
        </w:tc>
      </w:tr>
      <w:tr w:rsidR="00D11EAA" w:rsidRPr="003F38FD" w14:paraId="74D4648B" w14:textId="77777777" w:rsidTr="00807A93">
        <w:trPr>
          <w:trHeight w:val="150"/>
        </w:trPr>
        <w:tc>
          <w:tcPr>
            <w:tcW w:w="675" w:type="dxa"/>
          </w:tcPr>
          <w:p w14:paraId="74D4582A"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pacing w:val="-8"/>
                <w:sz w:val="24"/>
                <w:szCs w:val="24"/>
                <w:lang w:eastAsia="ru-RU"/>
              </w:rPr>
            </w:pPr>
            <w:r w:rsidRPr="003F38FD">
              <w:rPr>
                <w:rFonts w:ascii="Times New Roman" w:eastAsia="Times New Roman" w:hAnsi="Times New Roman" w:cs="Times New Roman"/>
                <w:spacing w:val="-8"/>
                <w:sz w:val="24"/>
                <w:szCs w:val="24"/>
                <w:lang w:eastAsia="ru-RU"/>
              </w:rPr>
              <w:t>6</w:t>
            </w:r>
          </w:p>
        </w:tc>
        <w:tc>
          <w:tcPr>
            <w:tcW w:w="8222" w:type="dxa"/>
          </w:tcPr>
          <w:p w14:paraId="11473BF8" w14:textId="77777777" w:rsidR="00D11EAA" w:rsidRPr="003F38FD" w:rsidRDefault="00D11EAA" w:rsidP="00DF226D">
            <w:pPr>
              <w:spacing w:after="0" w:line="240" w:lineRule="auto"/>
              <w:ind w:left="-11"/>
              <w:contextualSpacing/>
              <w:jc w:val="both"/>
              <w:outlineLvl w:val="1"/>
              <w:rPr>
                <w:rFonts w:ascii="Times New Roman" w:eastAsia="Times New Roman" w:hAnsi="Times New Roman" w:cs="Times New Roman"/>
                <w:bCs/>
                <w:iCs/>
                <w:sz w:val="24"/>
                <w:szCs w:val="24"/>
                <w:lang w:eastAsia="ru-RU"/>
              </w:rPr>
            </w:pPr>
            <w:r w:rsidRPr="003F38FD">
              <w:rPr>
                <w:rFonts w:ascii="Times New Roman" w:eastAsia="Times New Roman" w:hAnsi="Times New Roman" w:cs="Times New Roman"/>
                <w:bCs/>
                <w:iCs/>
                <w:sz w:val="24"/>
                <w:szCs w:val="24"/>
                <w:lang w:eastAsia="ru-RU"/>
              </w:rPr>
              <w:t>Техническое задание</w:t>
            </w:r>
          </w:p>
        </w:tc>
      </w:tr>
      <w:tr w:rsidR="00D11EAA" w:rsidRPr="003F38FD" w14:paraId="0DE4CB15" w14:textId="77777777" w:rsidTr="00807A93">
        <w:trPr>
          <w:trHeight w:val="150"/>
        </w:trPr>
        <w:tc>
          <w:tcPr>
            <w:tcW w:w="675" w:type="dxa"/>
          </w:tcPr>
          <w:p w14:paraId="13222554"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pacing w:val="-8"/>
                <w:sz w:val="24"/>
                <w:szCs w:val="24"/>
                <w:lang w:eastAsia="ru-RU"/>
              </w:rPr>
            </w:pPr>
            <w:r w:rsidRPr="003F38FD">
              <w:rPr>
                <w:rFonts w:ascii="Times New Roman" w:eastAsia="Times New Roman" w:hAnsi="Times New Roman" w:cs="Times New Roman"/>
                <w:spacing w:val="-8"/>
                <w:sz w:val="24"/>
                <w:szCs w:val="24"/>
                <w:lang w:eastAsia="ru-RU"/>
              </w:rPr>
              <w:t>7</w:t>
            </w:r>
          </w:p>
        </w:tc>
        <w:tc>
          <w:tcPr>
            <w:tcW w:w="8222" w:type="dxa"/>
          </w:tcPr>
          <w:p w14:paraId="1FFED2AC" w14:textId="56ACC8A5" w:rsidR="00D11EAA" w:rsidRPr="003F38FD" w:rsidRDefault="00D11EAA" w:rsidP="004D3040">
            <w:pPr>
              <w:spacing w:after="0" w:line="240" w:lineRule="auto"/>
              <w:ind w:left="-11"/>
              <w:contextualSpacing/>
              <w:jc w:val="both"/>
              <w:outlineLvl w:val="1"/>
              <w:rPr>
                <w:rFonts w:ascii="Times New Roman" w:eastAsia="Times New Roman" w:hAnsi="Times New Roman" w:cs="Times New Roman"/>
                <w:bCs/>
                <w:iCs/>
                <w:sz w:val="24"/>
                <w:szCs w:val="24"/>
                <w:lang w:eastAsia="ru-RU"/>
              </w:rPr>
            </w:pPr>
            <w:r w:rsidRPr="003F38FD">
              <w:rPr>
                <w:rFonts w:ascii="Times New Roman" w:eastAsia="Times New Roman" w:hAnsi="Times New Roman" w:cs="Times New Roman"/>
                <w:bCs/>
                <w:iCs/>
                <w:sz w:val="24"/>
                <w:szCs w:val="24"/>
                <w:lang w:eastAsia="ru-RU"/>
              </w:rPr>
              <w:t xml:space="preserve">Смета на проектные (изыскательские) работы </w:t>
            </w:r>
            <w:r w:rsidR="00C403A6" w:rsidRPr="003F38FD">
              <w:rPr>
                <w:rFonts w:ascii="Times New Roman" w:eastAsia="Times New Roman" w:hAnsi="Times New Roman" w:cs="Times New Roman"/>
                <w:bCs/>
                <w:iCs/>
                <w:sz w:val="24"/>
                <w:szCs w:val="24"/>
                <w:lang w:eastAsia="ru-RU"/>
              </w:rPr>
              <w:t>(Приложение</w:t>
            </w:r>
            <w:r w:rsidR="00BF33E4" w:rsidRPr="003F38FD">
              <w:rPr>
                <w:rFonts w:ascii="Times New Roman" w:eastAsia="Times New Roman" w:hAnsi="Times New Roman" w:cs="Times New Roman"/>
                <w:bCs/>
                <w:iCs/>
                <w:sz w:val="24"/>
                <w:szCs w:val="24"/>
                <w:lang w:eastAsia="ru-RU"/>
              </w:rPr>
              <w:t>)</w:t>
            </w:r>
          </w:p>
        </w:tc>
      </w:tr>
      <w:tr w:rsidR="00D11EAA" w:rsidRPr="003F38FD" w14:paraId="19D102AC" w14:textId="77777777" w:rsidTr="00807A93">
        <w:trPr>
          <w:trHeight w:val="317"/>
        </w:trPr>
        <w:tc>
          <w:tcPr>
            <w:tcW w:w="675" w:type="dxa"/>
          </w:tcPr>
          <w:p w14:paraId="1D4F99C1"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pacing w:val="-8"/>
                <w:sz w:val="24"/>
                <w:szCs w:val="24"/>
                <w:lang w:eastAsia="ru-RU"/>
              </w:rPr>
            </w:pPr>
            <w:r w:rsidRPr="003F38FD">
              <w:rPr>
                <w:rFonts w:ascii="Times New Roman" w:eastAsia="Times New Roman" w:hAnsi="Times New Roman" w:cs="Times New Roman"/>
                <w:spacing w:val="-8"/>
                <w:sz w:val="24"/>
                <w:szCs w:val="24"/>
                <w:lang w:eastAsia="ru-RU"/>
              </w:rPr>
              <w:t>8</w:t>
            </w:r>
          </w:p>
        </w:tc>
        <w:tc>
          <w:tcPr>
            <w:tcW w:w="8222" w:type="dxa"/>
          </w:tcPr>
          <w:p w14:paraId="11CA52A3" w14:textId="77777777" w:rsidR="00D11EAA" w:rsidRPr="003F38FD" w:rsidRDefault="00D11EAA" w:rsidP="00DF226D">
            <w:pPr>
              <w:spacing w:after="0" w:line="240" w:lineRule="auto"/>
              <w:ind w:left="-11"/>
              <w:contextualSpacing/>
              <w:jc w:val="both"/>
              <w:outlineLvl w:val="1"/>
              <w:rPr>
                <w:rFonts w:ascii="Times New Roman" w:eastAsia="Times New Roman" w:hAnsi="Times New Roman" w:cs="Times New Roman"/>
                <w:bCs/>
                <w:iCs/>
                <w:sz w:val="24"/>
                <w:szCs w:val="24"/>
                <w:lang w:eastAsia="ru-RU"/>
              </w:rPr>
            </w:pPr>
            <w:r w:rsidRPr="003F38FD">
              <w:rPr>
                <w:rFonts w:ascii="Times New Roman" w:eastAsia="Times New Roman" w:hAnsi="Times New Roman" w:cs="Times New Roman"/>
                <w:bCs/>
                <w:iCs/>
                <w:sz w:val="24"/>
                <w:szCs w:val="24"/>
                <w:lang w:eastAsia="ru-RU"/>
              </w:rPr>
              <w:t>Согласие на обработку персональных данных</w:t>
            </w:r>
          </w:p>
        </w:tc>
      </w:tr>
      <w:tr w:rsidR="00D11EAA" w:rsidRPr="003F38FD" w14:paraId="69E359F1" w14:textId="77777777" w:rsidTr="00807A93">
        <w:trPr>
          <w:trHeight w:val="150"/>
        </w:trPr>
        <w:tc>
          <w:tcPr>
            <w:tcW w:w="675" w:type="dxa"/>
          </w:tcPr>
          <w:p w14:paraId="02603098" w14:textId="77777777" w:rsidR="00D11EAA" w:rsidRPr="003F38FD" w:rsidRDefault="00D11EAA" w:rsidP="00DF226D">
            <w:pPr>
              <w:autoSpaceDE w:val="0"/>
              <w:autoSpaceDN w:val="0"/>
              <w:adjustRightInd w:val="0"/>
              <w:spacing w:after="0" w:line="240" w:lineRule="auto"/>
              <w:contextualSpacing/>
              <w:jc w:val="center"/>
              <w:rPr>
                <w:rFonts w:ascii="Times New Roman" w:eastAsia="Times New Roman" w:hAnsi="Times New Roman" w:cs="Times New Roman"/>
                <w:spacing w:val="-8"/>
                <w:sz w:val="24"/>
                <w:szCs w:val="24"/>
                <w:lang w:eastAsia="ru-RU"/>
              </w:rPr>
            </w:pPr>
            <w:r w:rsidRPr="003F38FD">
              <w:rPr>
                <w:rFonts w:ascii="Times New Roman" w:eastAsia="Times New Roman" w:hAnsi="Times New Roman" w:cs="Times New Roman"/>
                <w:spacing w:val="-8"/>
                <w:sz w:val="24"/>
                <w:szCs w:val="24"/>
                <w:lang w:eastAsia="ru-RU"/>
              </w:rPr>
              <w:t>9</w:t>
            </w:r>
          </w:p>
        </w:tc>
        <w:tc>
          <w:tcPr>
            <w:tcW w:w="8222" w:type="dxa"/>
          </w:tcPr>
          <w:p w14:paraId="3F34DBDC" w14:textId="77777777" w:rsidR="00D11EAA" w:rsidRPr="003F38FD" w:rsidRDefault="00D11EAA" w:rsidP="00DF226D">
            <w:pPr>
              <w:spacing w:after="0" w:line="240" w:lineRule="auto"/>
              <w:ind w:left="-11"/>
              <w:contextualSpacing/>
              <w:jc w:val="both"/>
              <w:outlineLvl w:val="1"/>
              <w:rPr>
                <w:rFonts w:ascii="Times New Roman" w:eastAsia="Times New Roman" w:hAnsi="Times New Roman" w:cs="Times New Roman"/>
                <w:bCs/>
                <w:iCs/>
                <w:sz w:val="24"/>
                <w:szCs w:val="24"/>
                <w:lang w:eastAsia="ru-RU"/>
              </w:rPr>
            </w:pPr>
            <w:r w:rsidRPr="003F38FD">
              <w:rPr>
                <w:rFonts w:ascii="Times New Roman" w:eastAsia="Times New Roman" w:hAnsi="Times New Roman" w:cs="Times New Roman"/>
                <w:bCs/>
                <w:iCs/>
                <w:sz w:val="24"/>
                <w:szCs w:val="24"/>
                <w:lang w:eastAsia="ru-RU"/>
              </w:rPr>
              <w:t>Список субподрядных организаций</w:t>
            </w:r>
          </w:p>
        </w:tc>
      </w:tr>
    </w:tbl>
    <w:p w14:paraId="1EB85F5F" w14:textId="77777777" w:rsidR="00FC6073" w:rsidRPr="003F38FD" w:rsidRDefault="00FC6073"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7D36F083" w14:textId="19B32A80" w:rsidR="00D11EAA" w:rsidRPr="003F38FD" w:rsidRDefault="00C53DE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3F38FD">
        <w:rPr>
          <w:rFonts w:ascii="Times New Roman" w:eastAsia="Times New Roman" w:hAnsi="Times New Roman" w:cs="Times New Roman"/>
          <w:b/>
          <w:bCs/>
          <w:sz w:val="24"/>
          <w:szCs w:val="24"/>
          <w:lang w:eastAsia="ru-RU"/>
        </w:rPr>
        <w:t xml:space="preserve">Статья </w:t>
      </w:r>
      <w:r w:rsidR="00D97685" w:rsidRPr="003F38FD">
        <w:rPr>
          <w:rFonts w:ascii="Times New Roman" w:eastAsia="Times New Roman" w:hAnsi="Times New Roman" w:cs="Times New Roman"/>
          <w:b/>
          <w:bCs/>
          <w:sz w:val="24"/>
          <w:szCs w:val="24"/>
          <w:lang w:eastAsia="ru-RU"/>
        </w:rPr>
        <w:t>21</w:t>
      </w:r>
      <w:r w:rsidR="00D11EAA" w:rsidRPr="003F38FD">
        <w:rPr>
          <w:rFonts w:ascii="Times New Roman" w:eastAsia="Times New Roman" w:hAnsi="Times New Roman" w:cs="Times New Roman"/>
          <w:b/>
          <w:bCs/>
          <w:sz w:val="24"/>
          <w:szCs w:val="24"/>
          <w:lang w:eastAsia="ru-RU"/>
        </w:rPr>
        <w:t>. Реквизиты и подписи Сторон</w:t>
      </w:r>
    </w:p>
    <w:p w14:paraId="754B2B7A" w14:textId="77777777" w:rsidR="000C1262" w:rsidRPr="003F38FD" w:rsidRDefault="000C1262"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tbl>
      <w:tblPr>
        <w:tblW w:w="9738" w:type="dxa"/>
        <w:jc w:val="center"/>
        <w:tblLook w:val="01E0" w:firstRow="1" w:lastRow="1" w:firstColumn="1" w:lastColumn="1" w:noHBand="0" w:noVBand="0"/>
      </w:tblPr>
      <w:tblGrid>
        <w:gridCol w:w="4869"/>
        <w:gridCol w:w="4869"/>
      </w:tblGrid>
      <w:tr w:rsidR="00805478" w:rsidRPr="003F38FD" w14:paraId="55002740" w14:textId="77777777" w:rsidTr="003F38FD">
        <w:trPr>
          <w:trHeight w:val="3864"/>
          <w:jc w:val="center"/>
        </w:trPr>
        <w:tc>
          <w:tcPr>
            <w:tcW w:w="4869" w:type="dxa"/>
          </w:tcPr>
          <w:p w14:paraId="19697E18" w14:textId="77777777" w:rsidR="003F38FD" w:rsidRDefault="00805478" w:rsidP="00077B84">
            <w:pPr>
              <w:tabs>
                <w:tab w:val="left" w:pos="992"/>
              </w:tabs>
              <w:contextualSpacing/>
              <w:jc w:val="center"/>
              <w:rPr>
                <w:rFonts w:ascii="Times New Roman" w:hAnsi="Times New Roman" w:cs="Times New Roman"/>
                <w:b/>
                <w:sz w:val="24"/>
                <w:szCs w:val="24"/>
              </w:rPr>
            </w:pPr>
            <w:r w:rsidRPr="003F38FD">
              <w:rPr>
                <w:rFonts w:ascii="Times New Roman" w:hAnsi="Times New Roman" w:cs="Times New Roman"/>
                <w:b/>
                <w:sz w:val="24"/>
                <w:szCs w:val="24"/>
              </w:rPr>
              <w:t>ЗАКАЗЧИК</w:t>
            </w:r>
          </w:p>
          <w:p w14:paraId="220F36F6" w14:textId="3754E978" w:rsidR="00805478" w:rsidRPr="003F38FD" w:rsidRDefault="00805478" w:rsidP="00077B84">
            <w:pPr>
              <w:tabs>
                <w:tab w:val="left" w:pos="992"/>
              </w:tabs>
              <w:contextualSpacing/>
              <w:jc w:val="center"/>
              <w:rPr>
                <w:rFonts w:ascii="Times New Roman" w:hAnsi="Times New Roman" w:cs="Times New Roman"/>
                <w:sz w:val="24"/>
                <w:szCs w:val="24"/>
              </w:rPr>
            </w:pPr>
            <w:r w:rsidRPr="003F38FD">
              <w:rPr>
                <w:rStyle w:val="2f6"/>
                <w:rFonts w:eastAsiaTheme="minorHAnsi"/>
                <w:sz w:val="24"/>
                <w:szCs w:val="24"/>
              </w:rPr>
              <w:t>ПАО «Россети Центр»</w:t>
            </w:r>
          </w:p>
          <w:p w14:paraId="3CBC41CD" w14:textId="77777777" w:rsidR="00805478" w:rsidRPr="003F38FD" w:rsidRDefault="00805478" w:rsidP="00077B84">
            <w:pPr>
              <w:contextualSpacing/>
              <w:rPr>
                <w:rFonts w:ascii="Times New Roman" w:hAnsi="Times New Roman" w:cs="Times New Roman"/>
                <w:sz w:val="24"/>
                <w:szCs w:val="24"/>
              </w:rPr>
            </w:pPr>
            <w:r w:rsidRPr="003F38FD">
              <w:rPr>
                <w:rFonts w:ascii="Times New Roman" w:hAnsi="Times New Roman" w:cs="Times New Roman"/>
                <w:sz w:val="24"/>
                <w:szCs w:val="24"/>
              </w:rPr>
              <w:t xml:space="preserve">Юридический адрес: 119017, город Москва, улица Ордынка М., дом 15; </w:t>
            </w:r>
          </w:p>
          <w:p w14:paraId="1D35256C" w14:textId="77777777" w:rsidR="00805478" w:rsidRPr="003F38FD" w:rsidRDefault="00805478" w:rsidP="00077B84">
            <w:pPr>
              <w:contextualSpacing/>
              <w:rPr>
                <w:rFonts w:ascii="Times New Roman" w:hAnsi="Times New Roman" w:cs="Times New Roman"/>
                <w:sz w:val="24"/>
                <w:szCs w:val="24"/>
              </w:rPr>
            </w:pPr>
            <w:r w:rsidRPr="003F38FD">
              <w:rPr>
                <w:rFonts w:ascii="Times New Roman" w:hAnsi="Times New Roman" w:cs="Times New Roman"/>
                <w:sz w:val="24"/>
                <w:szCs w:val="24"/>
              </w:rPr>
              <w:t>Фактический адрес: 119017, город Москва, улица Ордынка М., дом 15;</w:t>
            </w:r>
          </w:p>
          <w:p w14:paraId="1AE972CF" w14:textId="77777777"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ОГРН-1046900099498, ИНН 6901067107</w:t>
            </w:r>
          </w:p>
          <w:p w14:paraId="08E6291F" w14:textId="77777777"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Филиал ПАО «Россети Центр»»- «Смоленскэнерго»</w:t>
            </w:r>
          </w:p>
          <w:p w14:paraId="00C44D67" w14:textId="77777777"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214019 г. Смоленск, ул. Тенишевой, д.33</w:t>
            </w:r>
          </w:p>
          <w:p w14:paraId="05DA124F" w14:textId="77777777"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ИНН 6901067107 / КПП 673102001</w:t>
            </w:r>
          </w:p>
          <w:p w14:paraId="19FD026C" w14:textId="77777777"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р/с № 40702810623250000008</w:t>
            </w:r>
          </w:p>
          <w:p w14:paraId="1A529E2B" w14:textId="7464B039"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в филиале Банка ВТБ (ПАО) в г. Воронеже</w:t>
            </w:r>
            <w:r w:rsidR="003F38FD">
              <w:rPr>
                <w:rFonts w:ascii="Times New Roman" w:hAnsi="Times New Roman" w:cs="Times New Roman"/>
                <w:sz w:val="24"/>
                <w:szCs w:val="24"/>
              </w:rPr>
              <w:t xml:space="preserve"> </w:t>
            </w:r>
            <w:r w:rsidRPr="003F38FD">
              <w:rPr>
                <w:rFonts w:ascii="Times New Roman" w:hAnsi="Times New Roman" w:cs="Times New Roman"/>
                <w:sz w:val="24"/>
                <w:szCs w:val="24"/>
              </w:rPr>
              <w:t>кор/сч № 30101810100000000835</w:t>
            </w:r>
          </w:p>
          <w:p w14:paraId="6E8AA347" w14:textId="77777777" w:rsidR="00805478" w:rsidRPr="003F38FD" w:rsidRDefault="00805478" w:rsidP="00077B84">
            <w:pPr>
              <w:contextualSpacing/>
              <w:rPr>
                <w:rFonts w:ascii="Times New Roman" w:hAnsi="Times New Roman" w:cs="Times New Roman"/>
                <w:bCs/>
                <w:sz w:val="24"/>
                <w:szCs w:val="24"/>
              </w:rPr>
            </w:pPr>
            <w:r w:rsidRPr="003F38FD">
              <w:rPr>
                <w:rFonts w:ascii="Times New Roman" w:hAnsi="Times New Roman" w:cs="Times New Roman"/>
                <w:sz w:val="24"/>
                <w:szCs w:val="24"/>
              </w:rPr>
              <w:t>БИК 042007835</w:t>
            </w:r>
          </w:p>
        </w:tc>
        <w:tc>
          <w:tcPr>
            <w:tcW w:w="4869" w:type="dxa"/>
          </w:tcPr>
          <w:p w14:paraId="57A6CE03" w14:textId="77777777" w:rsidR="00805478" w:rsidRPr="003F38FD" w:rsidRDefault="00805478" w:rsidP="00077B84">
            <w:pPr>
              <w:contextualSpacing/>
              <w:jc w:val="center"/>
              <w:rPr>
                <w:rFonts w:ascii="Times New Roman" w:hAnsi="Times New Roman" w:cs="Times New Roman"/>
                <w:b/>
                <w:sz w:val="24"/>
                <w:szCs w:val="24"/>
              </w:rPr>
            </w:pPr>
            <w:r w:rsidRPr="003F38FD">
              <w:rPr>
                <w:rFonts w:ascii="Times New Roman" w:hAnsi="Times New Roman" w:cs="Times New Roman"/>
                <w:b/>
                <w:sz w:val="24"/>
                <w:szCs w:val="24"/>
              </w:rPr>
              <w:t>ПОДРЯДЧИК</w:t>
            </w:r>
          </w:p>
          <w:p w14:paraId="5D16F69F" w14:textId="41F1E159" w:rsidR="00805478" w:rsidRPr="003F38FD" w:rsidRDefault="00805478" w:rsidP="003F38FD">
            <w:pPr>
              <w:ind w:right="159"/>
              <w:contextualSpacing/>
              <w:rPr>
                <w:rFonts w:ascii="Times New Roman" w:hAnsi="Times New Roman" w:cs="Times New Roman"/>
                <w:bCs/>
                <w:spacing w:val="-12"/>
                <w:sz w:val="24"/>
                <w:szCs w:val="24"/>
                <w:lang w:eastAsia="x-none"/>
              </w:rPr>
            </w:pPr>
          </w:p>
        </w:tc>
      </w:tr>
    </w:tbl>
    <w:p w14:paraId="01EE94E6" w14:textId="77777777" w:rsidR="00805478" w:rsidRPr="003F38FD" w:rsidRDefault="00805478" w:rsidP="00805478">
      <w:pPr>
        <w:tabs>
          <w:tab w:val="left" w:pos="975"/>
        </w:tabs>
        <w:contextualSpacing/>
        <w:rPr>
          <w:rFonts w:ascii="Times New Roman" w:hAnsi="Times New Roman" w:cs="Times New Roman"/>
          <w:vanish/>
          <w:sz w:val="24"/>
          <w:szCs w:val="24"/>
        </w:rPr>
      </w:pP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805478" w:rsidRPr="003F38FD" w14:paraId="1B7EFB72" w14:textId="77777777" w:rsidTr="00077B84">
        <w:trPr>
          <w:trHeight w:val="641"/>
        </w:trPr>
        <w:tc>
          <w:tcPr>
            <w:tcW w:w="4961" w:type="dxa"/>
          </w:tcPr>
          <w:p w14:paraId="38D2FC71" w14:textId="77777777" w:rsidR="00805478" w:rsidRPr="003F38FD" w:rsidRDefault="00805478" w:rsidP="00077B84">
            <w:pPr>
              <w:tabs>
                <w:tab w:val="left" w:pos="1134"/>
              </w:tabs>
              <w:contextualSpacing/>
              <w:rPr>
                <w:rFonts w:ascii="Times New Roman" w:hAnsi="Times New Roman" w:cs="Times New Roman"/>
                <w:b/>
                <w:sz w:val="24"/>
                <w:szCs w:val="24"/>
              </w:rPr>
            </w:pPr>
            <w:r w:rsidRPr="003F38FD">
              <w:rPr>
                <w:rFonts w:ascii="Times New Roman" w:hAnsi="Times New Roman" w:cs="Times New Roman"/>
                <w:b/>
                <w:sz w:val="24"/>
                <w:szCs w:val="24"/>
              </w:rPr>
              <w:t>Заместитель директора по инвестиционной деятельности</w:t>
            </w:r>
            <w:r w:rsidRPr="003F38FD">
              <w:rPr>
                <w:rFonts w:ascii="Times New Roman" w:hAnsi="Times New Roman" w:cs="Times New Roman"/>
                <w:sz w:val="24"/>
                <w:szCs w:val="24"/>
              </w:rPr>
              <w:t xml:space="preserve"> </w:t>
            </w:r>
            <w:r w:rsidRPr="003F38FD">
              <w:rPr>
                <w:rFonts w:ascii="Times New Roman" w:hAnsi="Times New Roman" w:cs="Times New Roman"/>
                <w:b/>
                <w:sz w:val="24"/>
                <w:szCs w:val="24"/>
              </w:rPr>
              <w:t>филиала ПАО «Россети Центр» – «Смоленскэнерго»</w:t>
            </w:r>
          </w:p>
          <w:p w14:paraId="112B606F" w14:textId="77777777" w:rsidR="00805478" w:rsidRPr="003F38FD" w:rsidRDefault="00805478" w:rsidP="00077B84">
            <w:pPr>
              <w:tabs>
                <w:tab w:val="left" w:pos="1134"/>
              </w:tabs>
              <w:contextualSpacing/>
              <w:rPr>
                <w:rFonts w:ascii="Times New Roman" w:hAnsi="Times New Roman" w:cs="Times New Roman"/>
                <w:b/>
                <w:sz w:val="24"/>
                <w:szCs w:val="24"/>
              </w:rPr>
            </w:pPr>
          </w:p>
          <w:p w14:paraId="481F4396" w14:textId="77777777" w:rsidR="00805478" w:rsidRPr="003F38FD" w:rsidRDefault="00805478" w:rsidP="00077B84">
            <w:pPr>
              <w:tabs>
                <w:tab w:val="left" w:pos="1134"/>
              </w:tabs>
              <w:contextualSpacing/>
              <w:rPr>
                <w:rFonts w:ascii="Times New Roman" w:hAnsi="Times New Roman" w:cs="Times New Roman"/>
                <w:b/>
                <w:sz w:val="24"/>
                <w:szCs w:val="24"/>
              </w:rPr>
            </w:pPr>
          </w:p>
          <w:p w14:paraId="7270B359" w14:textId="77777777" w:rsidR="00805478" w:rsidRPr="003F38FD" w:rsidRDefault="00805478" w:rsidP="00077B84">
            <w:pPr>
              <w:tabs>
                <w:tab w:val="left" w:pos="1134"/>
              </w:tabs>
              <w:contextualSpacing/>
              <w:jc w:val="both"/>
              <w:rPr>
                <w:rFonts w:ascii="Times New Roman" w:hAnsi="Times New Roman" w:cs="Times New Roman"/>
                <w:sz w:val="24"/>
                <w:szCs w:val="24"/>
              </w:rPr>
            </w:pPr>
            <w:r w:rsidRPr="003F38FD">
              <w:rPr>
                <w:rFonts w:ascii="Times New Roman" w:hAnsi="Times New Roman" w:cs="Times New Roman"/>
                <w:b/>
                <w:sz w:val="24"/>
                <w:szCs w:val="24"/>
              </w:rPr>
              <w:t>________________/Широков О.А./</w:t>
            </w:r>
          </w:p>
          <w:p w14:paraId="689D3FB6" w14:textId="4F8D733D" w:rsidR="00805478" w:rsidRPr="003F38FD" w:rsidRDefault="00805478" w:rsidP="003F38FD">
            <w:pPr>
              <w:tabs>
                <w:tab w:val="left" w:pos="1134"/>
              </w:tabs>
              <w:contextualSpacing/>
              <w:rPr>
                <w:rFonts w:ascii="Times New Roman" w:hAnsi="Times New Roman" w:cs="Times New Roman"/>
                <w:sz w:val="24"/>
                <w:szCs w:val="24"/>
              </w:rPr>
            </w:pPr>
            <w:r w:rsidRPr="003F38FD">
              <w:rPr>
                <w:rFonts w:ascii="Times New Roman" w:hAnsi="Times New Roman" w:cs="Times New Roman"/>
                <w:sz w:val="24"/>
                <w:szCs w:val="24"/>
              </w:rPr>
              <w:t>м.п.</w:t>
            </w:r>
          </w:p>
        </w:tc>
        <w:tc>
          <w:tcPr>
            <w:tcW w:w="4961" w:type="dxa"/>
          </w:tcPr>
          <w:p w14:paraId="3D369A1B" w14:textId="77777777" w:rsidR="00772060" w:rsidRPr="003F38FD" w:rsidRDefault="00772060" w:rsidP="00077B84">
            <w:pPr>
              <w:tabs>
                <w:tab w:val="left" w:pos="1134"/>
              </w:tabs>
              <w:contextualSpacing/>
              <w:rPr>
                <w:rFonts w:ascii="Times New Roman" w:hAnsi="Times New Roman" w:cs="Times New Roman"/>
                <w:bCs/>
                <w:spacing w:val="-1"/>
                <w:sz w:val="24"/>
                <w:szCs w:val="24"/>
                <w:lang w:eastAsia="x-none"/>
              </w:rPr>
            </w:pPr>
          </w:p>
          <w:p w14:paraId="72C2C6A3" w14:textId="77777777" w:rsidR="00772060" w:rsidRPr="003F38FD" w:rsidRDefault="00772060" w:rsidP="00077B84">
            <w:pPr>
              <w:tabs>
                <w:tab w:val="left" w:pos="1134"/>
              </w:tabs>
              <w:contextualSpacing/>
              <w:rPr>
                <w:rFonts w:ascii="Times New Roman" w:hAnsi="Times New Roman" w:cs="Times New Roman"/>
                <w:bCs/>
                <w:spacing w:val="-1"/>
                <w:sz w:val="24"/>
                <w:szCs w:val="24"/>
                <w:lang w:eastAsia="x-none"/>
              </w:rPr>
            </w:pPr>
          </w:p>
          <w:p w14:paraId="354B4A56" w14:textId="77777777" w:rsidR="00772060" w:rsidRPr="003F38FD" w:rsidRDefault="00772060" w:rsidP="00077B84">
            <w:pPr>
              <w:tabs>
                <w:tab w:val="left" w:pos="1134"/>
              </w:tabs>
              <w:contextualSpacing/>
              <w:rPr>
                <w:rFonts w:ascii="Times New Roman" w:hAnsi="Times New Roman" w:cs="Times New Roman"/>
                <w:bCs/>
                <w:spacing w:val="-1"/>
                <w:sz w:val="24"/>
                <w:szCs w:val="24"/>
                <w:lang w:eastAsia="x-none"/>
              </w:rPr>
            </w:pPr>
          </w:p>
          <w:p w14:paraId="246F871B" w14:textId="77777777" w:rsidR="00772060" w:rsidRPr="003F38FD" w:rsidRDefault="00772060" w:rsidP="00077B84">
            <w:pPr>
              <w:tabs>
                <w:tab w:val="left" w:pos="1134"/>
              </w:tabs>
              <w:contextualSpacing/>
              <w:rPr>
                <w:rFonts w:ascii="Times New Roman" w:hAnsi="Times New Roman" w:cs="Times New Roman"/>
                <w:bCs/>
                <w:spacing w:val="-1"/>
                <w:sz w:val="24"/>
                <w:szCs w:val="24"/>
                <w:lang w:eastAsia="x-none"/>
              </w:rPr>
            </w:pPr>
          </w:p>
          <w:p w14:paraId="659EE3AF" w14:textId="77777777" w:rsidR="00772060" w:rsidRPr="003F38FD" w:rsidRDefault="00772060" w:rsidP="00077B84">
            <w:pPr>
              <w:tabs>
                <w:tab w:val="left" w:pos="1134"/>
              </w:tabs>
              <w:contextualSpacing/>
              <w:rPr>
                <w:rFonts w:ascii="Times New Roman" w:hAnsi="Times New Roman" w:cs="Times New Roman"/>
                <w:bCs/>
                <w:spacing w:val="-1"/>
                <w:sz w:val="24"/>
                <w:szCs w:val="24"/>
                <w:lang w:eastAsia="x-none"/>
              </w:rPr>
            </w:pPr>
          </w:p>
          <w:p w14:paraId="1B91985A" w14:textId="77777777" w:rsidR="00772060" w:rsidRPr="003F38FD" w:rsidRDefault="00772060" w:rsidP="00077B84">
            <w:pPr>
              <w:tabs>
                <w:tab w:val="left" w:pos="1134"/>
              </w:tabs>
              <w:contextualSpacing/>
              <w:rPr>
                <w:rFonts w:ascii="Times New Roman" w:hAnsi="Times New Roman" w:cs="Times New Roman"/>
                <w:bCs/>
                <w:spacing w:val="-1"/>
                <w:sz w:val="24"/>
                <w:szCs w:val="24"/>
                <w:lang w:eastAsia="x-none"/>
              </w:rPr>
            </w:pPr>
          </w:p>
          <w:p w14:paraId="5C4D45E3" w14:textId="77777777" w:rsidR="00805478" w:rsidRPr="003F38FD" w:rsidRDefault="00805478" w:rsidP="00077B84">
            <w:pPr>
              <w:tabs>
                <w:tab w:val="left" w:pos="1134"/>
              </w:tabs>
              <w:contextualSpacing/>
              <w:rPr>
                <w:rFonts w:ascii="Times New Roman" w:hAnsi="Times New Roman" w:cs="Times New Roman"/>
                <w:bCs/>
                <w:spacing w:val="-1"/>
                <w:sz w:val="24"/>
                <w:szCs w:val="24"/>
                <w:lang w:eastAsia="x-none"/>
              </w:rPr>
            </w:pPr>
            <w:r w:rsidRPr="003F38FD">
              <w:rPr>
                <w:rFonts w:ascii="Times New Roman" w:hAnsi="Times New Roman" w:cs="Times New Roman"/>
                <w:bCs/>
                <w:spacing w:val="-1"/>
                <w:sz w:val="24"/>
                <w:szCs w:val="24"/>
                <w:lang w:eastAsia="x-none"/>
              </w:rPr>
              <w:t>м.п.</w:t>
            </w:r>
          </w:p>
        </w:tc>
      </w:tr>
    </w:tbl>
    <w:p w14:paraId="402923A5" w14:textId="77777777"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p>
    <w:p w14:paraId="0549568C" w14:textId="77777777"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p>
    <w:p w14:paraId="6989F806"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sectPr w:rsidR="00D11EAA" w:rsidRPr="001E6C3E" w:rsidSect="003F38FD">
          <w:headerReference w:type="even" r:id="rId10"/>
          <w:headerReference w:type="default" r:id="rId11"/>
          <w:pgSz w:w="11906" w:h="16838"/>
          <w:pgMar w:top="1134" w:right="709" w:bottom="1134" w:left="1418" w:header="709" w:footer="709" w:gutter="0"/>
          <w:pgNumType w:start="1"/>
          <w:cols w:space="708"/>
          <w:titlePg/>
          <w:docGrid w:linePitch="360"/>
        </w:sectPr>
      </w:pPr>
    </w:p>
    <w:p w14:paraId="6CFCDCBD" w14:textId="6730E6A2" w:rsidR="00D11EAA" w:rsidRPr="001E6C3E" w:rsidRDefault="00D11EAA"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lastRenderedPageBreak/>
        <w:t>Приложение</w:t>
      </w:r>
      <w:r w:rsidRPr="001E6C3E">
        <w:rPr>
          <w:rFonts w:ascii="Times New Roman" w:eastAsia="Times New Roman" w:hAnsi="Times New Roman" w:cs="Times New Roman"/>
          <w:sz w:val="24"/>
          <w:szCs w:val="24"/>
          <w:lang w:eastAsia="ru-RU"/>
        </w:rPr>
        <w:t xml:space="preserve"> 1</w:t>
      </w:r>
      <w:r w:rsidR="00FE5532">
        <w:rPr>
          <w:rFonts w:ascii="Times New Roman" w:hAnsi="Times New Roman" w:cs="Times New Roman"/>
          <w:sz w:val="24"/>
          <w:szCs w:val="24"/>
        </w:rPr>
        <w:t xml:space="preserve"> к Договору</w:t>
      </w:r>
    </w:p>
    <w:p w14:paraId="5993205C"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7BE4E8FC" w14:textId="77777777" w:rsidR="00D11EAA" w:rsidRPr="001E6C3E" w:rsidRDefault="00D11EAA" w:rsidP="00D11EAA">
      <w:pPr>
        <w:spacing w:after="0" w:line="240" w:lineRule="auto"/>
        <w:ind w:left="6379"/>
        <w:contextualSpacing/>
        <w:rPr>
          <w:rFonts w:ascii="Times New Roman" w:eastAsia="Times New Roman" w:hAnsi="Times New Roman" w:cs="Times New Roman"/>
          <w:sz w:val="24"/>
          <w:szCs w:val="24"/>
          <w:lang w:eastAsia="ru-RU"/>
        </w:rPr>
      </w:pPr>
    </w:p>
    <w:p w14:paraId="17CAF858" w14:textId="77777777" w:rsidR="00D11EAA" w:rsidRPr="001E6C3E" w:rsidRDefault="00D11EAA" w:rsidP="00D11EAA">
      <w:pPr>
        <w:tabs>
          <w:tab w:val="right" w:pos="9497"/>
        </w:tabs>
        <w:autoSpaceDE w:val="0"/>
        <w:autoSpaceDN w:val="0"/>
        <w:adjustRightInd w:val="0"/>
        <w:spacing w:after="0" w:line="240" w:lineRule="auto"/>
        <w:ind w:left="2832" w:firstLine="708"/>
        <w:contextualSpacing/>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ФОРМА (рекомендованная)</w:t>
      </w:r>
    </w:p>
    <w:p w14:paraId="60A617EA" w14:textId="77777777" w:rsidR="00D11EAA" w:rsidRPr="001E6C3E" w:rsidRDefault="00D11EAA" w:rsidP="00D11EAA">
      <w:pPr>
        <w:tabs>
          <w:tab w:val="right" w:pos="9497"/>
        </w:tabs>
        <w:autoSpaceDE w:val="0"/>
        <w:autoSpaceDN w:val="0"/>
        <w:adjustRightInd w:val="0"/>
        <w:spacing w:after="0" w:line="240" w:lineRule="auto"/>
        <w:ind w:left="2832" w:firstLine="708"/>
        <w:contextualSpacing/>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ab/>
      </w:r>
    </w:p>
    <w:p w14:paraId="5EF064F1"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АКТ № __________</w:t>
      </w:r>
    </w:p>
    <w:p w14:paraId="475D51D5"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сдачи-приемки Результатов выполненных Работ</w:t>
      </w:r>
    </w:p>
    <w:p w14:paraId="621941E0"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1E6C3E">
        <w:rPr>
          <w:rFonts w:ascii="Times New Roman" w:eastAsia="Times New Roman" w:hAnsi="Times New Roman" w:cs="Times New Roman"/>
          <w:b/>
          <w:sz w:val="24"/>
          <w:szCs w:val="24"/>
          <w:lang w:eastAsia="ru-RU"/>
        </w:rPr>
        <w:t>Заказчик</w:t>
      </w:r>
      <w:r w:rsidRPr="001E6C3E">
        <w:rPr>
          <w:rFonts w:ascii="Times New Roman" w:eastAsia="Times New Roman" w:hAnsi="Times New Roman" w:cs="Times New Roman"/>
          <w:sz w:val="24"/>
          <w:szCs w:val="24"/>
          <w:lang w:eastAsia="ru-RU"/>
        </w:rPr>
        <w:t>_____________________________________________________________</w:t>
      </w:r>
    </w:p>
    <w:p w14:paraId="7E0124FC"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b/>
          <w:sz w:val="24"/>
          <w:szCs w:val="24"/>
          <w:lang w:eastAsia="ru-RU"/>
        </w:rPr>
        <w:t>Подрядчик</w:t>
      </w:r>
      <w:r w:rsidRPr="001E6C3E">
        <w:rPr>
          <w:rFonts w:ascii="Times New Roman" w:eastAsia="Times New Roman" w:hAnsi="Times New Roman" w:cs="Times New Roman"/>
          <w:sz w:val="24"/>
          <w:szCs w:val="24"/>
          <w:lang w:eastAsia="ru-RU"/>
        </w:rPr>
        <w:t>___________________________________________________________</w:t>
      </w:r>
    </w:p>
    <w:p w14:paraId="0CF4C5FF" w14:textId="77777777" w:rsidR="00D11EAA" w:rsidRPr="001E6C3E" w:rsidRDefault="00D11EAA" w:rsidP="00D11EAA">
      <w:pPr>
        <w:shd w:val="clear" w:color="auto" w:fill="FFFFFF"/>
        <w:autoSpaceDE w:val="0"/>
        <w:autoSpaceDN w:val="0"/>
        <w:adjustRightInd w:val="0"/>
        <w:spacing w:after="0" w:line="240" w:lineRule="auto"/>
        <w:ind w:firstLine="709"/>
        <w:contextualSpacing/>
        <w:jc w:val="center"/>
        <w:rPr>
          <w:rFonts w:ascii="Times New Roman" w:eastAsia="Times New Roman" w:hAnsi="Times New Roman" w:cs="Times New Roman"/>
          <w:i/>
          <w:sz w:val="16"/>
          <w:szCs w:val="16"/>
          <w:lang w:eastAsia="ru-RU"/>
        </w:rPr>
      </w:pPr>
      <w:r w:rsidRPr="001E6C3E">
        <w:rPr>
          <w:rFonts w:ascii="Times New Roman" w:eastAsia="Times New Roman" w:hAnsi="Times New Roman" w:cs="Times New Roman"/>
          <w:i/>
          <w:sz w:val="16"/>
          <w:szCs w:val="16"/>
          <w:lang w:eastAsia="ru-RU"/>
        </w:rPr>
        <w:t>Указывается фирменное наименование, место нахождения</w:t>
      </w:r>
    </w:p>
    <w:p w14:paraId="255C7139"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b/>
          <w:sz w:val="24"/>
          <w:szCs w:val="24"/>
          <w:lang w:eastAsia="ru-RU"/>
        </w:rPr>
        <w:t>Объект_</w:t>
      </w:r>
      <w:r w:rsidRPr="001E6C3E">
        <w:rPr>
          <w:rFonts w:ascii="Times New Roman" w:eastAsia="Times New Roman" w:hAnsi="Times New Roman" w:cs="Times New Roman"/>
          <w:sz w:val="24"/>
          <w:szCs w:val="24"/>
          <w:lang w:eastAsia="ru-RU"/>
        </w:rPr>
        <w:t>_____________________________________________________________</w:t>
      </w:r>
    </w:p>
    <w:p w14:paraId="66706A47"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b/>
          <w:sz w:val="24"/>
          <w:szCs w:val="24"/>
          <w:lang w:eastAsia="ru-RU"/>
        </w:rPr>
        <w:t xml:space="preserve">Договор </w:t>
      </w:r>
      <w:r w:rsidRPr="001E6C3E">
        <w:rPr>
          <w:rFonts w:ascii="Times New Roman" w:eastAsia="Times New Roman" w:hAnsi="Times New Roman" w:cs="Times New Roman"/>
          <w:sz w:val="24"/>
          <w:szCs w:val="24"/>
          <w:lang w:eastAsia="ru-RU"/>
        </w:rPr>
        <w:t xml:space="preserve">№ ________ от «___»__________ 20__ г. </w:t>
      </w:r>
    </w:p>
    <w:p w14:paraId="01AA0614" w14:textId="77777777" w:rsidR="00D11EAA" w:rsidRPr="001E6C3E" w:rsidRDefault="00D11EAA" w:rsidP="00D11EAA">
      <w:pPr>
        <w:shd w:val="clear" w:color="auto" w:fill="FFFFFF"/>
        <w:tabs>
          <w:tab w:val="left" w:pos="748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b/>
          <w:sz w:val="24"/>
          <w:szCs w:val="24"/>
          <w:lang w:eastAsia="ru-RU"/>
        </w:rPr>
        <w:t>Дата составления Акта</w:t>
      </w:r>
      <w:r w:rsidRPr="001E6C3E">
        <w:rPr>
          <w:rFonts w:ascii="Times New Roman" w:eastAsia="Times New Roman" w:hAnsi="Times New Roman" w:cs="Times New Roman"/>
          <w:sz w:val="24"/>
          <w:szCs w:val="24"/>
          <w:lang w:eastAsia="ru-RU"/>
        </w:rPr>
        <w:t xml:space="preserve"> «___»__________________20__ г. </w:t>
      </w:r>
    </w:p>
    <w:p w14:paraId="72B7F066"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58E6FAC"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1E6C3E">
        <w:rPr>
          <w:rFonts w:ascii="Times New Roman" w:eastAsia="Times New Roman" w:hAnsi="Times New Roman" w:cs="Times New Roman"/>
          <w:i/>
          <w:sz w:val="24"/>
          <w:szCs w:val="24"/>
          <w:lang w:eastAsia="ru-RU"/>
        </w:rPr>
        <w:t xml:space="preserve">или) разработке Закупочной документации </w:t>
      </w:r>
      <w:r w:rsidRPr="001E6C3E">
        <w:rPr>
          <w:rFonts w:ascii="Times New Roman" w:eastAsia="Times New Roman" w:hAnsi="Times New Roman" w:cs="Times New Roman"/>
          <w:sz w:val="24"/>
          <w:szCs w:val="24"/>
          <w:lang w:eastAsia="ru-RU"/>
        </w:rPr>
        <w:t xml:space="preserve">в следующем объеме: </w:t>
      </w:r>
    </w:p>
    <w:p w14:paraId="145EC6D2"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D11EAA" w:rsidRPr="001E6C3E" w14:paraId="1CF183F8" w14:textId="77777777" w:rsidTr="00807A93">
        <w:trPr>
          <w:trHeight w:val="705"/>
        </w:trPr>
        <w:tc>
          <w:tcPr>
            <w:tcW w:w="1728" w:type="dxa"/>
            <w:vAlign w:val="center"/>
          </w:tcPr>
          <w:p w14:paraId="12FE15A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Наименование Работ</w:t>
            </w:r>
          </w:p>
        </w:tc>
        <w:tc>
          <w:tcPr>
            <w:tcW w:w="1280" w:type="dxa"/>
            <w:vAlign w:val="center"/>
          </w:tcPr>
          <w:p w14:paraId="38912CF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Стоимость Работ с НДС</w:t>
            </w:r>
          </w:p>
        </w:tc>
        <w:tc>
          <w:tcPr>
            <w:tcW w:w="1600" w:type="dxa"/>
            <w:vAlign w:val="center"/>
          </w:tcPr>
          <w:p w14:paraId="3477BBC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706BA14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6C16EE6B" w14:textId="77777777" w:rsidR="00D11EAA" w:rsidRPr="001E6C3E" w:rsidRDefault="00D11EAA" w:rsidP="00807A93">
            <w:pPr>
              <w:autoSpaceDE w:val="0"/>
              <w:autoSpaceDN w:val="0"/>
              <w:adjustRightInd w:val="0"/>
              <w:spacing w:after="0" w:line="240" w:lineRule="auto"/>
              <w:ind w:right="72"/>
              <w:contextualSpacing/>
              <w:jc w:val="center"/>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46C55F9A" w14:textId="77777777" w:rsidR="00D11EAA" w:rsidRPr="001E6C3E" w:rsidRDefault="00D11EAA" w:rsidP="00807A93">
            <w:pPr>
              <w:tabs>
                <w:tab w:val="left" w:pos="2952"/>
              </w:tabs>
              <w:autoSpaceDE w:val="0"/>
              <w:autoSpaceDN w:val="0"/>
              <w:adjustRightInd w:val="0"/>
              <w:spacing w:after="0" w:line="240" w:lineRule="auto"/>
              <w:ind w:right="72" w:firstLine="32"/>
              <w:contextualSpacing/>
              <w:jc w:val="center"/>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Перечень документации, передаваемой Заказчику</w:t>
            </w:r>
          </w:p>
        </w:tc>
      </w:tr>
      <w:tr w:rsidR="00D11EAA" w:rsidRPr="001E6C3E" w14:paraId="675A38BA" w14:textId="77777777" w:rsidTr="00807A93">
        <w:trPr>
          <w:trHeight w:val="180"/>
        </w:trPr>
        <w:tc>
          <w:tcPr>
            <w:tcW w:w="1728" w:type="dxa"/>
            <w:vMerge w:val="restart"/>
          </w:tcPr>
          <w:p w14:paraId="78607F95"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280" w:type="dxa"/>
            <w:vMerge w:val="restart"/>
          </w:tcPr>
          <w:p w14:paraId="290B63B4"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00" w:type="dxa"/>
            <w:vMerge w:val="restart"/>
          </w:tcPr>
          <w:p w14:paraId="34FCAB83"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440" w:type="dxa"/>
            <w:vMerge w:val="restart"/>
          </w:tcPr>
          <w:p w14:paraId="5C4C8021"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20" w:type="dxa"/>
          </w:tcPr>
          <w:p w14:paraId="7DDC4D06"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2079" w:type="dxa"/>
          </w:tcPr>
          <w:p w14:paraId="0783D39F"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r>
      <w:tr w:rsidR="00D11EAA" w:rsidRPr="001E6C3E" w14:paraId="18AD5CA6" w14:textId="77777777" w:rsidTr="00807A93">
        <w:trPr>
          <w:trHeight w:val="120"/>
        </w:trPr>
        <w:tc>
          <w:tcPr>
            <w:tcW w:w="1728" w:type="dxa"/>
            <w:vMerge/>
          </w:tcPr>
          <w:p w14:paraId="0B3F19BB"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280" w:type="dxa"/>
            <w:vMerge/>
          </w:tcPr>
          <w:p w14:paraId="0ECACC77"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00" w:type="dxa"/>
            <w:vMerge/>
          </w:tcPr>
          <w:p w14:paraId="1512A72F"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440" w:type="dxa"/>
            <w:vMerge/>
          </w:tcPr>
          <w:p w14:paraId="07A46129"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20" w:type="dxa"/>
          </w:tcPr>
          <w:p w14:paraId="48302661"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2079" w:type="dxa"/>
          </w:tcPr>
          <w:p w14:paraId="7A3D31D3"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r>
      <w:tr w:rsidR="00D11EAA" w:rsidRPr="001E6C3E" w14:paraId="5F847BFB" w14:textId="77777777" w:rsidTr="00807A93">
        <w:trPr>
          <w:trHeight w:val="240"/>
        </w:trPr>
        <w:tc>
          <w:tcPr>
            <w:tcW w:w="1728" w:type="dxa"/>
            <w:vMerge/>
          </w:tcPr>
          <w:p w14:paraId="4DC7FC7C"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280" w:type="dxa"/>
            <w:vMerge/>
          </w:tcPr>
          <w:p w14:paraId="0C2DF306"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00" w:type="dxa"/>
            <w:vMerge/>
          </w:tcPr>
          <w:p w14:paraId="59D0D5B7"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440" w:type="dxa"/>
            <w:vMerge/>
          </w:tcPr>
          <w:p w14:paraId="3BA3B196"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20" w:type="dxa"/>
          </w:tcPr>
          <w:p w14:paraId="11E094BF"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2079" w:type="dxa"/>
          </w:tcPr>
          <w:p w14:paraId="6FB72146"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r>
      <w:tr w:rsidR="00D11EAA" w:rsidRPr="001E6C3E" w14:paraId="16D52378" w14:textId="77777777" w:rsidTr="00807A93">
        <w:trPr>
          <w:trHeight w:val="70"/>
        </w:trPr>
        <w:tc>
          <w:tcPr>
            <w:tcW w:w="1728" w:type="dxa"/>
            <w:vMerge/>
          </w:tcPr>
          <w:p w14:paraId="78952844"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280" w:type="dxa"/>
            <w:vMerge/>
          </w:tcPr>
          <w:p w14:paraId="0D36C1FA"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00" w:type="dxa"/>
            <w:vMerge/>
          </w:tcPr>
          <w:p w14:paraId="08BC3E4F"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440" w:type="dxa"/>
            <w:vMerge/>
          </w:tcPr>
          <w:p w14:paraId="38AF0FCD"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20" w:type="dxa"/>
          </w:tcPr>
          <w:p w14:paraId="2EFE00AB"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2079" w:type="dxa"/>
          </w:tcPr>
          <w:p w14:paraId="616C67C0"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r>
      <w:tr w:rsidR="00D11EAA" w:rsidRPr="001E6C3E" w14:paraId="4A82E743" w14:textId="77777777" w:rsidTr="00807A93">
        <w:trPr>
          <w:trHeight w:val="70"/>
        </w:trPr>
        <w:tc>
          <w:tcPr>
            <w:tcW w:w="1728" w:type="dxa"/>
            <w:vMerge/>
          </w:tcPr>
          <w:p w14:paraId="09BE6998"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280" w:type="dxa"/>
            <w:vMerge/>
          </w:tcPr>
          <w:p w14:paraId="68E5AC21"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00" w:type="dxa"/>
            <w:vMerge/>
          </w:tcPr>
          <w:p w14:paraId="4E096BDE"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440" w:type="dxa"/>
            <w:vMerge/>
          </w:tcPr>
          <w:p w14:paraId="5A7C037B"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1620" w:type="dxa"/>
          </w:tcPr>
          <w:p w14:paraId="629E6BBC"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c>
          <w:tcPr>
            <w:tcW w:w="2079" w:type="dxa"/>
          </w:tcPr>
          <w:p w14:paraId="7297F445" w14:textId="77777777" w:rsidR="00D11EAA" w:rsidRPr="001E6C3E" w:rsidRDefault="00D11EAA" w:rsidP="00807A93">
            <w:pPr>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tc>
      </w:tr>
    </w:tbl>
    <w:p w14:paraId="1AEEDA45"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16"/>
          <w:szCs w:val="16"/>
          <w:lang w:eastAsia="ru-RU"/>
        </w:rPr>
      </w:pPr>
    </w:p>
    <w:p w14:paraId="5838563E"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1E6C3E">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spacing w:val="-4"/>
          <w:sz w:val="24"/>
          <w:szCs w:val="24"/>
          <w:lang w:eastAsia="ru-RU"/>
        </w:rPr>
        <w:t>изысканиям, Рабочей документации</w:t>
      </w:r>
      <w:r w:rsidR="00893041">
        <w:rPr>
          <w:rFonts w:ascii="Times New Roman" w:eastAsia="Times New Roman" w:hAnsi="Times New Roman" w:cs="Times New Roman"/>
          <w:spacing w:val="-4"/>
          <w:sz w:val="24"/>
          <w:szCs w:val="24"/>
          <w:lang w:eastAsia="ru-RU"/>
        </w:rPr>
        <w:t>,</w:t>
      </w:r>
      <w:r w:rsidRPr="001E6C3E">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1E6C3E">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1E6C3E">
        <w:rPr>
          <w:rFonts w:ascii="Times New Roman" w:eastAsia="Times New Roman" w:hAnsi="Times New Roman" w:cs="Times New Roman"/>
          <w:sz w:val="24"/>
          <w:szCs w:val="24"/>
          <w:lang w:eastAsia="ru-RU"/>
        </w:rPr>
        <w:t xml:space="preserve"> объеме. </w:t>
      </w:r>
    </w:p>
    <w:p w14:paraId="045165D0" w14:textId="77777777" w:rsidR="00D11EAA" w:rsidRPr="001E6C3E" w:rsidRDefault="00D11EAA" w:rsidP="00D11EA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0"/>
          <w:lang w:eastAsia="ru-RU"/>
        </w:rPr>
      </w:pPr>
      <w:r w:rsidRPr="001E6C3E">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1E6C3E">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1E6C3E">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14:paraId="41BB9582" w14:textId="77777777" w:rsidR="00D11EAA" w:rsidRPr="001E6C3E" w:rsidRDefault="00D11EAA" w:rsidP="00D11EA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546377DD"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1E6C3E">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в том числе НДС 20%___(____) </w:t>
      </w:r>
      <w:r w:rsidRPr="001E6C3E">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06FA38BF"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Следует к оплате ______ от Цены Договора, что составляет _____ (______), в том числе НДС 20%_____ (_______).</w:t>
      </w:r>
    </w:p>
    <w:p w14:paraId="485FBA99" w14:textId="77777777" w:rsidR="00D11EAA" w:rsidRPr="001E6C3E" w:rsidRDefault="00D11EAA" w:rsidP="00D11EAA">
      <w:pPr>
        <w:contextualSpacing/>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br w:type="page"/>
      </w:r>
    </w:p>
    <w:p w14:paraId="1B8656CD" w14:textId="77777777"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lastRenderedPageBreak/>
        <w:t>Настоящий Акт составлен в двух экземплярах, имеющих равную юридическую силу, по одному экземпляру для каждой стороны.</w:t>
      </w:r>
    </w:p>
    <w:p w14:paraId="0BBCBA70" w14:textId="5336856B"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 xml:space="preserve">От Заказчика: </w:t>
      </w:r>
      <w:r w:rsidRPr="001E6C3E">
        <w:rPr>
          <w:rFonts w:ascii="Times New Roman" w:eastAsia="Times New Roman" w:hAnsi="Times New Roman" w:cs="Times New Roman"/>
          <w:sz w:val="24"/>
          <w:szCs w:val="24"/>
          <w:lang w:eastAsia="ru-RU"/>
        </w:rPr>
        <w:t>___________________</w:t>
      </w:r>
      <w:r w:rsidR="000C762D">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sz w:val="24"/>
          <w:szCs w:val="24"/>
          <w:lang w:eastAsia="ru-RU"/>
        </w:rPr>
        <w:t>________________</w:t>
      </w:r>
      <w:r w:rsidR="000C762D">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sz w:val="24"/>
          <w:szCs w:val="24"/>
          <w:lang w:eastAsia="ru-RU"/>
        </w:rPr>
        <w:t>________________________</w:t>
      </w:r>
    </w:p>
    <w:p w14:paraId="6249047F" w14:textId="111BDBB9"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
          <w:sz w:val="16"/>
          <w:szCs w:val="16"/>
          <w:lang w:eastAsia="ru-RU"/>
        </w:rPr>
      </w:pP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Должность </w:t>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подпись </w:t>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расшифровка подписи</w:t>
      </w:r>
    </w:p>
    <w:p w14:paraId="263E639D" w14:textId="642A3EB5"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От Подрядчика: _________________</w:t>
      </w:r>
      <w:r w:rsidR="000C762D">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sz w:val="24"/>
          <w:szCs w:val="24"/>
          <w:lang w:eastAsia="ru-RU"/>
        </w:rPr>
        <w:t>_________________</w:t>
      </w:r>
      <w:r w:rsidR="000C762D">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sz w:val="24"/>
          <w:szCs w:val="24"/>
          <w:lang w:eastAsia="ru-RU"/>
        </w:rPr>
        <w:t xml:space="preserve"> _______________________</w:t>
      </w:r>
    </w:p>
    <w:p w14:paraId="428051F4" w14:textId="04DC9914" w:rsidR="00D11EAA" w:rsidRPr="001E6C3E" w:rsidRDefault="00D11EAA" w:rsidP="00D11EAA">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
          <w:sz w:val="16"/>
          <w:szCs w:val="16"/>
          <w:lang w:eastAsia="ru-RU"/>
        </w:rPr>
      </w:pP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Должность </w:t>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подпись </w:t>
      </w:r>
      <w:r w:rsidRPr="001E6C3E">
        <w:rPr>
          <w:rFonts w:ascii="Times New Roman" w:eastAsia="Times New Roman" w:hAnsi="Times New Roman" w:cs="Times New Roman"/>
          <w:i/>
          <w:sz w:val="16"/>
          <w:szCs w:val="16"/>
          <w:lang w:eastAsia="ru-RU"/>
        </w:rPr>
        <w:tab/>
        <w:t xml:space="preserve"> </w:t>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расшифровка</w:t>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подписи</w:t>
      </w:r>
    </w:p>
    <w:p w14:paraId="4FD4E843" w14:textId="754EC375"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16"/>
          <w:szCs w:val="16"/>
          <w:lang w:eastAsia="ru-RU"/>
        </w:rPr>
      </w:pPr>
      <w:r w:rsidRPr="001E6C3E">
        <w:rPr>
          <w:rFonts w:ascii="Times New Roman" w:eastAsia="Times New Roman" w:hAnsi="Times New Roman" w:cs="Times New Roman"/>
          <w:sz w:val="24"/>
          <w:szCs w:val="24"/>
          <w:lang w:eastAsia="ru-RU"/>
        </w:rPr>
        <w:t>Результаты выполнения Работ сдал __________ ______________ _______________</w:t>
      </w:r>
      <w:r w:rsidRPr="001E6C3E">
        <w:rPr>
          <w:rFonts w:ascii="Times New Roman" w:eastAsia="Times New Roman" w:hAnsi="Times New Roman" w:cs="Times New Roman"/>
          <w:i/>
          <w:sz w:val="24"/>
          <w:szCs w:val="24"/>
          <w:lang w:eastAsia="ru-RU"/>
        </w:rPr>
        <w:tab/>
      </w:r>
      <w:r w:rsidRPr="001E6C3E">
        <w:rPr>
          <w:rFonts w:ascii="Times New Roman" w:eastAsia="Times New Roman" w:hAnsi="Times New Roman" w:cs="Times New Roman"/>
          <w:i/>
          <w:sz w:val="24"/>
          <w:szCs w:val="24"/>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Должность</w:t>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подпись</w:t>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расшифровка</w:t>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подписи</w:t>
      </w:r>
    </w:p>
    <w:p w14:paraId="35DF3E63" w14:textId="31E108D7"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16"/>
          <w:szCs w:val="16"/>
          <w:lang w:eastAsia="ru-RU"/>
        </w:rPr>
      </w:pPr>
      <w:r w:rsidRPr="001E6C3E">
        <w:rPr>
          <w:rFonts w:ascii="Times New Roman" w:eastAsia="Times New Roman" w:hAnsi="Times New Roman" w:cs="Times New Roman"/>
          <w:sz w:val="24"/>
          <w:szCs w:val="24"/>
          <w:lang w:eastAsia="ru-RU"/>
        </w:rPr>
        <w:t>Результаты выполнения Работ принял __________ _________</w:t>
      </w:r>
      <w:r w:rsidR="000C762D">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sz w:val="24"/>
          <w:szCs w:val="24"/>
          <w:lang w:eastAsia="ru-RU"/>
        </w:rPr>
        <w:t>_______________</w:t>
      </w:r>
      <w:r w:rsidRPr="001E6C3E">
        <w:rPr>
          <w:rFonts w:ascii="Times New Roman" w:eastAsia="Times New Roman" w:hAnsi="Times New Roman" w:cs="Times New Roman"/>
          <w:i/>
          <w:sz w:val="24"/>
          <w:szCs w:val="24"/>
          <w:lang w:eastAsia="ru-RU"/>
        </w:rPr>
        <w:tab/>
      </w:r>
      <w:r w:rsidRPr="001E6C3E">
        <w:rPr>
          <w:rFonts w:ascii="Times New Roman" w:eastAsia="Times New Roman" w:hAnsi="Times New Roman" w:cs="Times New Roman"/>
          <w:i/>
          <w:sz w:val="24"/>
          <w:szCs w:val="24"/>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Должность</w:t>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подпись</w:t>
      </w:r>
      <w:r w:rsidRPr="001E6C3E">
        <w:rPr>
          <w:rFonts w:ascii="Times New Roman" w:eastAsia="Times New Roman" w:hAnsi="Times New Roman" w:cs="Times New Roman"/>
          <w:i/>
          <w:sz w:val="16"/>
          <w:szCs w:val="16"/>
          <w:lang w:eastAsia="ru-RU"/>
        </w:rPr>
        <w:tab/>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 xml:space="preserve"> расшифровка</w:t>
      </w:r>
      <w:r w:rsidR="000C762D">
        <w:rPr>
          <w:rFonts w:ascii="Times New Roman" w:eastAsia="Times New Roman" w:hAnsi="Times New Roman" w:cs="Times New Roman"/>
          <w:i/>
          <w:sz w:val="16"/>
          <w:szCs w:val="16"/>
          <w:lang w:eastAsia="ru-RU"/>
        </w:rPr>
        <w:t xml:space="preserve"> </w:t>
      </w:r>
      <w:r w:rsidRPr="001E6C3E">
        <w:rPr>
          <w:rFonts w:ascii="Times New Roman" w:eastAsia="Times New Roman" w:hAnsi="Times New Roman" w:cs="Times New Roman"/>
          <w:i/>
          <w:sz w:val="16"/>
          <w:szCs w:val="16"/>
          <w:lang w:eastAsia="ru-RU"/>
        </w:rPr>
        <w:t>подписи</w:t>
      </w:r>
    </w:p>
    <w:p w14:paraId="506932F5" w14:textId="6B9CF966"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b/>
          <w:sz w:val="24"/>
          <w:szCs w:val="24"/>
          <w:lang w:eastAsia="ru-RU"/>
        </w:rPr>
        <w:t>Дата подписания</w:t>
      </w:r>
      <w:r w:rsidR="000C762D">
        <w:rPr>
          <w:rFonts w:ascii="Times New Roman" w:eastAsia="Times New Roman" w:hAnsi="Times New Roman" w:cs="Times New Roman"/>
          <w:b/>
          <w:sz w:val="24"/>
          <w:szCs w:val="24"/>
          <w:lang w:eastAsia="ru-RU"/>
        </w:rPr>
        <w:t xml:space="preserve"> </w:t>
      </w:r>
      <w:r w:rsidRPr="001E6C3E">
        <w:rPr>
          <w:rFonts w:ascii="Times New Roman" w:eastAsia="Times New Roman" w:hAnsi="Times New Roman" w:cs="Times New Roman"/>
          <w:b/>
          <w:sz w:val="24"/>
          <w:szCs w:val="24"/>
          <w:lang w:eastAsia="ru-RU"/>
        </w:rPr>
        <w:t>Акта</w:t>
      </w:r>
      <w:r w:rsidRPr="001E6C3E">
        <w:rPr>
          <w:rFonts w:ascii="Times New Roman" w:eastAsia="Times New Roman" w:hAnsi="Times New Roman" w:cs="Times New Roman"/>
          <w:sz w:val="24"/>
          <w:szCs w:val="24"/>
          <w:lang w:eastAsia="ru-RU"/>
        </w:rPr>
        <w:t xml:space="preserve"> «______»_____________________ 20______ г. </w:t>
      </w:r>
    </w:p>
    <w:p w14:paraId="6ED4B66B" w14:textId="77777777" w:rsidR="00D11EAA" w:rsidRPr="001E6C3E" w:rsidRDefault="00D11EAA" w:rsidP="00D11EAA">
      <w:pPr>
        <w:autoSpaceDE w:val="0"/>
        <w:autoSpaceDN w:val="0"/>
        <w:adjustRightInd w:val="0"/>
        <w:spacing w:after="0" w:line="240" w:lineRule="auto"/>
        <w:ind w:left="6300"/>
        <w:contextualSpacing/>
        <w:rPr>
          <w:rFonts w:ascii="Times New Roman" w:eastAsia="Times New Roman" w:hAnsi="Times New Roman" w:cs="Times New Roman"/>
          <w:sz w:val="24"/>
          <w:szCs w:val="24"/>
          <w:lang w:eastAsia="ru-RU"/>
        </w:rPr>
      </w:pPr>
    </w:p>
    <w:p w14:paraId="716729C5" w14:textId="77777777" w:rsidR="00D11EAA" w:rsidRPr="001E6C3E" w:rsidRDefault="00D11EAA" w:rsidP="00D11EAA">
      <w:pPr>
        <w:pBdr>
          <w:bottom w:val="single" w:sz="12" w:space="1" w:color="auto"/>
        </w:pBdr>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ФОРМУ СОГЛАСОВАЛИ:</w:t>
      </w:r>
    </w:p>
    <w:p w14:paraId="1DBA50FF" w14:textId="77777777" w:rsidR="000A3100" w:rsidRDefault="000A3100" w:rsidP="000A3100">
      <w:pPr>
        <w:tabs>
          <w:tab w:val="center" w:pos="4748"/>
        </w:tabs>
        <w:spacing w:after="0" w:line="240" w:lineRule="auto"/>
        <w:contextualSpacing/>
        <w:jc w:val="both"/>
        <w:rPr>
          <w:rFonts w:ascii="Times New Roman" w:eastAsia="Times New Roman" w:hAnsi="Times New Roman" w:cs="Times New Roman"/>
          <w:b/>
          <w:sz w:val="24"/>
          <w:szCs w:val="24"/>
          <w:lang w:eastAsia="ru-RU"/>
        </w:rPr>
      </w:pPr>
    </w:p>
    <w:p w14:paraId="5589219F" w14:textId="2C9158FF" w:rsidR="00F8549C" w:rsidRDefault="00F8549C" w:rsidP="00F8549C">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E60648" w:rsidRPr="00805478" w14:paraId="0C127244" w14:textId="77777777" w:rsidTr="00077B84">
        <w:trPr>
          <w:trHeight w:val="641"/>
        </w:trPr>
        <w:tc>
          <w:tcPr>
            <w:tcW w:w="4961" w:type="dxa"/>
          </w:tcPr>
          <w:p w14:paraId="5F55B845" w14:textId="77777777" w:rsidR="00E60648" w:rsidRPr="00805478" w:rsidRDefault="00E60648"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768B1591" w14:textId="77777777" w:rsidR="00E60648" w:rsidRPr="00805478" w:rsidRDefault="00E60648" w:rsidP="00077B84">
            <w:pPr>
              <w:tabs>
                <w:tab w:val="left" w:pos="1134"/>
              </w:tabs>
              <w:contextualSpacing/>
              <w:rPr>
                <w:rFonts w:ascii="Times New Roman" w:hAnsi="Times New Roman" w:cs="Times New Roman"/>
                <w:b/>
                <w:sz w:val="24"/>
                <w:szCs w:val="24"/>
              </w:rPr>
            </w:pPr>
          </w:p>
          <w:p w14:paraId="50C74819" w14:textId="77777777" w:rsidR="00E60648" w:rsidRPr="00805478" w:rsidRDefault="00E60648" w:rsidP="00077B84">
            <w:pPr>
              <w:tabs>
                <w:tab w:val="left" w:pos="1134"/>
              </w:tabs>
              <w:contextualSpacing/>
              <w:rPr>
                <w:rFonts w:ascii="Times New Roman" w:hAnsi="Times New Roman" w:cs="Times New Roman"/>
                <w:b/>
                <w:sz w:val="24"/>
                <w:szCs w:val="24"/>
              </w:rPr>
            </w:pPr>
          </w:p>
          <w:p w14:paraId="0825BAA1" w14:textId="77777777" w:rsidR="00E60648" w:rsidRPr="00805478" w:rsidRDefault="00E60648"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2A757A45" w14:textId="5F1007A6" w:rsidR="00E60648" w:rsidRPr="00805478" w:rsidRDefault="00E60648"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3B8E7E20" w14:textId="77777777" w:rsidR="00772060" w:rsidRDefault="00772060" w:rsidP="00077B84">
            <w:pPr>
              <w:tabs>
                <w:tab w:val="left" w:pos="1134"/>
              </w:tabs>
              <w:contextualSpacing/>
              <w:rPr>
                <w:rFonts w:ascii="Times New Roman" w:hAnsi="Times New Roman" w:cs="Times New Roman"/>
                <w:bCs/>
                <w:spacing w:val="-1"/>
                <w:sz w:val="24"/>
                <w:szCs w:val="24"/>
                <w:lang w:eastAsia="x-none"/>
              </w:rPr>
            </w:pPr>
          </w:p>
          <w:p w14:paraId="64896BC3" w14:textId="77777777" w:rsidR="00772060" w:rsidRDefault="00772060" w:rsidP="00077B84">
            <w:pPr>
              <w:tabs>
                <w:tab w:val="left" w:pos="1134"/>
              </w:tabs>
              <w:contextualSpacing/>
              <w:rPr>
                <w:rFonts w:ascii="Times New Roman" w:hAnsi="Times New Roman" w:cs="Times New Roman"/>
                <w:bCs/>
                <w:spacing w:val="-1"/>
                <w:sz w:val="24"/>
                <w:szCs w:val="24"/>
                <w:lang w:eastAsia="x-none"/>
              </w:rPr>
            </w:pPr>
          </w:p>
          <w:p w14:paraId="06F80564" w14:textId="77777777" w:rsidR="00772060" w:rsidRDefault="00772060" w:rsidP="00077B84">
            <w:pPr>
              <w:tabs>
                <w:tab w:val="left" w:pos="1134"/>
              </w:tabs>
              <w:contextualSpacing/>
              <w:rPr>
                <w:rFonts w:ascii="Times New Roman" w:hAnsi="Times New Roman" w:cs="Times New Roman"/>
                <w:bCs/>
                <w:spacing w:val="-1"/>
                <w:sz w:val="24"/>
                <w:szCs w:val="24"/>
                <w:lang w:eastAsia="x-none"/>
              </w:rPr>
            </w:pPr>
          </w:p>
          <w:p w14:paraId="73F36FDE" w14:textId="77777777" w:rsidR="00772060" w:rsidRDefault="00772060" w:rsidP="00077B84">
            <w:pPr>
              <w:tabs>
                <w:tab w:val="left" w:pos="1134"/>
              </w:tabs>
              <w:contextualSpacing/>
              <w:rPr>
                <w:rFonts w:ascii="Times New Roman" w:hAnsi="Times New Roman" w:cs="Times New Roman"/>
                <w:bCs/>
                <w:spacing w:val="-1"/>
                <w:sz w:val="24"/>
                <w:szCs w:val="24"/>
                <w:lang w:eastAsia="x-none"/>
              </w:rPr>
            </w:pPr>
          </w:p>
          <w:p w14:paraId="5D178DBC" w14:textId="77777777" w:rsidR="00772060" w:rsidRDefault="00772060" w:rsidP="00077B84">
            <w:pPr>
              <w:tabs>
                <w:tab w:val="left" w:pos="1134"/>
              </w:tabs>
              <w:contextualSpacing/>
              <w:rPr>
                <w:rFonts w:ascii="Times New Roman" w:hAnsi="Times New Roman" w:cs="Times New Roman"/>
                <w:bCs/>
                <w:spacing w:val="-1"/>
                <w:sz w:val="24"/>
                <w:szCs w:val="24"/>
                <w:lang w:eastAsia="x-none"/>
              </w:rPr>
            </w:pPr>
          </w:p>
          <w:p w14:paraId="6BA54953" w14:textId="77777777" w:rsidR="00772060" w:rsidRDefault="00772060" w:rsidP="00077B84">
            <w:pPr>
              <w:tabs>
                <w:tab w:val="left" w:pos="1134"/>
              </w:tabs>
              <w:contextualSpacing/>
              <w:rPr>
                <w:rFonts w:ascii="Times New Roman" w:hAnsi="Times New Roman" w:cs="Times New Roman"/>
                <w:bCs/>
                <w:spacing w:val="-1"/>
                <w:sz w:val="24"/>
                <w:szCs w:val="24"/>
                <w:lang w:eastAsia="x-none"/>
              </w:rPr>
            </w:pPr>
          </w:p>
          <w:p w14:paraId="6CD6EB6C" w14:textId="77777777" w:rsidR="00E60648" w:rsidRPr="00805478" w:rsidRDefault="00E60648"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1D32AE64" w14:textId="77777777" w:rsidR="00D11EAA" w:rsidRPr="001E6C3E" w:rsidRDefault="00D11EAA" w:rsidP="00D11EAA">
      <w:pPr>
        <w:contextualSpacing/>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br w:type="page"/>
      </w:r>
    </w:p>
    <w:p w14:paraId="3C58FDEE" w14:textId="77777777" w:rsidR="00C9435A" w:rsidRDefault="00C9435A" w:rsidP="00D11EAA">
      <w:pPr>
        <w:autoSpaceDE w:val="0"/>
        <w:autoSpaceDN w:val="0"/>
        <w:adjustRightInd w:val="0"/>
        <w:spacing w:after="0" w:line="240" w:lineRule="auto"/>
        <w:ind w:firstLine="709"/>
        <w:contextualSpacing/>
        <w:jc w:val="center"/>
        <w:rPr>
          <w:rFonts w:ascii="Times New Roman" w:eastAsia="Times New Roman" w:hAnsi="Times New Roman" w:cs="Times New Roman"/>
          <w:b/>
          <w:sz w:val="28"/>
          <w:szCs w:val="28"/>
          <w:lang w:eastAsia="ru-RU"/>
        </w:rPr>
        <w:sectPr w:rsidR="00C9435A" w:rsidSect="00C9435A">
          <w:headerReference w:type="default" r:id="rId12"/>
          <w:pgSz w:w="11907" w:h="16840" w:code="9"/>
          <w:pgMar w:top="1134" w:right="709" w:bottom="1134" w:left="1701" w:header="709" w:footer="709" w:gutter="0"/>
          <w:cols w:space="708"/>
          <w:docGrid w:linePitch="360"/>
        </w:sectPr>
      </w:pPr>
    </w:p>
    <w:p w14:paraId="3D1277DE" w14:textId="39450C89" w:rsidR="00C9435A" w:rsidRPr="001E6C3E" w:rsidRDefault="00C9435A" w:rsidP="00FE5532">
      <w:pPr>
        <w:spacing w:after="0" w:line="240" w:lineRule="auto"/>
        <w:ind w:right="-8"/>
        <w:contextualSpacing/>
        <w:jc w:val="right"/>
        <w:rPr>
          <w:rFonts w:ascii="Times New Roman" w:hAnsi="Times New Roman" w:cs="Times New Roman"/>
          <w:sz w:val="24"/>
          <w:szCs w:val="24"/>
        </w:rPr>
      </w:pPr>
      <w:r w:rsidRPr="001E6C3E">
        <w:rPr>
          <w:rFonts w:ascii="Times New Roman" w:eastAsia="Times New Roman" w:hAnsi="Times New Roman" w:cs="Times New Roman"/>
          <w:sz w:val="24"/>
          <w:szCs w:val="24"/>
          <w:lang w:eastAsia="ru-RU"/>
        </w:rPr>
        <w:lastRenderedPageBreak/>
        <w:t>Приложение 2</w:t>
      </w:r>
      <w:r w:rsidR="00FE5532">
        <w:rPr>
          <w:rFonts w:ascii="Times New Roman" w:hAnsi="Times New Roman" w:cs="Times New Roman"/>
          <w:sz w:val="24"/>
          <w:szCs w:val="24"/>
        </w:rPr>
        <w:t xml:space="preserve"> к Договору</w:t>
      </w:r>
    </w:p>
    <w:p w14:paraId="6D8DAEA3"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088D426A" w14:textId="320E36CF" w:rsidR="00513735" w:rsidRPr="00513735" w:rsidRDefault="00513735" w:rsidP="00513735">
      <w:pPr>
        <w:spacing w:after="0" w:line="240" w:lineRule="auto"/>
        <w:ind w:left="5529" w:right="-8"/>
        <w:contextualSpacing/>
        <w:jc w:val="right"/>
        <w:rPr>
          <w:rFonts w:ascii="Times New Roman" w:eastAsia="Times New Roman" w:hAnsi="Times New Roman" w:cs="Times New Roman"/>
          <w:kern w:val="32"/>
          <w:sz w:val="28"/>
          <w:szCs w:val="28"/>
        </w:rPr>
      </w:pPr>
    </w:p>
    <w:p w14:paraId="706CB2B1" w14:textId="767547F5" w:rsidR="00D11EAA" w:rsidRDefault="00A84239" w:rsidP="00D11EAA">
      <w:pPr>
        <w:autoSpaceDE w:val="0"/>
        <w:autoSpaceDN w:val="0"/>
        <w:adjustRightInd w:val="0"/>
        <w:spacing w:after="0" w:line="240" w:lineRule="auto"/>
        <w:ind w:firstLine="709"/>
        <w:contextualSpacing/>
        <w:jc w:val="center"/>
        <w:rPr>
          <w:rFonts w:ascii="Times New Roman" w:eastAsia="Times New Roman" w:hAnsi="Times New Roman" w:cs="Times New Roman"/>
          <w:b/>
          <w:sz w:val="28"/>
          <w:szCs w:val="28"/>
          <w:lang w:eastAsia="ru-RU"/>
        </w:rPr>
      </w:pPr>
      <w:r w:rsidRPr="00A84239">
        <w:rPr>
          <w:rFonts w:ascii="Times New Roman" w:eastAsia="Times New Roman" w:hAnsi="Times New Roman" w:cs="Times New Roman"/>
          <w:b/>
          <w:sz w:val="28"/>
          <w:szCs w:val="28"/>
          <w:lang w:eastAsia="ru-RU"/>
        </w:rPr>
        <w:t>Календарный</w:t>
      </w:r>
      <w:r>
        <w:rPr>
          <w:rFonts w:ascii="Times New Roman" w:eastAsia="Times New Roman" w:hAnsi="Times New Roman" w:cs="Times New Roman"/>
          <w:b/>
          <w:sz w:val="28"/>
          <w:szCs w:val="28"/>
          <w:lang w:eastAsia="ru-RU"/>
        </w:rPr>
        <w:t xml:space="preserve"> г</w:t>
      </w:r>
      <w:r w:rsidR="00D11EAA" w:rsidRPr="00FB4B87">
        <w:rPr>
          <w:rFonts w:ascii="Times New Roman" w:eastAsia="Times New Roman" w:hAnsi="Times New Roman" w:cs="Times New Roman"/>
          <w:b/>
          <w:sz w:val="28"/>
          <w:szCs w:val="28"/>
          <w:lang w:eastAsia="ru-RU"/>
        </w:rPr>
        <w:t>ра</w:t>
      </w:r>
      <w:r w:rsidR="00C9435A">
        <w:rPr>
          <w:rFonts w:ascii="Times New Roman" w:eastAsia="Times New Roman" w:hAnsi="Times New Roman" w:cs="Times New Roman"/>
          <w:b/>
          <w:sz w:val="28"/>
          <w:szCs w:val="28"/>
          <w:lang w:eastAsia="ru-RU"/>
        </w:rPr>
        <w:t>фик выполнения Работ</w:t>
      </w:r>
      <w:r w:rsidR="00F8549C">
        <w:rPr>
          <w:rFonts w:ascii="Times New Roman" w:eastAsia="Times New Roman" w:hAnsi="Times New Roman" w:cs="Times New Roman"/>
          <w:b/>
          <w:sz w:val="28"/>
          <w:szCs w:val="28"/>
          <w:lang w:eastAsia="ru-RU"/>
        </w:rPr>
        <w:t xml:space="preserve"> по</w:t>
      </w:r>
    </w:p>
    <w:p w14:paraId="63329E44" w14:textId="77777777" w:rsidR="00CF48A7" w:rsidRDefault="00CF48A7" w:rsidP="00E11DF2">
      <w:pPr>
        <w:pStyle w:val="af9"/>
        <w:tabs>
          <w:tab w:val="left" w:pos="1134"/>
        </w:tabs>
        <w:ind w:firstLine="567"/>
        <w:jc w:val="both"/>
        <w:rPr>
          <w:rFonts w:ascii="Times New Roman" w:hAnsi="Times New Roman"/>
          <w:sz w:val="24"/>
          <w:szCs w:val="24"/>
        </w:rPr>
      </w:pPr>
    </w:p>
    <w:p w14:paraId="36A61C04" w14:textId="104D0F42" w:rsidR="00E11DF2" w:rsidRPr="00E11DF2" w:rsidRDefault="000C1262" w:rsidP="00E11DF2">
      <w:pPr>
        <w:pStyle w:val="af9"/>
        <w:tabs>
          <w:tab w:val="left" w:pos="1134"/>
        </w:tabs>
        <w:ind w:firstLine="567"/>
        <w:jc w:val="both"/>
        <w:rPr>
          <w:rFonts w:ascii="Times New Roman" w:hAnsi="Times New Roman"/>
          <w:iCs/>
          <w:sz w:val="24"/>
          <w:szCs w:val="24"/>
        </w:rPr>
      </w:pPr>
      <w:r w:rsidRPr="00E11DF2">
        <w:rPr>
          <w:rFonts w:ascii="Times New Roman" w:hAnsi="Times New Roman"/>
          <w:sz w:val="24"/>
          <w:szCs w:val="24"/>
        </w:rPr>
        <w:t>Срок выполнения работ</w:t>
      </w:r>
      <w:r w:rsidR="00F8549C" w:rsidRPr="00E11DF2">
        <w:rPr>
          <w:rFonts w:ascii="Times New Roman" w:hAnsi="Times New Roman"/>
          <w:sz w:val="24"/>
          <w:szCs w:val="24"/>
        </w:rPr>
        <w:t xml:space="preserve">: </w:t>
      </w:r>
    </w:p>
    <w:tbl>
      <w:tblPr>
        <w:tblW w:w="13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4321"/>
        <w:gridCol w:w="4193"/>
        <w:gridCol w:w="4193"/>
      </w:tblGrid>
      <w:tr w:rsidR="006667F3" w:rsidRPr="006667F3" w14:paraId="1AAF6F55" w14:textId="2675F754" w:rsidTr="006667F3">
        <w:trPr>
          <w:trHeight w:val="40"/>
        </w:trPr>
        <w:tc>
          <w:tcPr>
            <w:tcW w:w="908" w:type="dxa"/>
          </w:tcPr>
          <w:p w14:paraId="77FC4674" w14:textId="77777777" w:rsidR="006667F3" w:rsidRPr="006667F3" w:rsidRDefault="006667F3" w:rsidP="00D14705">
            <w:pPr>
              <w:contextualSpacing/>
              <w:jc w:val="center"/>
              <w:rPr>
                <w:rFonts w:ascii="Times New Roman" w:hAnsi="Times New Roman" w:cs="Times New Roman"/>
                <w:b/>
                <w:sz w:val="26"/>
                <w:szCs w:val="26"/>
              </w:rPr>
            </w:pPr>
            <w:r w:rsidRPr="006667F3">
              <w:rPr>
                <w:rFonts w:ascii="Times New Roman" w:hAnsi="Times New Roman" w:cs="Times New Roman"/>
                <w:b/>
                <w:sz w:val="26"/>
                <w:szCs w:val="26"/>
              </w:rPr>
              <w:t>№</w:t>
            </w:r>
          </w:p>
          <w:p w14:paraId="2427CB2D" w14:textId="77777777" w:rsidR="006667F3" w:rsidRPr="006667F3" w:rsidRDefault="006667F3" w:rsidP="00D14705">
            <w:pPr>
              <w:contextualSpacing/>
              <w:jc w:val="center"/>
              <w:rPr>
                <w:rFonts w:ascii="Times New Roman" w:hAnsi="Times New Roman" w:cs="Times New Roman"/>
                <w:b/>
                <w:sz w:val="26"/>
                <w:szCs w:val="26"/>
              </w:rPr>
            </w:pPr>
            <w:r w:rsidRPr="006667F3">
              <w:rPr>
                <w:rFonts w:ascii="Times New Roman" w:hAnsi="Times New Roman" w:cs="Times New Roman"/>
                <w:b/>
                <w:sz w:val="26"/>
                <w:szCs w:val="26"/>
              </w:rPr>
              <w:t>п/п</w:t>
            </w:r>
          </w:p>
        </w:tc>
        <w:tc>
          <w:tcPr>
            <w:tcW w:w="4321" w:type="dxa"/>
            <w:vAlign w:val="center"/>
          </w:tcPr>
          <w:p w14:paraId="25AA3A91" w14:textId="77777777" w:rsidR="006667F3" w:rsidRPr="006667F3" w:rsidRDefault="006667F3" w:rsidP="00D14705">
            <w:pPr>
              <w:contextualSpacing/>
              <w:jc w:val="center"/>
              <w:rPr>
                <w:rFonts w:ascii="Times New Roman" w:hAnsi="Times New Roman" w:cs="Times New Roman"/>
                <w:b/>
                <w:sz w:val="26"/>
                <w:szCs w:val="26"/>
              </w:rPr>
            </w:pPr>
            <w:r w:rsidRPr="006667F3">
              <w:rPr>
                <w:rFonts w:ascii="Times New Roman" w:hAnsi="Times New Roman" w:cs="Times New Roman"/>
                <w:b/>
                <w:sz w:val="26"/>
                <w:szCs w:val="26"/>
              </w:rPr>
              <w:t>Наименование этапа</w:t>
            </w:r>
          </w:p>
        </w:tc>
        <w:tc>
          <w:tcPr>
            <w:tcW w:w="4193" w:type="dxa"/>
            <w:vAlign w:val="center"/>
          </w:tcPr>
          <w:p w14:paraId="0E958F84" w14:textId="77777777" w:rsidR="006667F3" w:rsidRPr="006667F3" w:rsidRDefault="006667F3" w:rsidP="00D14705">
            <w:pPr>
              <w:contextualSpacing/>
              <w:jc w:val="center"/>
              <w:rPr>
                <w:rFonts w:ascii="Times New Roman" w:hAnsi="Times New Roman" w:cs="Times New Roman"/>
                <w:b/>
                <w:sz w:val="26"/>
                <w:szCs w:val="26"/>
              </w:rPr>
            </w:pPr>
            <w:r w:rsidRPr="006667F3">
              <w:rPr>
                <w:rFonts w:ascii="Times New Roman" w:hAnsi="Times New Roman" w:cs="Times New Roman"/>
                <w:b/>
                <w:sz w:val="26"/>
                <w:szCs w:val="26"/>
              </w:rPr>
              <w:t xml:space="preserve">График выполнения работ </w:t>
            </w:r>
          </w:p>
        </w:tc>
        <w:tc>
          <w:tcPr>
            <w:tcW w:w="4193" w:type="dxa"/>
          </w:tcPr>
          <w:p w14:paraId="3F3FC197" w14:textId="77777777" w:rsidR="006667F3" w:rsidRPr="00FE5532" w:rsidRDefault="006667F3" w:rsidP="006667F3">
            <w:pPr>
              <w:widowControl w:val="0"/>
              <w:spacing w:after="0" w:line="240" w:lineRule="auto"/>
              <w:jc w:val="center"/>
              <w:rPr>
                <w:rFonts w:ascii="Times New Roman" w:hAnsi="Times New Roman" w:cs="Times New Roman"/>
                <w:b/>
                <w:sz w:val="26"/>
                <w:szCs w:val="26"/>
              </w:rPr>
            </w:pPr>
            <w:r w:rsidRPr="00FE5532">
              <w:rPr>
                <w:rFonts w:ascii="Times New Roman" w:hAnsi="Times New Roman" w:cs="Times New Roman"/>
                <w:b/>
                <w:sz w:val="26"/>
                <w:szCs w:val="26"/>
              </w:rPr>
              <w:t>Стоимость Работ</w:t>
            </w:r>
          </w:p>
          <w:p w14:paraId="169E0778" w14:textId="32494097" w:rsidR="006667F3" w:rsidRPr="006667F3" w:rsidRDefault="006667F3" w:rsidP="00D14705">
            <w:pPr>
              <w:contextualSpacing/>
              <w:jc w:val="center"/>
              <w:rPr>
                <w:rFonts w:ascii="Times New Roman" w:hAnsi="Times New Roman" w:cs="Times New Roman"/>
                <w:b/>
                <w:sz w:val="26"/>
                <w:szCs w:val="26"/>
              </w:rPr>
            </w:pPr>
            <w:r w:rsidRPr="006667F3">
              <w:rPr>
                <w:rFonts w:ascii="Times New Roman" w:hAnsi="Times New Roman" w:cs="Times New Roman"/>
                <w:b/>
                <w:sz w:val="26"/>
                <w:szCs w:val="26"/>
              </w:rPr>
              <w:t>, руб. (с НДС)</w:t>
            </w:r>
          </w:p>
        </w:tc>
      </w:tr>
      <w:tr w:rsidR="006667F3" w:rsidRPr="006667F3" w14:paraId="486D1BB8" w14:textId="479131AD" w:rsidTr="006667F3">
        <w:trPr>
          <w:trHeight w:val="699"/>
        </w:trPr>
        <w:tc>
          <w:tcPr>
            <w:tcW w:w="908" w:type="dxa"/>
            <w:vAlign w:val="center"/>
          </w:tcPr>
          <w:p w14:paraId="574EC214" w14:textId="77777777" w:rsidR="006667F3" w:rsidRPr="006667F3" w:rsidRDefault="006667F3" w:rsidP="00D14705">
            <w:pPr>
              <w:contextualSpacing/>
              <w:rPr>
                <w:rFonts w:ascii="Times New Roman" w:hAnsi="Times New Roman" w:cs="Times New Roman"/>
                <w:b/>
                <w:sz w:val="26"/>
                <w:szCs w:val="26"/>
              </w:rPr>
            </w:pPr>
            <w:r w:rsidRPr="006667F3">
              <w:rPr>
                <w:rFonts w:ascii="Times New Roman" w:hAnsi="Times New Roman" w:cs="Times New Roman"/>
                <w:b/>
                <w:sz w:val="26"/>
                <w:szCs w:val="26"/>
              </w:rPr>
              <w:t>1.1</w:t>
            </w:r>
          </w:p>
        </w:tc>
        <w:tc>
          <w:tcPr>
            <w:tcW w:w="4321" w:type="dxa"/>
            <w:vAlign w:val="center"/>
          </w:tcPr>
          <w:p w14:paraId="03786DEF" w14:textId="3B4622D9" w:rsidR="006667F3" w:rsidRPr="006667F3" w:rsidRDefault="006667F3" w:rsidP="00D14705">
            <w:pPr>
              <w:contextualSpacing/>
              <w:rPr>
                <w:rFonts w:ascii="Times New Roman" w:hAnsi="Times New Roman" w:cs="Times New Roman"/>
                <w:bCs/>
                <w:sz w:val="26"/>
                <w:szCs w:val="26"/>
              </w:rPr>
            </w:pPr>
            <w:r w:rsidRPr="006667F3">
              <w:rPr>
                <w:rFonts w:ascii="Times New Roman" w:hAnsi="Times New Roman" w:cs="Times New Roman"/>
                <w:bCs/>
                <w:sz w:val="26"/>
                <w:szCs w:val="26"/>
              </w:rPr>
              <w:t>Проектно-изыскательские работы</w:t>
            </w:r>
          </w:p>
        </w:tc>
        <w:tc>
          <w:tcPr>
            <w:tcW w:w="4193" w:type="dxa"/>
            <w:shd w:val="clear" w:color="auto" w:fill="FFFFFF"/>
            <w:vAlign w:val="center"/>
          </w:tcPr>
          <w:p w14:paraId="2345D0EF" w14:textId="774F196F" w:rsidR="006667F3" w:rsidRPr="006667F3" w:rsidRDefault="006667F3" w:rsidP="00AB56B6">
            <w:pPr>
              <w:shd w:val="clear" w:color="auto" w:fill="FFFFFF"/>
              <w:spacing w:before="14" w:after="14"/>
              <w:contextualSpacing/>
              <w:jc w:val="both"/>
              <w:rPr>
                <w:rFonts w:ascii="Times New Roman" w:hAnsi="Times New Roman" w:cs="Times New Roman"/>
                <w:bCs/>
                <w:color w:val="000000"/>
                <w:sz w:val="26"/>
                <w:szCs w:val="26"/>
              </w:rPr>
            </w:pPr>
          </w:p>
        </w:tc>
        <w:tc>
          <w:tcPr>
            <w:tcW w:w="4193" w:type="dxa"/>
            <w:shd w:val="clear" w:color="auto" w:fill="FFFFFF"/>
          </w:tcPr>
          <w:p w14:paraId="282BA4B2" w14:textId="77777777" w:rsidR="006667F3" w:rsidRPr="006667F3" w:rsidRDefault="006667F3" w:rsidP="00AB56B6">
            <w:pPr>
              <w:shd w:val="clear" w:color="auto" w:fill="FFFFFF"/>
              <w:spacing w:before="14" w:after="14"/>
              <w:contextualSpacing/>
              <w:jc w:val="both"/>
              <w:rPr>
                <w:rFonts w:ascii="Times New Roman" w:hAnsi="Times New Roman"/>
                <w:sz w:val="26"/>
                <w:szCs w:val="26"/>
              </w:rPr>
            </w:pPr>
          </w:p>
        </w:tc>
      </w:tr>
    </w:tbl>
    <w:p w14:paraId="02220A4F" w14:textId="77777777" w:rsidR="00C9435A" w:rsidRPr="002A0922" w:rsidRDefault="00C9435A" w:rsidP="00C9435A">
      <w:pPr>
        <w:suppressAutoHyphens/>
        <w:overflowPunct w:val="0"/>
        <w:autoSpaceDE w:val="0"/>
        <w:spacing w:after="0" w:line="240" w:lineRule="auto"/>
        <w:jc w:val="both"/>
        <w:rPr>
          <w:rFonts w:ascii="Times New Roman" w:eastAsia="Times New Roman" w:hAnsi="Times New Roman" w:cs="Times New Roman"/>
          <w:bCs/>
          <w:lang w:eastAsia="ar-SA"/>
        </w:rPr>
      </w:pPr>
    </w:p>
    <w:p w14:paraId="50D22046" w14:textId="4C76444E" w:rsidR="00E11DF2" w:rsidRDefault="00E11DF2" w:rsidP="00E11DF2">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E11DF2" w:rsidRPr="00805478" w14:paraId="29F70208" w14:textId="77777777" w:rsidTr="00077B84">
        <w:trPr>
          <w:trHeight w:val="641"/>
        </w:trPr>
        <w:tc>
          <w:tcPr>
            <w:tcW w:w="4961" w:type="dxa"/>
          </w:tcPr>
          <w:p w14:paraId="282CFC97" w14:textId="77777777" w:rsidR="00E11DF2" w:rsidRPr="00805478" w:rsidRDefault="00E11DF2"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60E2FA8E" w14:textId="77777777" w:rsidR="00E11DF2" w:rsidRPr="00805478" w:rsidRDefault="00E11DF2" w:rsidP="00077B84">
            <w:pPr>
              <w:tabs>
                <w:tab w:val="left" w:pos="1134"/>
              </w:tabs>
              <w:contextualSpacing/>
              <w:rPr>
                <w:rFonts w:ascii="Times New Roman" w:hAnsi="Times New Roman" w:cs="Times New Roman"/>
                <w:b/>
                <w:sz w:val="24"/>
                <w:szCs w:val="24"/>
              </w:rPr>
            </w:pPr>
          </w:p>
          <w:p w14:paraId="7EB30148" w14:textId="77777777" w:rsidR="00E11DF2" w:rsidRPr="00805478" w:rsidRDefault="00E11DF2" w:rsidP="00077B84">
            <w:pPr>
              <w:tabs>
                <w:tab w:val="left" w:pos="1134"/>
              </w:tabs>
              <w:contextualSpacing/>
              <w:rPr>
                <w:rFonts w:ascii="Times New Roman" w:hAnsi="Times New Roman" w:cs="Times New Roman"/>
                <w:b/>
                <w:sz w:val="24"/>
                <w:szCs w:val="24"/>
              </w:rPr>
            </w:pPr>
          </w:p>
          <w:p w14:paraId="34453658" w14:textId="77777777" w:rsidR="00E11DF2" w:rsidRPr="00805478" w:rsidRDefault="00E11DF2"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5E42AC4D" w14:textId="7027345B" w:rsidR="00E11DF2" w:rsidRPr="00805478" w:rsidRDefault="00E11DF2"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4E7A3E87"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42BDA42C"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005011BE"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1AC54CC4"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1E1EAB29"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19990F5A"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3D5611D6" w14:textId="77777777" w:rsidR="00E11DF2" w:rsidRPr="00805478" w:rsidRDefault="00E11DF2"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4FA8E579" w14:textId="77777777" w:rsidR="00D11EAA" w:rsidRPr="001E6C3E" w:rsidRDefault="00D11EAA" w:rsidP="00D11EAA">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p>
    <w:p w14:paraId="1D783A6F" w14:textId="77777777" w:rsidR="00D11EAA" w:rsidRPr="001E6C3E" w:rsidRDefault="00D11EAA" w:rsidP="00D11EAA">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2866883F" w14:textId="77777777" w:rsidR="00D11EAA" w:rsidRPr="001E6C3E" w:rsidRDefault="00D11EAA" w:rsidP="00D11EAA">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sectPr w:rsidR="00D11EAA" w:rsidRPr="001E6C3E" w:rsidSect="00C9435A">
          <w:pgSz w:w="16840" w:h="11907" w:orient="landscape" w:code="9"/>
          <w:pgMar w:top="1701" w:right="1134" w:bottom="709" w:left="1134" w:header="709" w:footer="709" w:gutter="0"/>
          <w:cols w:space="708"/>
          <w:docGrid w:linePitch="360"/>
        </w:sectPr>
      </w:pPr>
    </w:p>
    <w:p w14:paraId="00859D27" w14:textId="3416679B" w:rsidR="00D11EAA" w:rsidRPr="001E6C3E" w:rsidRDefault="00D11EAA" w:rsidP="00FE5532">
      <w:pPr>
        <w:spacing w:after="0" w:line="240" w:lineRule="auto"/>
        <w:ind w:right="-8"/>
        <w:contextualSpacing/>
        <w:jc w:val="right"/>
        <w:rPr>
          <w:rFonts w:ascii="Times New Roman" w:eastAsia="Times New Roman" w:hAnsi="Times New Roman" w:cs="Times New Roman"/>
          <w:sz w:val="24"/>
          <w:szCs w:val="24"/>
          <w:lang w:eastAsia="ru-RU"/>
        </w:rPr>
      </w:pPr>
      <w:r w:rsidRPr="00FE5532">
        <w:rPr>
          <w:rFonts w:ascii="Times New Roman" w:hAnsi="Times New Roman" w:cs="Times New Roman"/>
          <w:sz w:val="24"/>
          <w:szCs w:val="24"/>
        </w:rPr>
        <w:lastRenderedPageBreak/>
        <w:t>Приложение</w:t>
      </w:r>
      <w:r w:rsidRPr="001E6C3E">
        <w:rPr>
          <w:rFonts w:ascii="Times New Roman" w:eastAsia="Times New Roman" w:hAnsi="Times New Roman" w:cs="Times New Roman"/>
          <w:sz w:val="24"/>
          <w:szCs w:val="24"/>
          <w:lang w:eastAsia="ru-RU"/>
        </w:rPr>
        <w:t xml:space="preserve"> 3 к Договору</w:t>
      </w:r>
    </w:p>
    <w:p w14:paraId="704BA5FA"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152A203D" w14:textId="6597169E" w:rsidR="00D97685" w:rsidRPr="00513735" w:rsidRDefault="00D97685" w:rsidP="00D97685">
      <w:pPr>
        <w:spacing w:after="0" w:line="240" w:lineRule="auto"/>
        <w:ind w:left="5529" w:right="-8"/>
        <w:contextualSpacing/>
        <w:jc w:val="right"/>
        <w:rPr>
          <w:rFonts w:ascii="Times New Roman" w:eastAsia="Times New Roman" w:hAnsi="Times New Roman" w:cs="Times New Roman"/>
          <w:kern w:val="32"/>
          <w:sz w:val="28"/>
          <w:szCs w:val="28"/>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D11EAA" w:rsidRPr="001E6C3E" w14:paraId="096B0065" w14:textId="77777777" w:rsidTr="00807A93">
        <w:trPr>
          <w:gridAfter w:val="1"/>
          <w:wAfter w:w="309" w:type="dxa"/>
          <w:trHeight w:val="300"/>
        </w:trPr>
        <w:tc>
          <w:tcPr>
            <w:tcW w:w="14049" w:type="dxa"/>
            <w:gridSpan w:val="10"/>
            <w:tcBorders>
              <w:top w:val="nil"/>
              <w:left w:val="nil"/>
              <w:bottom w:val="nil"/>
              <w:right w:val="nil"/>
            </w:tcBorders>
          </w:tcPr>
          <w:p w14:paraId="5F50126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ФОРМА (рекомендованная)</w:t>
            </w:r>
          </w:p>
          <w:p w14:paraId="1DDEDA5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20"/>
                <w:szCs w:val="20"/>
                <w:lang w:eastAsia="ru-RU"/>
              </w:rPr>
            </w:pPr>
            <w:r w:rsidRPr="001E6C3E">
              <w:rPr>
                <w:rFonts w:ascii="Times New Roman" w:eastAsia="Times New Roman" w:hAnsi="Times New Roman" w:cs="Times New Roman"/>
                <w:b/>
                <w:bCs/>
                <w:sz w:val="20"/>
                <w:szCs w:val="20"/>
                <w:lang w:eastAsia="ru-RU"/>
              </w:rPr>
              <w:t xml:space="preserve">АКТА СВЕРКИ РАСЧЕТОВ по договору №___________ от __________ </w:t>
            </w:r>
          </w:p>
        </w:tc>
      </w:tr>
      <w:tr w:rsidR="00D11EAA" w:rsidRPr="001E6C3E" w14:paraId="7881521A" w14:textId="77777777" w:rsidTr="00807A93">
        <w:trPr>
          <w:gridAfter w:val="1"/>
          <w:wAfter w:w="309" w:type="dxa"/>
          <w:trHeight w:val="300"/>
        </w:trPr>
        <w:tc>
          <w:tcPr>
            <w:tcW w:w="14049" w:type="dxa"/>
            <w:gridSpan w:val="10"/>
            <w:tcBorders>
              <w:top w:val="nil"/>
              <w:left w:val="nil"/>
              <w:bottom w:val="nil"/>
              <w:right w:val="nil"/>
            </w:tcBorders>
          </w:tcPr>
          <w:p w14:paraId="68FACC6D"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r>
      <w:tr w:rsidR="00D11EAA" w:rsidRPr="001E6C3E" w14:paraId="37154828" w14:textId="77777777" w:rsidTr="00807A93">
        <w:trPr>
          <w:gridAfter w:val="1"/>
          <w:wAfter w:w="309" w:type="dxa"/>
          <w:trHeight w:val="255"/>
        </w:trPr>
        <w:tc>
          <w:tcPr>
            <w:tcW w:w="14049" w:type="dxa"/>
            <w:gridSpan w:val="10"/>
            <w:tcBorders>
              <w:top w:val="nil"/>
              <w:left w:val="nil"/>
              <w:bottom w:val="nil"/>
              <w:right w:val="nil"/>
            </w:tcBorders>
          </w:tcPr>
          <w:p w14:paraId="1437ADDA"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D11EAA" w:rsidRPr="001E6C3E" w14:paraId="696E3EDD" w14:textId="77777777" w:rsidTr="00807A93">
        <w:trPr>
          <w:gridAfter w:val="1"/>
          <w:wAfter w:w="309" w:type="dxa"/>
          <w:trHeight w:val="255"/>
        </w:trPr>
        <w:tc>
          <w:tcPr>
            <w:tcW w:w="14049" w:type="dxa"/>
            <w:gridSpan w:val="10"/>
            <w:tcBorders>
              <w:top w:val="nil"/>
              <w:left w:val="nil"/>
              <w:bottom w:val="nil"/>
              <w:right w:val="nil"/>
            </w:tcBorders>
          </w:tcPr>
          <w:p w14:paraId="467DF6B4"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и Наименование Подрядчика</w:t>
            </w:r>
          </w:p>
        </w:tc>
      </w:tr>
      <w:tr w:rsidR="00D11EAA" w:rsidRPr="001E6C3E" w14:paraId="3FC60B4D" w14:textId="77777777" w:rsidTr="00807A93">
        <w:trPr>
          <w:gridAfter w:val="1"/>
          <w:wAfter w:w="309" w:type="dxa"/>
          <w:trHeight w:val="255"/>
        </w:trPr>
        <w:tc>
          <w:tcPr>
            <w:tcW w:w="14049" w:type="dxa"/>
            <w:gridSpan w:val="10"/>
            <w:tcBorders>
              <w:top w:val="nil"/>
              <w:left w:val="nil"/>
              <w:bottom w:val="nil"/>
              <w:right w:val="nil"/>
            </w:tcBorders>
          </w:tcPr>
          <w:p w14:paraId="456E9E91"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составили настоящий акт сверки взаиморасчетов с ... по ...</w:t>
            </w:r>
          </w:p>
        </w:tc>
      </w:tr>
      <w:tr w:rsidR="00D11EAA" w:rsidRPr="001E6C3E" w14:paraId="0C525A07" w14:textId="77777777" w:rsidTr="00807A93">
        <w:trPr>
          <w:gridAfter w:val="1"/>
          <w:wAfter w:w="309" w:type="dxa"/>
          <w:trHeight w:val="255"/>
        </w:trPr>
        <w:tc>
          <w:tcPr>
            <w:tcW w:w="14049" w:type="dxa"/>
            <w:gridSpan w:val="10"/>
            <w:tcBorders>
              <w:top w:val="nil"/>
              <w:left w:val="nil"/>
              <w:bottom w:val="nil"/>
              <w:right w:val="nil"/>
            </w:tcBorders>
          </w:tcPr>
          <w:p w14:paraId="2BAC4EA8"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В результате сверки установлено:</w:t>
            </w:r>
          </w:p>
        </w:tc>
      </w:tr>
      <w:tr w:rsidR="00D11EAA" w:rsidRPr="001E6C3E" w14:paraId="17FD631F" w14:textId="77777777" w:rsidTr="00807A93">
        <w:trPr>
          <w:gridAfter w:val="1"/>
          <w:wAfter w:w="309" w:type="dxa"/>
          <w:trHeight w:val="270"/>
        </w:trPr>
        <w:tc>
          <w:tcPr>
            <w:tcW w:w="14049" w:type="dxa"/>
            <w:gridSpan w:val="10"/>
            <w:tcBorders>
              <w:top w:val="nil"/>
              <w:left w:val="nil"/>
              <w:bottom w:val="nil"/>
              <w:right w:val="nil"/>
            </w:tcBorders>
          </w:tcPr>
          <w:p w14:paraId="4E546D9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r>
      <w:tr w:rsidR="00D11EAA" w:rsidRPr="001E6C3E" w14:paraId="7A1CA405" w14:textId="77777777" w:rsidTr="00807A93">
        <w:trPr>
          <w:gridAfter w:val="1"/>
          <w:wAfter w:w="309" w:type="dxa"/>
          <w:trHeight w:val="270"/>
        </w:trPr>
        <w:tc>
          <w:tcPr>
            <w:tcW w:w="514" w:type="dxa"/>
            <w:tcBorders>
              <w:top w:val="single" w:sz="8" w:space="0" w:color="auto"/>
              <w:left w:val="single" w:sz="8" w:space="0" w:color="auto"/>
              <w:bottom w:val="nil"/>
              <w:right w:val="nil"/>
            </w:tcBorders>
          </w:tcPr>
          <w:p w14:paraId="6ED05C3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14:paraId="4A6FE1B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14:paraId="4133C51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Наименование контрагента</w:t>
            </w:r>
          </w:p>
        </w:tc>
      </w:tr>
      <w:tr w:rsidR="00D11EAA" w:rsidRPr="001E6C3E" w14:paraId="6769E96E" w14:textId="77777777" w:rsidTr="00807A93">
        <w:trPr>
          <w:gridAfter w:val="1"/>
          <w:wAfter w:w="309" w:type="dxa"/>
          <w:trHeight w:val="300"/>
        </w:trPr>
        <w:tc>
          <w:tcPr>
            <w:tcW w:w="514" w:type="dxa"/>
            <w:tcBorders>
              <w:top w:val="nil"/>
              <w:left w:val="single" w:sz="8" w:space="0" w:color="auto"/>
              <w:bottom w:val="single" w:sz="8" w:space="0" w:color="auto"/>
              <w:right w:val="nil"/>
            </w:tcBorders>
            <w:vAlign w:val="center"/>
          </w:tcPr>
          <w:p w14:paraId="37CD5B8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14:paraId="5C3C88A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14:paraId="195272B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14:paraId="0B0885D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14:paraId="61045AE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14:paraId="7F1F63A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14:paraId="723E9F1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Кредит</w:t>
            </w:r>
          </w:p>
        </w:tc>
      </w:tr>
      <w:tr w:rsidR="00D11EAA" w:rsidRPr="001E6C3E" w14:paraId="1F1DD131"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652D041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14:paraId="0B02CC1D"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055D1B47"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FEC22BF"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00FDDCD2"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260D1931"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5F8C296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r>
      <w:tr w:rsidR="00D11EAA" w:rsidRPr="001E6C3E" w14:paraId="7B5DA147"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5EF026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14:paraId="4D3B9C01"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xml:space="preserve">Вх.сальдо по дог. № </w:t>
            </w:r>
          </w:p>
        </w:tc>
        <w:tc>
          <w:tcPr>
            <w:tcW w:w="2180" w:type="dxa"/>
            <w:gridSpan w:val="2"/>
            <w:tcBorders>
              <w:top w:val="nil"/>
              <w:left w:val="nil"/>
              <w:bottom w:val="single" w:sz="4" w:space="0" w:color="auto"/>
              <w:right w:val="single" w:sz="4" w:space="0" w:color="auto"/>
            </w:tcBorders>
            <w:vAlign w:val="center"/>
          </w:tcPr>
          <w:p w14:paraId="02DCBEDD"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6992D85C"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4183247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5F1B521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3629C454"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r>
      <w:tr w:rsidR="00D11EAA" w:rsidRPr="001E6C3E" w14:paraId="4372DC19"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2012E0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14:paraId="124FD1E2"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1B3390F0"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44C05C1"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3858A4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517162C"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61BA4EEE"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r>
      <w:tr w:rsidR="00D11EAA" w:rsidRPr="001E6C3E" w14:paraId="41F19200"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8728A8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14:paraId="4D39B9B5"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3A962BF9"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E21B36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DECE00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635BED78"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8B20EE0"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r>
      <w:tr w:rsidR="00D11EAA" w:rsidRPr="001E6C3E" w14:paraId="5AC1C5A2" w14:textId="77777777" w:rsidTr="00807A93">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14:paraId="6B7ACFA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14:paraId="617E4390"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14:paraId="43F2E72B"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89B4020"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6F7EDD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06CC96C"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6877E60F"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r>
      <w:tr w:rsidR="00D11EAA" w:rsidRPr="001E6C3E" w14:paraId="6D0B4F51"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6C7CAA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14:paraId="49B5D9E8"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xml:space="preserve">Исх.сальдо по дог. № </w:t>
            </w:r>
          </w:p>
        </w:tc>
        <w:tc>
          <w:tcPr>
            <w:tcW w:w="2180" w:type="dxa"/>
            <w:gridSpan w:val="2"/>
            <w:tcBorders>
              <w:top w:val="nil"/>
              <w:left w:val="nil"/>
              <w:bottom w:val="single" w:sz="4" w:space="0" w:color="auto"/>
              <w:right w:val="single" w:sz="4" w:space="0" w:color="auto"/>
            </w:tcBorders>
            <w:vAlign w:val="center"/>
          </w:tcPr>
          <w:p w14:paraId="60757B70"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160D4F95"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7B2BD14"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3F0C79B7"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CA625F7"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18"/>
                <w:szCs w:val="18"/>
                <w:lang w:eastAsia="ru-RU"/>
              </w:rPr>
            </w:pPr>
            <w:r w:rsidRPr="001E6C3E">
              <w:rPr>
                <w:rFonts w:ascii="Times New Roman" w:eastAsia="Times New Roman" w:hAnsi="Times New Roman" w:cs="Times New Roman"/>
                <w:sz w:val="18"/>
                <w:szCs w:val="18"/>
                <w:lang w:eastAsia="ru-RU"/>
              </w:rPr>
              <w:t> </w:t>
            </w:r>
          </w:p>
        </w:tc>
      </w:tr>
      <w:tr w:rsidR="00D11EAA" w:rsidRPr="001E6C3E" w14:paraId="7ED8382A"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65EEC76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14:paraId="14652A6B"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14:paraId="0818F67C"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0B49B95"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6BC1873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7A6DD60B"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62B96EB0"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r>
      <w:tr w:rsidR="00D11EAA" w:rsidRPr="001E6C3E" w14:paraId="704DC23E" w14:textId="77777777" w:rsidTr="00807A93">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47EFA87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14:paraId="501F4F06"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5C2778F0"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71576E45"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422E3A2A"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27A22B8"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2292AEEF"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b/>
                <w:bCs/>
                <w:sz w:val="18"/>
                <w:szCs w:val="18"/>
                <w:lang w:eastAsia="ru-RU"/>
              </w:rPr>
            </w:pPr>
            <w:r w:rsidRPr="001E6C3E">
              <w:rPr>
                <w:rFonts w:ascii="Times New Roman" w:eastAsia="Times New Roman" w:hAnsi="Times New Roman" w:cs="Times New Roman"/>
                <w:b/>
                <w:bCs/>
                <w:sz w:val="18"/>
                <w:szCs w:val="18"/>
                <w:lang w:eastAsia="ru-RU"/>
              </w:rPr>
              <w:t> </w:t>
            </w:r>
          </w:p>
        </w:tc>
      </w:tr>
      <w:tr w:rsidR="00D11EAA" w:rsidRPr="001E6C3E" w14:paraId="19A16FE0" w14:textId="77777777" w:rsidTr="00807A93">
        <w:trPr>
          <w:gridAfter w:val="1"/>
          <w:wAfter w:w="309" w:type="dxa"/>
          <w:trHeight w:val="300"/>
        </w:trPr>
        <w:tc>
          <w:tcPr>
            <w:tcW w:w="514" w:type="dxa"/>
            <w:tcBorders>
              <w:top w:val="nil"/>
              <w:left w:val="nil"/>
              <w:bottom w:val="nil"/>
              <w:right w:val="nil"/>
            </w:tcBorders>
            <w:vAlign w:val="center"/>
          </w:tcPr>
          <w:p w14:paraId="7221B6F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1273FD1E"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6C218FB"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5F4507AF"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7644AEBF"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43F0BDFD"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05B55C45" w14:textId="77777777" w:rsidR="00D11EAA" w:rsidRPr="001E6C3E" w:rsidRDefault="00D11EAA" w:rsidP="00807A93">
            <w:pPr>
              <w:autoSpaceDE w:val="0"/>
              <w:autoSpaceDN w:val="0"/>
              <w:adjustRightInd w:val="0"/>
              <w:spacing w:after="0" w:line="240" w:lineRule="auto"/>
              <w:contextualSpacing/>
              <w:jc w:val="right"/>
              <w:rPr>
                <w:rFonts w:ascii="Times New Roman" w:eastAsia="Times New Roman" w:hAnsi="Times New Roman" w:cs="Times New Roman"/>
                <w:sz w:val="20"/>
                <w:szCs w:val="20"/>
                <w:lang w:eastAsia="ru-RU"/>
              </w:rPr>
            </w:pPr>
          </w:p>
        </w:tc>
      </w:tr>
      <w:tr w:rsidR="00D11EAA" w:rsidRPr="001E6C3E" w14:paraId="7C596EBD" w14:textId="77777777" w:rsidTr="00807A93">
        <w:trPr>
          <w:gridAfter w:val="1"/>
          <w:wAfter w:w="309" w:type="dxa"/>
          <w:trHeight w:val="274"/>
        </w:trPr>
        <w:tc>
          <w:tcPr>
            <w:tcW w:w="14049" w:type="dxa"/>
            <w:gridSpan w:val="10"/>
            <w:tcBorders>
              <w:top w:val="nil"/>
              <w:left w:val="nil"/>
              <w:bottom w:val="nil"/>
              <w:right w:val="nil"/>
            </w:tcBorders>
          </w:tcPr>
          <w:p w14:paraId="614DAFAD"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Итого в пользу…</w:t>
            </w:r>
          </w:p>
        </w:tc>
      </w:tr>
      <w:tr w:rsidR="00D11EAA" w:rsidRPr="001E6C3E" w14:paraId="5CD464E2" w14:textId="77777777" w:rsidTr="00807A93">
        <w:trPr>
          <w:gridAfter w:val="1"/>
          <w:wAfter w:w="309" w:type="dxa"/>
          <w:trHeight w:val="255"/>
        </w:trPr>
        <w:tc>
          <w:tcPr>
            <w:tcW w:w="7185" w:type="dxa"/>
            <w:gridSpan w:val="6"/>
            <w:tcBorders>
              <w:top w:val="nil"/>
              <w:left w:val="nil"/>
              <w:bottom w:val="nil"/>
              <w:right w:val="nil"/>
            </w:tcBorders>
          </w:tcPr>
          <w:p w14:paraId="0DFA4246"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14:paraId="54CD2369"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От Подрядчика</w:t>
            </w:r>
          </w:p>
        </w:tc>
      </w:tr>
      <w:tr w:rsidR="00D11EAA" w:rsidRPr="001E6C3E" w14:paraId="3D25A975" w14:textId="77777777" w:rsidTr="00807A93">
        <w:trPr>
          <w:trHeight w:val="300"/>
        </w:trPr>
        <w:tc>
          <w:tcPr>
            <w:tcW w:w="2992" w:type="dxa"/>
            <w:gridSpan w:val="3"/>
            <w:tcBorders>
              <w:top w:val="nil"/>
              <w:left w:val="nil"/>
              <w:bottom w:val="nil"/>
              <w:right w:val="nil"/>
            </w:tcBorders>
            <w:noWrap/>
          </w:tcPr>
          <w:p w14:paraId="5B2F27F6"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14:paraId="3B1CFDDB" w14:textId="038489D3"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_______________ (</w:t>
            </w:r>
            <w:r w:rsidR="000C762D">
              <w:rPr>
                <w:rFonts w:ascii="Times New Roman" w:eastAsia="Times New Roman" w:hAnsi="Times New Roman" w:cs="Times New Roman"/>
                <w:sz w:val="20"/>
                <w:szCs w:val="20"/>
                <w:lang w:eastAsia="ru-RU"/>
              </w:rPr>
              <w:t xml:space="preserve">            </w:t>
            </w:r>
            <w:r w:rsidRPr="001E6C3E">
              <w:rPr>
                <w:rFonts w:ascii="Times New Roman" w:eastAsia="Times New Roman" w:hAnsi="Times New Roman" w:cs="Times New Roman"/>
                <w:sz w:val="20"/>
                <w:szCs w:val="20"/>
                <w:lang w:eastAsia="ru-RU"/>
              </w:rPr>
              <w:t xml:space="preserve"> )</w:t>
            </w:r>
          </w:p>
        </w:tc>
        <w:tc>
          <w:tcPr>
            <w:tcW w:w="2895" w:type="dxa"/>
            <w:gridSpan w:val="3"/>
            <w:tcBorders>
              <w:top w:val="nil"/>
              <w:left w:val="nil"/>
              <w:bottom w:val="nil"/>
              <w:right w:val="nil"/>
            </w:tcBorders>
            <w:vAlign w:val="center"/>
          </w:tcPr>
          <w:p w14:paraId="62438D34" w14:textId="77777777" w:rsidR="00D11EAA" w:rsidRPr="001E6C3E" w:rsidRDefault="00D11EAA" w:rsidP="00807A93">
            <w:pPr>
              <w:autoSpaceDE w:val="0"/>
              <w:autoSpaceDN w:val="0"/>
              <w:adjustRightInd w:val="0"/>
              <w:spacing w:after="0" w:line="240" w:lineRule="auto"/>
              <w:ind w:left="34"/>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14:paraId="548CEB24" w14:textId="7D93B753" w:rsidR="00D11EAA" w:rsidRPr="001E6C3E" w:rsidRDefault="00D11EAA" w:rsidP="00807A93">
            <w:pPr>
              <w:autoSpaceDE w:val="0"/>
              <w:autoSpaceDN w:val="0"/>
              <w:adjustRightInd w:val="0"/>
              <w:spacing w:after="0" w:line="240" w:lineRule="auto"/>
              <w:ind w:left="-168"/>
              <w:contextualSpacing/>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_______________ (</w:t>
            </w:r>
            <w:r w:rsidR="000C762D">
              <w:rPr>
                <w:rFonts w:ascii="Times New Roman" w:eastAsia="Times New Roman" w:hAnsi="Times New Roman" w:cs="Times New Roman"/>
                <w:sz w:val="20"/>
                <w:szCs w:val="20"/>
                <w:lang w:eastAsia="ru-RU"/>
              </w:rPr>
              <w:t xml:space="preserve">            </w:t>
            </w:r>
            <w:r w:rsidRPr="001E6C3E">
              <w:rPr>
                <w:rFonts w:ascii="Times New Roman" w:eastAsia="Times New Roman" w:hAnsi="Times New Roman" w:cs="Times New Roman"/>
                <w:sz w:val="20"/>
                <w:szCs w:val="20"/>
                <w:lang w:eastAsia="ru-RU"/>
              </w:rPr>
              <w:t xml:space="preserve"> )</w:t>
            </w:r>
          </w:p>
        </w:tc>
      </w:tr>
    </w:tbl>
    <w:p w14:paraId="68E2BE20" w14:textId="77777777" w:rsidR="00D11EAA" w:rsidRPr="001E6C3E" w:rsidRDefault="00D11EAA" w:rsidP="00D11EAA">
      <w:pPr>
        <w:pBdr>
          <w:bottom w:val="single" w:sz="12" w:space="1" w:color="auto"/>
        </w:pBdr>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ФОРМУ СОГЛАСОВАЛИ:</w:t>
      </w:r>
    </w:p>
    <w:p w14:paraId="0D2BE360" w14:textId="187A60FE" w:rsidR="00E11DF2" w:rsidRDefault="00E11DF2" w:rsidP="00E11DF2">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E11DF2" w:rsidRPr="00805478" w14:paraId="0D393115" w14:textId="77777777" w:rsidTr="00077B84">
        <w:trPr>
          <w:trHeight w:val="641"/>
        </w:trPr>
        <w:tc>
          <w:tcPr>
            <w:tcW w:w="4961" w:type="dxa"/>
          </w:tcPr>
          <w:p w14:paraId="67BE8149" w14:textId="77777777" w:rsidR="00E11DF2" w:rsidRPr="00805478" w:rsidRDefault="00E11DF2"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1272BC31" w14:textId="77777777" w:rsidR="00E11DF2" w:rsidRPr="00805478" w:rsidRDefault="00E11DF2" w:rsidP="00077B84">
            <w:pPr>
              <w:tabs>
                <w:tab w:val="left" w:pos="1134"/>
              </w:tabs>
              <w:contextualSpacing/>
              <w:rPr>
                <w:rFonts w:ascii="Times New Roman" w:hAnsi="Times New Roman" w:cs="Times New Roman"/>
                <w:b/>
                <w:sz w:val="24"/>
                <w:szCs w:val="24"/>
              </w:rPr>
            </w:pPr>
          </w:p>
          <w:p w14:paraId="56AA6224" w14:textId="77777777" w:rsidR="00E11DF2" w:rsidRPr="00805478" w:rsidRDefault="00E11DF2" w:rsidP="00077B84">
            <w:pPr>
              <w:tabs>
                <w:tab w:val="left" w:pos="1134"/>
              </w:tabs>
              <w:contextualSpacing/>
              <w:rPr>
                <w:rFonts w:ascii="Times New Roman" w:hAnsi="Times New Roman" w:cs="Times New Roman"/>
                <w:b/>
                <w:sz w:val="24"/>
                <w:szCs w:val="24"/>
              </w:rPr>
            </w:pPr>
          </w:p>
          <w:p w14:paraId="6183DDB6" w14:textId="77777777" w:rsidR="00E11DF2" w:rsidRPr="00805478" w:rsidRDefault="00E11DF2"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1ADD78C5" w14:textId="0502636B" w:rsidR="00E11DF2" w:rsidRPr="00805478" w:rsidRDefault="00E11DF2"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1FEE9FCD"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2075467A"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4E1D8957"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5E2AB255"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27085E04"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070B91F4"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2C031494" w14:textId="77777777" w:rsidR="00E11DF2" w:rsidRPr="00805478" w:rsidRDefault="00E11DF2"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54433A39" w14:textId="77777777" w:rsidR="00D11EAA" w:rsidRPr="001E6C3E" w:rsidRDefault="00D11EAA" w:rsidP="00D11EAA">
      <w:pPr>
        <w:spacing w:after="0" w:line="240" w:lineRule="auto"/>
        <w:contextualSpacing/>
        <w:rPr>
          <w:rFonts w:ascii="Times New Roman" w:eastAsia="Times New Roman" w:hAnsi="Times New Roman" w:cs="Times New Roman"/>
          <w:sz w:val="24"/>
          <w:szCs w:val="24"/>
          <w:lang w:eastAsia="ru-RU"/>
        </w:rPr>
      </w:pPr>
    </w:p>
    <w:p w14:paraId="32C0A359" w14:textId="29E7A420" w:rsidR="00D11EAA" w:rsidRPr="001E6C3E" w:rsidRDefault="00D11EAA" w:rsidP="00FE5532">
      <w:pPr>
        <w:spacing w:after="0" w:line="240" w:lineRule="auto"/>
        <w:ind w:right="-8"/>
        <w:contextualSpacing/>
        <w:jc w:val="right"/>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6"/>
          <w:szCs w:val="26"/>
          <w:lang w:eastAsia="ru-RU"/>
        </w:rPr>
        <w:br w:type="page"/>
      </w:r>
      <w:r w:rsidRPr="00FE5532">
        <w:rPr>
          <w:rFonts w:ascii="Times New Roman" w:hAnsi="Times New Roman" w:cs="Times New Roman"/>
          <w:sz w:val="24"/>
          <w:szCs w:val="24"/>
        </w:rPr>
        <w:lastRenderedPageBreak/>
        <w:t>Приложение</w:t>
      </w:r>
      <w:r w:rsidRPr="001E6C3E">
        <w:rPr>
          <w:rFonts w:ascii="Times New Roman" w:eastAsia="Times New Roman" w:hAnsi="Times New Roman" w:cs="Times New Roman"/>
          <w:sz w:val="24"/>
          <w:szCs w:val="24"/>
          <w:lang w:eastAsia="ru-RU"/>
        </w:rPr>
        <w:t xml:space="preserve"> 4 к Договору</w:t>
      </w:r>
    </w:p>
    <w:p w14:paraId="4DA073A8"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234751AB" w14:textId="0C23782A" w:rsidR="00D11EAA" w:rsidRPr="001E6C3E" w:rsidRDefault="00D11EAA" w:rsidP="00D11EAA">
      <w:pPr>
        <w:spacing w:after="0" w:line="240" w:lineRule="auto"/>
        <w:ind w:left="5529" w:right="-8"/>
        <w:contextualSpacing/>
        <w:jc w:val="right"/>
        <w:rPr>
          <w:rFonts w:ascii="Times New Roman" w:eastAsia="Times New Roman" w:hAnsi="Times New Roman" w:cs="Times New Roman"/>
          <w:kern w:val="32"/>
          <w:sz w:val="28"/>
          <w:szCs w:val="28"/>
        </w:rPr>
      </w:pPr>
    </w:p>
    <w:p w14:paraId="0214D9C7"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ФОРМА (рекомендованная)</w:t>
      </w:r>
    </w:p>
    <w:p w14:paraId="74F353CC"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14:paraId="35E2B545"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бенефициаров (в том числе конечных)*</w:t>
      </w:r>
    </w:p>
    <w:p w14:paraId="5550E1B8"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_________________________________________________</w:t>
      </w:r>
    </w:p>
    <w:p w14:paraId="1AF03EE4"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E6C3E">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D11EAA" w:rsidRPr="001E6C3E" w14:paraId="0859D500" w14:textId="77777777" w:rsidTr="00807A93">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0DA96BA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793895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14:paraId="32086D6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r>
      <w:tr w:rsidR="00D11EAA" w:rsidRPr="001E6C3E" w14:paraId="1FC9AC45" w14:textId="77777777" w:rsidTr="00807A93">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94D068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B00B60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14:paraId="0554C30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r>
      <w:tr w:rsidR="00D11EAA" w:rsidRPr="001E6C3E" w14:paraId="05F533D3" w14:textId="77777777" w:rsidTr="00807A93">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14:paraId="16E2A1AB"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0F60E55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14:paraId="134B8B6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w:t>
            </w:r>
          </w:p>
          <w:p w14:paraId="5430DDB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14:paraId="71B69EC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D11EAA" w:rsidRPr="001E6C3E" w14:paraId="25D5A546" w14:textId="77777777" w:rsidTr="00807A93">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2AD1D3B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EB4A1F9"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2B69CA9"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2A4B2A6"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3664712"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5C17A4C"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5A7D79B8"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14:paraId="1AB365F5"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14:paraId="6F5B20DF"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09060C"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339B7B9"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084A2B59"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206DA19E"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DDEB4A"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649834E5"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 xml:space="preserve">Размер доли (для участников </w:t>
            </w:r>
            <w:r w:rsidRPr="001E6C3E">
              <w:rPr>
                <w:rFonts w:ascii="Times New Roman" w:eastAsia="Times New Roman" w:hAnsi="Times New Roman" w:cs="Times New Roman"/>
                <w:bCs/>
                <w:sz w:val="20"/>
                <w:szCs w:val="20"/>
                <w:lang w:eastAsia="ru-RU"/>
              </w:rPr>
              <w:t>/ акционеров / бенефициаров)</w:t>
            </w:r>
            <w:r w:rsidRPr="001E6C3E">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14:paraId="3E322C2E" w14:textId="77777777" w:rsidR="00D11EAA" w:rsidRPr="001E6C3E" w:rsidRDefault="00D11EAA" w:rsidP="00807A93">
            <w:pPr>
              <w:autoSpaceDE w:val="0"/>
              <w:autoSpaceDN w:val="0"/>
              <w:adjustRightInd w:val="0"/>
              <w:spacing w:after="0" w:line="240" w:lineRule="auto"/>
              <w:ind w:left="113" w:right="113"/>
              <w:contextualSpacing/>
              <w:jc w:val="center"/>
              <w:rPr>
                <w:rFonts w:ascii="Times New Roman" w:eastAsia="Times New Roman" w:hAnsi="Times New Roman" w:cs="Times New Roman"/>
                <w:sz w:val="20"/>
                <w:szCs w:val="20"/>
                <w:lang w:eastAsia="ru-RU"/>
              </w:rPr>
            </w:pPr>
            <w:r w:rsidRPr="001E6C3E">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D11EAA" w:rsidRPr="001E6C3E" w14:paraId="74F49ED3" w14:textId="77777777" w:rsidTr="00807A93">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103229A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14:paraId="6F73A5A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14:paraId="42A60EC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14:paraId="77916A0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14:paraId="209CFC1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14:paraId="4180A44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14:paraId="7F2BE78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14:paraId="525EF44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14:paraId="1FCEECF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14:paraId="6066768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14:paraId="55DE2A5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14:paraId="470ABA1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14:paraId="0191316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14:paraId="3A21601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14:paraId="2D6F144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1E6C3E">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14:paraId="19693A7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val="en-US" w:eastAsia="ru-RU"/>
              </w:rPr>
            </w:pPr>
            <w:r w:rsidRPr="001E6C3E">
              <w:rPr>
                <w:rFonts w:ascii="Times New Roman" w:eastAsia="Times New Roman" w:hAnsi="Times New Roman" w:cs="Times New Roman"/>
                <w:bCs/>
                <w:sz w:val="20"/>
                <w:szCs w:val="20"/>
                <w:lang w:val="en-US" w:eastAsia="ru-RU"/>
              </w:rPr>
              <w:t>16</w:t>
            </w:r>
          </w:p>
        </w:tc>
      </w:tr>
      <w:tr w:rsidR="00D11EAA" w:rsidRPr="001E6C3E" w14:paraId="177907C5" w14:textId="77777777" w:rsidTr="00807A93">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77DFC5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6745660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C68C42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0A3A1EA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2B6CAB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98B33A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C498CF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4CB1F73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14:paraId="62669D4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15AC768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44BC25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396AED9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629112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008486A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72D601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2CC6CD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4E128122" w14:textId="77777777" w:rsidTr="00807A93">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92BCDD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14:paraId="40853AB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22AC83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4E4EB26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3C1DFE0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5A6C3E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49B7718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1D8C243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14:paraId="2456EED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3616385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0D7BB02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D21A68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EFD70A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0BD70BE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3EFC1E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FEDBA5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18CF1D1C" w14:textId="77777777" w:rsidTr="00807A93">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6F0D3E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4FFE745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FC1767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BEA4C5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67F2D0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27EF186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A88A78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78F93A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14:paraId="2A211F1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53B203D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6F49B36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7973887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0485E8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35E6A2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681A6A1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58643EE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7185ADE0" w14:textId="77777777" w:rsidTr="00807A93">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C9C7D2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7A7B4EE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78E39F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5653DC4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6A3583A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22096A6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5E44A49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A6C5D7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14:paraId="7A4AD28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237AA01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25D5F1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4316A89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74D6BA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02819F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D7833C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776825F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70BC3C05" w14:textId="77777777" w:rsidTr="00807A93">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06C644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49500C6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1EF7A02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1CC7095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ABE82B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19AA334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317CE6A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1FA89A2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14:paraId="222EF16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7DF00CC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7D28157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05CDA14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CAFCE5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3F8AF0D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047164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522F041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74147F52" w14:textId="77777777" w:rsidTr="00807A93">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05773F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3608B72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076726A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1B4230C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55561BE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379766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45C07FE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4F767A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14:paraId="22506E5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02A62FC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C83271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0E7FF36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DAA8B6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72B3542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64B00C3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50D0C4A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0F729990" w14:textId="77777777" w:rsidTr="00807A93">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5165726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14:paraId="3BE214B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14:paraId="6B414E4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14:paraId="4365C50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14:paraId="32455EE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14:paraId="2A56ECA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14:paraId="63C1C4F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14:paraId="1BAE331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14:paraId="04E9C5E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14:paraId="175A07A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14:paraId="73E3AE1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14:paraId="009A72D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14:paraId="4034447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14:paraId="3034A44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14:paraId="6E8F7C4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14:paraId="119EAD7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28426F9E"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A79D42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ECD71E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A98780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2642546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9ABD5E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303A798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E56069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548A08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5E445A8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7F51B8F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D30F5D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A539EA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54FA686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583007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DB4D98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0E09C7C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1E94AE8E"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C0D51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5BBAD0C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8E7655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02688C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715AF90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10C2E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0131DA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8642B9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35E8F6A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54A5D9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0F4972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256DF2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69BC836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00B1B1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51BB63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532A734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38842DD8"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8F92F9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1AA2871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8249C9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996CD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BF1F96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CF8E6B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3B6CFB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74BA14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2B762B8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6F70D00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5EA862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1292A5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34ADAF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9C03EB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F335A7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0022222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439D2866"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1DF99D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A1E150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F19059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DF8EC4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018CC83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0E8D16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EB6087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8700E2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3DDC61A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A9C5D2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6BAE6E3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DC6438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5A18E03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75E7FD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F5B171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7492ED0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30CB1184"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F23A3B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154BF14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D74165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989265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D91070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FC6E06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3B9B688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4058A7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1.2.</w:t>
            </w:r>
            <w:r w:rsidRPr="001E6C3E">
              <w:rPr>
                <w:rFonts w:ascii="Times New Roman" w:eastAsia="Times New Roman" w:hAnsi="Times New Roman" w:cs="Times New Roman"/>
                <w:bCs/>
                <w:sz w:val="20"/>
                <w:szCs w:val="20"/>
                <w:lang w:eastAsia="ru-RU"/>
              </w:rPr>
              <w:lastRenderedPageBreak/>
              <w:t>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39DAA0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290D49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9387D0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722072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F7A6E0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6DBFCE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081F52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74A6745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70774D85"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96BC6F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6BE20D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6FFC4C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D2D083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3A124D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80EED1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FA9C8B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0F870ED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4B523F6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D581E3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288B700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856A7A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7F6A479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B4A811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4464F0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7851AD6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6A7A983C"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BE5CB3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9B11BF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A8A0A8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CC1A67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C1B240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841040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143FC8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83A755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5B394D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561017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581656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01CFFD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738F645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5F0884B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4D944E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7E35A15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6D5667F4" w14:textId="77777777" w:rsidTr="00807A9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C2F20B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7071467"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5A67A14"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7EA60FC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3B74BA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9DF5A0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388EB0F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528B4F2"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1E6C3E">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15B29C5B"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0250CE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286BC19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48EEC45A"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AEF9AA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50C7FA3"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B8965E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111853E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r w:rsidR="00D11EAA" w:rsidRPr="001E6C3E" w14:paraId="442A5DC9" w14:textId="77777777" w:rsidTr="00807A93">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DEE29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4FA7AAD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6E531C0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0568264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0790EF2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5E34371C"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14331BF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14:paraId="07C5AB8E"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14:paraId="4553169D"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14:paraId="1F976F70"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0F9ACC78"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40A2D496"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41C252C9"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56EED01F"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22B30CB5"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14:paraId="49FB2E41" w14:textId="77777777" w:rsidR="00D11EAA" w:rsidRPr="001E6C3E" w:rsidRDefault="00D11EAA" w:rsidP="00807A93">
            <w:pPr>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p>
        </w:tc>
      </w:tr>
    </w:tbl>
    <w:p w14:paraId="285CD09F" w14:textId="77777777"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Примечания:</w:t>
      </w:r>
    </w:p>
    <w:p w14:paraId="0BBC2D1F" w14:textId="77777777" w:rsidR="00D11EAA" w:rsidRPr="001E6C3E" w:rsidRDefault="00D11EAA" w:rsidP="00D11EAA">
      <w:pPr>
        <w:tabs>
          <w:tab w:val="left" w:pos="708"/>
          <w:tab w:val="left" w:pos="1134"/>
        </w:tabs>
        <w:autoSpaceDE w:val="0"/>
        <w:autoSpaceDN w:val="0"/>
        <w:spacing w:after="0" w:line="240" w:lineRule="auto"/>
        <w:ind w:firstLine="567"/>
        <w:contextualSpacing/>
        <w:jc w:val="both"/>
        <w:rPr>
          <w:rFonts w:ascii="Times New Roman" w:eastAsia="Calibri" w:hAnsi="Times New Roman" w:cs="Times New Roman"/>
          <w:bCs/>
          <w:sz w:val="20"/>
          <w:szCs w:val="28"/>
          <w:lang w:eastAsia="ar-SA"/>
        </w:rPr>
      </w:pPr>
      <w:r w:rsidRPr="001E6C3E">
        <w:rPr>
          <w:rFonts w:ascii="Times New Roman" w:eastAsia="Calibri" w:hAnsi="Times New Roman" w:cs="Times New Roman"/>
          <w:bCs/>
          <w:sz w:val="20"/>
          <w:lang w:eastAsia="ar-SA"/>
        </w:rPr>
        <w:t>_______________________________________________________________________________________________________</w:t>
      </w:r>
    </w:p>
    <w:p w14:paraId="4D1BAB12" w14:textId="5A35FC37" w:rsidR="00D11EAA" w:rsidRPr="001E6C3E" w:rsidRDefault="000C762D" w:rsidP="00D11EAA">
      <w:pPr>
        <w:overflowPunct w:val="0"/>
        <w:autoSpaceDE w:val="0"/>
        <w:spacing w:after="0" w:line="240" w:lineRule="auto"/>
        <w:ind w:firstLine="567"/>
        <w:contextualSpacing/>
        <w:jc w:val="both"/>
        <w:rPr>
          <w:rFonts w:ascii="Times New Roman" w:eastAsia="Calibri" w:hAnsi="Times New Roman" w:cs="Times New Roman"/>
          <w:bCs/>
          <w:sz w:val="20"/>
          <w:szCs w:val="20"/>
          <w:lang w:eastAsia="ar-SA"/>
        </w:rPr>
      </w:pPr>
      <w:r>
        <w:rPr>
          <w:rFonts w:ascii="Times New Roman" w:eastAsia="Calibri" w:hAnsi="Times New Roman" w:cs="Times New Roman"/>
          <w:bCs/>
          <w:snapToGrid w:val="0"/>
          <w:sz w:val="20"/>
          <w:szCs w:val="20"/>
          <w:lang w:eastAsia="ar-SA"/>
        </w:rPr>
        <w:t xml:space="preserve">  </w:t>
      </w:r>
      <w:r w:rsidR="00D11EAA" w:rsidRPr="001E6C3E">
        <w:rPr>
          <w:rFonts w:ascii="Times New Roman" w:eastAsia="Calibri" w:hAnsi="Times New Roman" w:cs="Times New Roman"/>
          <w:bCs/>
          <w:snapToGrid w:val="0"/>
          <w:sz w:val="20"/>
          <w:szCs w:val="20"/>
          <w:lang w:eastAsia="ar-SA"/>
        </w:rPr>
        <w:t>(Подпись уполномоченного представителя)</w:t>
      </w:r>
      <w:r>
        <w:rPr>
          <w:rFonts w:ascii="Times New Roman" w:eastAsia="Calibri" w:hAnsi="Times New Roman" w:cs="Times New Roman"/>
          <w:bCs/>
          <w:snapToGrid w:val="0"/>
          <w:sz w:val="20"/>
          <w:szCs w:val="20"/>
          <w:lang w:eastAsia="ar-SA"/>
        </w:rPr>
        <w:t xml:space="preserve">        </w:t>
      </w:r>
      <w:r w:rsidR="00D11EAA" w:rsidRPr="001E6C3E">
        <w:rPr>
          <w:rFonts w:ascii="Times New Roman" w:eastAsia="Calibri" w:hAnsi="Times New Roman" w:cs="Times New Roman"/>
          <w:bCs/>
          <w:snapToGrid w:val="0"/>
          <w:sz w:val="20"/>
          <w:szCs w:val="20"/>
          <w:lang w:eastAsia="ar-SA"/>
        </w:rPr>
        <w:t xml:space="preserve"> (Ф.И.О. и должность подписавшего)</w:t>
      </w:r>
    </w:p>
    <w:p w14:paraId="397E9CD8" w14:textId="77777777" w:rsidR="00D11EAA" w:rsidRPr="001E6C3E" w:rsidRDefault="00D11EAA" w:rsidP="00D11EAA">
      <w:pPr>
        <w:overflowPunct w:val="0"/>
        <w:autoSpaceDE w:val="0"/>
        <w:spacing w:after="0" w:line="240" w:lineRule="auto"/>
        <w:ind w:firstLine="567"/>
        <w:contextualSpacing/>
        <w:jc w:val="both"/>
        <w:rPr>
          <w:rFonts w:ascii="Times New Roman" w:eastAsia="Calibri" w:hAnsi="Times New Roman" w:cs="Times New Roman"/>
          <w:sz w:val="16"/>
          <w:szCs w:val="12"/>
          <w:lang w:eastAsia="ar-SA"/>
        </w:rPr>
      </w:pPr>
    </w:p>
    <w:p w14:paraId="4953D300" w14:textId="77777777" w:rsidR="00D11EAA" w:rsidRPr="001E6C3E" w:rsidRDefault="00D11EAA" w:rsidP="00D11EAA">
      <w:pPr>
        <w:overflowPunct w:val="0"/>
        <w:autoSpaceDE w:val="0"/>
        <w:spacing w:after="0" w:line="240" w:lineRule="auto"/>
        <w:ind w:firstLine="567"/>
        <w:contextualSpacing/>
        <w:jc w:val="both"/>
        <w:rPr>
          <w:rFonts w:ascii="Times New Roman" w:eastAsia="Calibri" w:hAnsi="Times New Roman" w:cs="Times New Roman"/>
          <w:b/>
          <w:sz w:val="24"/>
          <w:szCs w:val="24"/>
          <w:lang w:eastAsia="ar-SA"/>
        </w:rPr>
      </w:pPr>
      <w:r w:rsidRPr="001E6C3E">
        <w:rPr>
          <w:rFonts w:ascii="Times New Roman" w:eastAsia="Calibri" w:hAnsi="Times New Roman" w:cs="Times New Roman"/>
          <w:b/>
          <w:sz w:val="24"/>
          <w:szCs w:val="24"/>
          <w:lang w:eastAsia="ar-SA"/>
        </w:rPr>
        <w:t>М.П.</w:t>
      </w:r>
    </w:p>
    <w:p w14:paraId="2FD27A3F"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w:t>
      </w:r>
      <w:r w:rsidRPr="001E6C3E">
        <w:rPr>
          <w:rFonts w:ascii="Times New Roman" w:eastAsia="Times New Roman" w:hAnsi="Times New Roman" w:cs="Times New Roman"/>
          <w:i/>
          <w:sz w:val="20"/>
          <w:szCs w:val="2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38A89529"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Изменение формы справки недопустимо.</w:t>
      </w:r>
    </w:p>
    <w:p w14:paraId="366F0A4E"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14:paraId="5CEB25F4"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14:paraId="441BF6C1"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7FD62047"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14:paraId="54A13FA6"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w:t>
      </w:r>
      <w:r w:rsidRPr="001E6C3E">
        <w:rPr>
          <w:rFonts w:ascii="Times New Roman" w:eastAsia="Times New Roman" w:hAnsi="Times New Roman" w:cs="Times New Roman"/>
          <w:i/>
          <w:sz w:val="20"/>
          <w:szCs w:val="20"/>
          <w:lang w:eastAsia="ru-RU"/>
        </w:rPr>
        <w:tab/>
        <w:t>1.1, 1.2 и т.д. - собственники участника (собственники первого уровня)</w:t>
      </w:r>
    </w:p>
    <w:p w14:paraId="4913A6E2" w14:textId="77777777" w:rsidR="00D11EAA" w:rsidRPr="001E6C3E" w:rsidRDefault="00D11EAA" w:rsidP="00D11EAA">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0"/>
          <w:szCs w:val="20"/>
          <w:lang w:eastAsia="ru-RU"/>
        </w:rPr>
      </w:pPr>
      <w:r w:rsidRPr="001E6C3E">
        <w:rPr>
          <w:rFonts w:ascii="Times New Roman" w:eastAsia="Times New Roman" w:hAnsi="Times New Roman" w:cs="Times New Roman"/>
          <w:i/>
          <w:sz w:val="20"/>
          <w:szCs w:val="2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1F6154E" w14:textId="77777777" w:rsidR="00D11EAA" w:rsidRPr="001E6C3E" w:rsidRDefault="00D11EAA" w:rsidP="00D11EAA">
      <w:pPr>
        <w:tabs>
          <w:tab w:val="left" w:pos="284"/>
          <w:tab w:val="left" w:pos="426"/>
        </w:tabs>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1E6C3E">
        <w:rPr>
          <w:rFonts w:ascii="Times New Roman" w:eastAsia="Times New Roman" w:hAnsi="Times New Roman" w:cs="Times New Roman"/>
          <w:i/>
          <w:sz w:val="20"/>
          <w:szCs w:val="20"/>
          <w:lang w:eastAsia="ru-RU"/>
        </w:rPr>
        <w:t>***</w:t>
      </w:r>
      <w:r w:rsidRPr="001E6C3E">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289C05B6" w14:textId="77777777" w:rsidR="00D11EAA" w:rsidRPr="001E6C3E" w:rsidRDefault="00D11EAA" w:rsidP="00D11EAA">
      <w:pPr>
        <w:pBdr>
          <w:bottom w:val="single" w:sz="12" w:space="1" w:color="auto"/>
        </w:pBdr>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1E6C3E">
        <w:rPr>
          <w:rFonts w:ascii="Times New Roman" w:eastAsia="Times New Roman" w:hAnsi="Times New Roman" w:cs="Times New Roman"/>
          <w:b/>
          <w:sz w:val="20"/>
          <w:szCs w:val="20"/>
          <w:lang w:eastAsia="ru-RU"/>
        </w:rPr>
        <w:t>ФОРМУ СОГЛАСОВАЛИ:</w:t>
      </w:r>
    </w:p>
    <w:p w14:paraId="6096E5D9" w14:textId="5438F014" w:rsidR="00E11DF2" w:rsidRDefault="00E11DF2" w:rsidP="00E11DF2">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E11DF2" w:rsidRPr="00805478" w14:paraId="3F5E4194" w14:textId="77777777" w:rsidTr="00077B84">
        <w:trPr>
          <w:trHeight w:val="641"/>
        </w:trPr>
        <w:tc>
          <w:tcPr>
            <w:tcW w:w="4961" w:type="dxa"/>
          </w:tcPr>
          <w:p w14:paraId="17FC94C5" w14:textId="77777777" w:rsidR="00E11DF2" w:rsidRPr="00805478" w:rsidRDefault="00E11DF2"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4FE4025D" w14:textId="77777777" w:rsidR="00E11DF2" w:rsidRPr="00805478" w:rsidRDefault="00E11DF2" w:rsidP="00077B84">
            <w:pPr>
              <w:tabs>
                <w:tab w:val="left" w:pos="1134"/>
              </w:tabs>
              <w:contextualSpacing/>
              <w:rPr>
                <w:rFonts w:ascii="Times New Roman" w:hAnsi="Times New Roman" w:cs="Times New Roman"/>
                <w:b/>
                <w:sz w:val="24"/>
                <w:szCs w:val="24"/>
              </w:rPr>
            </w:pPr>
          </w:p>
          <w:p w14:paraId="793B777C" w14:textId="77777777" w:rsidR="00E11DF2" w:rsidRPr="00805478" w:rsidRDefault="00E11DF2" w:rsidP="00077B84">
            <w:pPr>
              <w:tabs>
                <w:tab w:val="left" w:pos="1134"/>
              </w:tabs>
              <w:contextualSpacing/>
              <w:rPr>
                <w:rFonts w:ascii="Times New Roman" w:hAnsi="Times New Roman" w:cs="Times New Roman"/>
                <w:b/>
                <w:sz w:val="24"/>
                <w:szCs w:val="24"/>
              </w:rPr>
            </w:pPr>
          </w:p>
          <w:p w14:paraId="7963B7BF" w14:textId="77777777" w:rsidR="00E11DF2" w:rsidRPr="00805478" w:rsidRDefault="00E11DF2"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018D0337" w14:textId="275EFF5E" w:rsidR="00E11DF2" w:rsidRPr="00805478" w:rsidRDefault="00E11DF2"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61EAF097"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0D1CBE7B"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22C41E32"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58C72FC4"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6C80569B"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12876170"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6198D633" w14:textId="77777777" w:rsidR="00E11DF2" w:rsidRPr="00805478" w:rsidRDefault="00E11DF2"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7A54B76E"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0"/>
          <w:szCs w:val="20"/>
        </w:rPr>
      </w:pPr>
    </w:p>
    <w:p w14:paraId="1F0DF54B"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0"/>
          <w:szCs w:val="20"/>
        </w:rPr>
        <w:sectPr w:rsidR="00D11EAA" w:rsidRPr="001E6C3E" w:rsidSect="000A3100">
          <w:headerReference w:type="first" r:id="rId13"/>
          <w:pgSz w:w="16838" w:h="11906" w:orient="landscape"/>
          <w:pgMar w:top="851" w:right="851" w:bottom="426" w:left="851" w:header="709" w:footer="709" w:gutter="0"/>
          <w:cols w:space="708"/>
          <w:titlePg/>
          <w:docGrid w:linePitch="360"/>
        </w:sectPr>
      </w:pPr>
    </w:p>
    <w:p w14:paraId="7587FB4F" w14:textId="77777777" w:rsidR="00D11EAA" w:rsidRPr="00FE5532" w:rsidRDefault="00D11EAA"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lastRenderedPageBreak/>
        <w:t>Приложение 5 к Договору</w:t>
      </w:r>
    </w:p>
    <w:p w14:paraId="1C1ED326"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1EC51B35" w14:textId="5F716439" w:rsidR="00D97685" w:rsidRPr="00FE5532" w:rsidRDefault="00D97685" w:rsidP="00FE5532">
      <w:pPr>
        <w:spacing w:after="0" w:line="240" w:lineRule="auto"/>
        <w:ind w:right="-8"/>
        <w:contextualSpacing/>
        <w:jc w:val="right"/>
        <w:rPr>
          <w:rFonts w:ascii="Times New Roman" w:hAnsi="Times New Roman" w:cs="Times New Roman"/>
          <w:sz w:val="24"/>
          <w:szCs w:val="24"/>
        </w:rPr>
      </w:pPr>
    </w:p>
    <w:p w14:paraId="0E72EBED"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 xml:space="preserve">СОГЛАШЕНИЕ </w:t>
      </w:r>
    </w:p>
    <w:p w14:paraId="69D18B1B"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E6C3E">
        <w:rPr>
          <w:rFonts w:ascii="Times New Roman" w:eastAsia="Times New Roman" w:hAnsi="Times New Roman" w:cs="Times New Roman"/>
          <w:b/>
          <w:sz w:val="24"/>
          <w:szCs w:val="24"/>
          <w:lang w:eastAsia="ru-RU"/>
        </w:rPr>
        <w:t>О РАСКРЫТИИ ИНФОРМАЦИИ</w:t>
      </w:r>
    </w:p>
    <w:p w14:paraId="26D28ADD" w14:textId="77777777"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76260404" w14:textId="58542E92"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г._______________</w:t>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003F38FD">
        <w:rPr>
          <w:rFonts w:ascii="Times New Roman" w:eastAsia="Times New Roman" w:hAnsi="Times New Roman" w:cs="Times New Roman"/>
          <w:sz w:val="24"/>
          <w:szCs w:val="24"/>
          <w:lang w:eastAsia="ru-RU"/>
        </w:rPr>
        <w:tab/>
      </w:r>
      <w:r w:rsidRPr="001E6C3E">
        <w:rPr>
          <w:rFonts w:ascii="Times New Roman" w:eastAsia="Times New Roman" w:hAnsi="Times New Roman" w:cs="Times New Roman"/>
          <w:sz w:val="24"/>
          <w:szCs w:val="24"/>
          <w:lang w:eastAsia="ru-RU"/>
        </w:rPr>
        <w:t>«___»_________20__г.</w:t>
      </w:r>
    </w:p>
    <w:p w14:paraId="2B751573" w14:textId="77777777"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45C4AA54"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4C73248" w14:textId="77777777"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08E0BEDD" w14:textId="77777777" w:rsidR="00D11EAA" w:rsidRPr="001E6C3E" w:rsidRDefault="00D11EAA" w:rsidP="00D11EAA">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3106DB6F" w14:textId="77777777" w:rsidR="00D11EAA" w:rsidRPr="001E6C3E" w:rsidRDefault="00D11EAA"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1.</w:t>
      </w:r>
      <w:r w:rsidRPr="001E6C3E">
        <w:rPr>
          <w:rFonts w:ascii="Times New Roman" w:eastAsia="Times New Roman" w:hAnsi="Times New Roman" w:cs="Times New Roman"/>
          <w:sz w:val="24"/>
          <w:szCs w:val="24"/>
          <w:lang w:eastAsia="ru-RU"/>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6F1CFF2C" w14:textId="77777777" w:rsidR="00D11EAA" w:rsidRPr="001E6C3E" w:rsidRDefault="00D11EAA"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2.</w:t>
      </w:r>
      <w:r w:rsidRPr="001E6C3E">
        <w:rPr>
          <w:rFonts w:ascii="Times New Roman" w:eastAsia="Times New Roman" w:hAnsi="Times New Roman" w:cs="Times New Roman"/>
          <w:sz w:val="24"/>
          <w:szCs w:val="24"/>
          <w:lang w:eastAsia="ru-RU"/>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Pr="001E6C3E">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Pr="001E6C3E">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приложение 4 к настоящему Договору.</w:t>
      </w:r>
    </w:p>
    <w:p w14:paraId="4676309F" w14:textId="77777777" w:rsidR="00D11EAA" w:rsidRPr="001E6C3E" w:rsidRDefault="00D11EAA"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3.</w:t>
      </w:r>
      <w:r w:rsidRPr="001E6C3E">
        <w:rPr>
          <w:rFonts w:ascii="Times New Roman" w:eastAsia="Times New Roman" w:hAnsi="Times New Roman" w:cs="Times New Roman"/>
          <w:sz w:val="24"/>
          <w:szCs w:val="24"/>
          <w:lang w:eastAsia="ru-RU"/>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11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3F34247F" w14:textId="21BE3807" w:rsidR="00D11EAA" w:rsidRPr="001E6C3E" w:rsidRDefault="00D11EAA"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4.</w:t>
      </w:r>
      <w:r w:rsidRPr="001E6C3E">
        <w:rPr>
          <w:rFonts w:ascii="Times New Roman" w:eastAsia="Times New Roman" w:hAnsi="Times New Roman" w:cs="Times New Roman"/>
          <w:sz w:val="24"/>
          <w:szCs w:val="24"/>
          <w:lang w:eastAsia="ru-RU"/>
        </w:rPr>
        <w:tab/>
        <w:t xml:space="preserve">«Сторона-1» вправе передавать указанную в пп. 2, 3 настоящего Соглашения информацию </w:t>
      </w:r>
      <w:r w:rsidRPr="001E6C3E">
        <w:rPr>
          <w:rFonts w:ascii="Times New Roman" w:hAnsi="Times New Roman" w:cs="Times New Roman"/>
          <w:i/>
          <w:sz w:val="24"/>
          <w:szCs w:val="24"/>
        </w:rPr>
        <w:t>(</w:t>
      </w:r>
      <w:r w:rsidRPr="001E6C3E">
        <w:rPr>
          <w:rFonts w:ascii="Times New Roman" w:eastAsia="Times New Roman" w:hAnsi="Times New Roman" w:cs="Times New Roman"/>
          <w:sz w:val="24"/>
          <w:szCs w:val="24"/>
          <w:lang w:eastAsia="ru-RU"/>
        </w:rPr>
        <w:t>ПАО «</w:t>
      </w:r>
      <w:r w:rsidR="008F6E93">
        <w:rPr>
          <w:rFonts w:ascii="Times New Roman" w:eastAsia="Times New Roman" w:hAnsi="Times New Roman" w:cs="Times New Roman"/>
          <w:sz w:val="24"/>
          <w:szCs w:val="24"/>
          <w:lang w:eastAsia="ru-RU"/>
        </w:rPr>
        <w:t>Россети Центр</w:t>
      </w:r>
      <w:r w:rsidRPr="001E6C3E">
        <w:rPr>
          <w:rFonts w:ascii="Times New Roman" w:eastAsia="Times New Roman" w:hAnsi="Times New Roman" w:cs="Times New Roman"/>
          <w:sz w:val="24"/>
          <w:szCs w:val="24"/>
          <w:lang w:eastAsia="ru-RU"/>
        </w:rPr>
        <w:t>» и ПАО «</w:t>
      </w:r>
      <w:r w:rsidR="008F6E93">
        <w:rPr>
          <w:rFonts w:ascii="Times New Roman" w:eastAsia="Times New Roman" w:hAnsi="Times New Roman" w:cs="Times New Roman"/>
          <w:sz w:val="24"/>
          <w:szCs w:val="24"/>
          <w:lang w:eastAsia="ru-RU"/>
        </w:rPr>
        <w:t>Россети Центр</w:t>
      </w:r>
      <w:r w:rsidRPr="001E6C3E">
        <w:rPr>
          <w:rFonts w:ascii="Times New Roman" w:eastAsia="Times New Roman" w:hAnsi="Times New Roman" w:cs="Times New Roman"/>
          <w:sz w:val="24"/>
          <w:szCs w:val="24"/>
          <w:lang w:eastAsia="ru-RU"/>
        </w:rPr>
        <w:t xml:space="preserve"> и Приволжья»</w:t>
      </w:r>
      <w:r w:rsidRPr="001E6C3E">
        <w:rPr>
          <w:rFonts w:ascii="Times New Roman" w:hAnsi="Times New Roman" w:cs="Times New Roman"/>
          <w:i/>
          <w:sz w:val="24"/>
          <w:szCs w:val="24"/>
        </w:rPr>
        <w:t>)</w:t>
      </w:r>
      <w:r w:rsidRPr="001E6C3E">
        <w:rPr>
          <w:rFonts w:ascii="Times New Roman" w:hAnsi="Times New Roman" w:cs="Times New Roman"/>
          <w:sz w:val="24"/>
          <w:szCs w:val="24"/>
        </w:rPr>
        <w:t xml:space="preserve"> </w:t>
      </w:r>
      <w:r w:rsidRPr="001E6C3E">
        <w:rPr>
          <w:rFonts w:ascii="Times New Roman" w:eastAsia="Times New Roman" w:hAnsi="Times New Roman" w:cs="Times New Roman"/>
          <w:sz w:val="24"/>
          <w:szCs w:val="24"/>
          <w:lang w:eastAsia="ru-RU"/>
        </w:rPr>
        <w:t xml:space="preserve">и/или лицам, указанным </w:t>
      </w:r>
      <w:r w:rsidRPr="001E6C3E">
        <w:rPr>
          <w:rFonts w:ascii="Times New Roman" w:hAnsi="Times New Roman" w:cs="Times New Roman"/>
          <w:i/>
          <w:sz w:val="24"/>
          <w:szCs w:val="24"/>
        </w:rPr>
        <w:t>(</w:t>
      </w:r>
      <w:r w:rsidRPr="001E6C3E">
        <w:rPr>
          <w:rFonts w:ascii="Times New Roman" w:eastAsia="Times New Roman" w:hAnsi="Times New Roman" w:cs="Times New Roman"/>
          <w:sz w:val="24"/>
          <w:szCs w:val="24"/>
          <w:lang w:eastAsia="ru-RU"/>
        </w:rPr>
        <w:t>ПАО «</w:t>
      </w:r>
      <w:r w:rsidR="008F6E93">
        <w:rPr>
          <w:rFonts w:ascii="Times New Roman" w:eastAsia="Times New Roman" w:hAnsi="Times New Roman" w:cs="Times New Roman"/>
          <w:sz w:val="24"/>
          <w:szCs w:val="24"/>
          <w:lang w:eastAsia="ru-RU"/>
        </w:rPr>
        <w:t>Россети Центр</w:t>
      </w:r>
      <w:r w:rsidRPr="001E6C3E">
        <w:rPr>
          <w:rFonts w:ascii="Times New Roman" w:eastAsia="Times New Roman" w:hAnsi="Times New Roman" w:cs="Times New Roman"/>
          <w:sz w:val="24"/>
          <w:szCs w:val="24"/>
          <w:lang w:eastAsia="ru-RU"/>
        </w:rPr>
        <w:t>» и ПАО «</w:t>
      </w:r>
      <w:r w:rsidR="008F6E93">
        <w:rPr>
          <w:rFonts w:ascii="Times New Roman" w:eastAsia="Times New Roman" w:hAnsi="Times New Roman" w:cs="Times New Roman"/>
          <w:sz w:val="24"/>
          <w:szCs w:val="24"/>
          <w:lang w:eastAsia="ru-RU"/>
        </w:rPr>
        <w:t>Россети Центр</w:t>
      </w:r>
      <w:r w:rsidRPr="001E6C3E">
        <w:rPr>
          <w:rFonts w:ascii="Times New Roman" w:eastAsia="Times New Roman" w:hAnsi="Times New Roman" w:cs="Times New Roman"/>
          <w:sz w:val="24"/>
          <w:szCs w:val="24"/>
          <w:lang w:eastAsia="ru-RU"/>
        </w:rPr>
        <w:t xml:space="preserve"> и Приволжья»</w:t>
      </w:r>
      <w:r w:rsidRPr="001E6C3E">
        <w:rPr>
          <w:rFonts w:ascii="Times New Roman" w:hAnsi="Times New Roman" w:cs="Times New Roman"/>
          <w:i/>
          <w:sz w:val="24"/>
          <w:szCs w:val="24"/>
        </w:rPr>
        <w:t>)</w:t>
      </w:r>
      <w:r w:rsidRPr="001E6C3E">
        <w:rPr>
          <w:rFonts w:ascii="Times New Roman" w:eastAsia="Times New Roman" w:hAnsi="Times New Roman" w:cs="Times New Roman"/>
          <w:sz w:val="24"/>
          <w:szCs w:val="24"/>
          <w:lang w:eastAsia="ru-RU"/>
        </w:rPr>
        <w:t xml:space="preserve"> в качестве получателей указанной информации.</w:t>
      </w:r>
    </w:p>
    <w:p w14:paraId="4E68E2B8" w14:textId="77777777" w:rsidR="00D11EAA" w:rsidRPr="001E6C3E" w:rsidRDefault="00D11EAA" w:rsidP="00D11EAA">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5.</w:t>
      </w:r>
      <w:r w:rsidRPr="001E6C3E">
        <w:rPr>
          <w:rFonts w:ascii="Times New Roman" w:eastAsia="Times New Roman" w:hAnsi="Times New Roman" w:cs="Times New Roman"/>
          <w:sz w:val="24"/>
          <w:szCs w:val="24"/>
          <w:lang w:eastAsia="ru-RU"/>
        </w:rPr>
        <w:tab/>
        <w:t xml:space="preserve">В случае непредставления «Стороной-2», предоставления не в полном объеме либо </w:t>
      </w:r>
      <w:r w:rsidRPr="001E6C3E">
        <w:rPr>
          <w:rFonts w:ascii="Times New Roman" w:eastAsia="Times New Roman" w:hAnsi="Times New Roman" w:cs="Times New Roman"/>
          <w:spacing w:val="-4"/>
          <w:sz w:val="24"/>
          <w:szCs w:val="24"/>
          <w:lang w:eastAsia="ru-RU"/>
        </w:rPr>
        <w:t>при отказе в предоставлении информации, указанной в пп. 3 настоящего Соглашения, «Сторона-2»</w:t>
      </w:r>
      <w:r w:rsidRPr="001E6C3E">
        <w:rPr>
          <w:rFonts w:ascii="Times New Roman" w:eastAsia="Times New Roman" w:hAnsi="Times New Roman" w:cs="Times New Roman"/>
          <w:i/>
          <w:sz w:val="24"/>
          <w:szCs w:val="24"/>
          <w:lang w:eastAsia="ru-RU"/>
        </w:rPr>
        <w:t xml:space="preserve"> </w:t>
      </w:r>
      <w:r w:rsidRPr="001E6C3E">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Pr="001E6C3E">
        <w:rPr>
          <w:rFonts w:ascii="Times New Roman" w:eastAsia="Times New Roman" w:hAnsi="Times New Roman" w:cs="Times New Roman"/>
          <w:spacing w:val="-4"/>
          <w:sz w:val="24"/>
          <w:szCs w:val="24"/>
          <w:lang w:eastAsia="ru-RU"/>
        </w:rPr>
        <w:t>случай неисполнения / несвоевременного исполнения «Стороной-2» обязанности по предоставлению</w:t>
      </w:r>
      <w:r w:rsidRPr="001E6C3E">
        <w:rPr>
          <w:rFonts w:ascii="Times New Roman" w:eastAsia="Times New Roman" w:hAnsi="Times New Roman" w:cs="Times New Roman"/>
          <w:sz w:val="24"/>
          <w:szCs w:val="24"/>
          <w:lang w:eastAsia="ru-RU"/>
        </w:rPr>
        <w:t xml:space="preserve"> указанной информации.</w:t>
      </w:r>
    </w:p>
    <w:p w14:paraId="28CE8ABB" w14:textId="77777777" w:rsidR="00D11EAA" w:rsidRPr="001E6C3E" w:rsidRDefault="00D11EAA" w:rsidP="00D11EAA">
      <w:pPr>
        <w:tabs>
          <w:tab w:val="num" w:pos="0"/>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6.</w:t>
      </w:r>
      <w:r w:rsidRPr="001E6C3E">
        <w:rPr>
          <w:rFonts w:ascii="Times New Roman" w:eastAsia="Times New Roman" w:hAnsi="Times New Roman" w:cs="Times New Roman"/>
          <w:sz w:val="24"/>
          <w:szCs w:val="24"/>
          <w:lang w:eastAsia="ru-RU"/>
        </w:rPr>
        <w:tab/>
        <w:t xml:space="preserve">Стороны пришли к соглашению, что в случае заключения Сторонами договора на выполнение </w:t>
      </w:r>
      <w:r w:rsidRPr="001E6C3E">
        <w:rPr>
          <w:rFonts w:ascii="Times New Roman" w:eastAsia="Times New Roman" w:hAnsi="Times New Roman" w:cs="Times New Roman"/>
          <w:i/>
          <w:sz w:val="24"/>
          <w:szCs w:val="24"/>
          <w:lang w:eastAsia="ru-RU"/>
        </w:rPr>
        <w:t>работ/услуг/поставок по титулу: ___________</w:t>
      </w:r>
      <w:r w:rsidRPr="001E6C3E">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16ACF244" w14:textId="77777777" w:rsidR="00D11EAA" w:rsidRPr="001E6C3E" w:rsidRDefault="00D11EAA" w:rsidP="00D11EAA">
      <w:pPr>
        <w:tabs>
          <w:tab w:val="num" w:pos="0"/>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lastRenderedPageBreak/>
        <w:t>7.</w:t>
      </w:r>
      <w:r w:rsidRPr="001E6C3E">
        <w:rPr>
          <w:rFonts w:ascii="Times New Roman" w:eastAsia="Times New Roman" w:hAnsi="Times New Roman" w:cs="Times New Roman"/>
          <w:sz w:val="24"/>
          <w:szCs w:val="24"/>
          <w:lang w:eastAsia="ru-RU"/>
        </w:rPr>
        <w:tab/>
        <w:t>Отношения Сторон, не урегулированные настоящим Соглашением, регулируются законодательством Российской Федерации.</w:t>
      </w:r>
    </w:p>
    <w:p w14:paraId="03D6D560" w14:textId="77777777" w:rsidR="00D11EAA" w:rsidRPr="001E6C3E" w:rsidRDefault="00D11EAA" w:rsidP="00D11EAA">
      <w:pPr>
        <w:tabs>
          <w:tab w:val="num" w:pos="0"/>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8.</w:t>
      </w:r>
      <w:r w:rsidRPr="001E6C3E">
        <w:rPr>
          <w:rFonts w:ascii="Times New Roman" w:eastAsia="Times New Roman" w:hAnsi="Times New Roman" w:cs="Times New Roman"/>
          <w:sz w:val="24"/>
          <w:szCs w:val="24"/>
          <w:lang w:eastAsia="ru-RU"/>
        </w:rPr>
        <w:tab/>
        <w:t xml:space="preserve">Настоящее Соглашение вступает в силу с даты его подписания Сторонами и действует до ________________. </w:t>
      </w:r>
    </w:p>
    <w:p w14:paraId="63C47FF7" w14:textId="72086E6C" w:rsidR="00D11EAA" w:rsidRPr="001E6C3E" w:rsidRDefault="00D11EAA" w:rsidP="00D11EAA">
      <w:pPr>
        <w:tabs>
          <w:tab w:val="num" w:pos="720"/>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9.</w:t>
      </w:r>
      <w:r w:rsidRPr="001E6C3E">
        <w:rPr>
          <w:rFonts w:ascii="Times New Roman" w:eastAsia="Times New Roman" w:hAnsi="Times New Roman" w:cs="Times New Roman"/>
          <w:sz w:val="24"/>
          <w:szCs w:val="24"/>
          <w:lang w:eastAsia="ru-RU"/>
        </w:rPr>
        <w:tab/>
        <w:t xml:space="preserve">Настоящее Соглашение подписано в ___ экземплярах, __ экземпляр передается «Стороне-1», __ экземпляр - «Стороне-2», _ экземпляр - Заказчика </w:t>
      </w:r>
      <w:r w:rsidRPr="001E6C3E">
        <w:rPr>
          <w:rFonts w:ascii="Times New Roman" w:hAnsi="Times New Roman" w:cs="Times New Roman"/>
          <w:i/>
          <w:sz w:val="24"/>
          <w:szCs w:val="24"/>
        </w:rPr>
        <w:t>(</w:t>
      </w:r>
      <w:r w:rsidRPr="001E6C3E">
        <w:rPr>
          <w:rFonts w:ascii="Times New Roman" w:eastAsia="Times New Roman" w:hAnsi="Times New Roman" w:cs="Times New Roman"/>
          <w:sz w:val="24"/>
          <w:szCs w:val="24"/>
          <w:lang w:eastAsia="ru-RU"/>
        </w:rPr>
        <w:t>ПАО «</w:t>
      </w:r>
      <w:r w:rsidR="008F6E93">
        <w:rPr>
          <w:rFonts w:ascii="Times New Roman" w:eastAsia="Times New Roman" w:hAnsi="Times New Roman" w:cs="Times New Roman"/>
          <w:sz w:val="24"/>
          <w:szCs w:val="24"/>
          <w:lang w:eastAsia="ru-RU"/>
        </w:rPr>
        <w:t>Россети Центр</w:t>
      </w:r>
      <w:r w:rsidRPr="001E6C3E">
        <w:rPr>
          <w:rFonts w:ascii="Times New Roman" w:eastAsia="Times New Roman" w:hAnsi="Times New Roman" w:cs="Times New Roman"/>
          <w:sz w:val="24"/>
          <w:szCs w:val="24"/>
          <w:lang w:eastAsia="ru-RU"/>
        </w:rPr>
        <w:t>» и ПАО «</w:t>
      </w:r>
      <w:r w:rsidR="008F6E93">
        <w:rPr>
          <w:rFonts w:ascii="Times New Roman" w:eastAsia="Times New Roman" w:hAnsi="Times New Roman" w:cs="Times New Roman"/>
          <w:sz w:val="24"/>
          <w:szCs w:val="24"/>
          <w:lang w:eastAsia="ru-RU"/>
        </w:rPr>
        <w:t>Россети Центр</w:t>
      </w:r>
      <w:r w:rsidRPr="001E6C3E">
        <w:rPr>
          <w:rFonts w:ascii="Times New Roman" w:eastAsia="Times New Roman" w:hAnsi="Times New Roman" w:cs="Times New Roman"/>
          <w:sz w:val="24"/>
          <w:szCs w:val="24"/>
          <w:lang w:eastAsia="ru-RU"/>
        </w:rPr>
        <w:t xml:space="preserve"> и Приволжья»</w:t>
      </w:r>
      <w:r w:rsidRPr="001E6C3E">
        <w:rPr>
          <w:rFonts w:ascii="Times New Roman" w:hAnsi="Times New Roman" w:cs="Times New Roman"/>
          <w:i/>
          <w:sz w:val="24"/>
          <w:szCs w:val="24"/>
        </w:rPr>
        <w:t>)</w:t>
      </w:r>
      <w:r w:rsidRPr="001E6C3E">
        <w:rPr>
          <w:rFonts w:ascii="Times New Roman" w:eastAsia="Times New Roman" w:hAnsi="Times New Roman" w:cs="Times New Roman"/>
          <w:sz w:val="24"/>
          <w:szCs w:val="24"/>
          <w:lang w:eastAsia="ru-RU"/>
        </w:rPr>
        <w:t>.</w:t>
      </w:r>
    </w:p>
    <w:p w14:paraId="046E1A80" w14:textId="77777777" w:rsidR="00D11EAA" w:rsidRPr="001E6C3E" w:rsidRDefault="00D11EAA" w:rsidP="00D11EAA">
      <w:pPr>
        <w:tabs>
          <w:tab w:val="num" w:pos="720"/>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t>10.</w:t>
      </w:r>
      <w:r w:rsidRPr="001E6C3E">
        <w:rPr>
          <w:rFonts w:ascii="Times New Roman" w:eastAsia="Times New Roman" w:hAnsi="Times New Roman" w:cs="Times New Roman"/>
          <w:sz w:val="24"/>
          <w:szCs w:val="24"/>
          <w:lang w:eastAsia="ru-RU"/>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D11EAA" w:rsidRPr="001E6C3E" w14:paraId="62D250D7" w14:textId="77777777" w:rsidTr="00807A93">
        <w:trPr>
          <w:trHeight w:val="1787"/>
        </w:trPr>
        <w:tc>
          <w:tcPr>
            <w:tcW w:w="10213" w:type="dxa"/>
            <w:tcBorders>
              <w:top w:val="single" w:sz="4" w:space="0" w:color="FFFFFF"/>
              <w:left w:val="single" w:sz="4" w:space="0" w:color="FFFFFF"/>
              <w:bottom w:val="single" w:sz="4" w:space="0" w:color="FFFFFF"/>
              <w:right w:val="single" w:sz="4" w:space="0" w:color="FFFFFF"/>
            </w:tcBorders>
          </w:tcPr>
          <w:p w14:paraId="0EFB45F8"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1E6C3E">
              <w:rPr>
                <w:rFonts w:ascii="Times New Roman" w:eastAsia="Times New Roman" w:hAnsi="Times New Roman" w:cs="Times New Roman"/>
                <w:bCs/>
                <w:sz w:val="24"/>
                <w:szCs w:val="24"/>
                <w:lang w:eastAsia="ru-RU"/>
              </w:rPr>
              <w:tab/>
            </w:r>
            <w:r w:rsidRPr="001E6C3E">
              <w:rPr>
                <w:rFonts w:ascii="Times New Roman" w:eastAsia="Times New Roman" w:hAnsi="Times New Roman" w:cs="Times New Roman"/>
                <w:bCs/>
                <w:sz w:val="24"/>
                <w:szCs w:val="24"/>
                <w:lang w:eastAsia="ru-RU"/>
              </w:rPr>
              <w:tab/>
            </w:r>
            <w:r w:rsidRPr="001E6C3E">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D11EAA" w:rsidRPr="001E6C3E" w14:paraId="01009992" w14:textId="77777777" w:rsidTr="00807A93">
              <w:tc>
                <w:tcPr>
                  <w:tcW w:w="4991" w:type="dxa"/>
                  <w:tcBorders>
                    <w:top w:val="nil"/>
                    <w:left w:val="nil"/>
                    <w:bottom w:val="nil"/>
                    <w:right w:val="nil"/>
                  </w:tcBorders>
                </w:tcPr>
                <w:p w14:paraId="58B7E7AD"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i/>
                      <w:sz w:val="24"/>
                      <w:szCs w:val="24"/>
                      <w:lang w:eastAsia="ru-RU"/>
                    </w:rPr>
                  </w:pPr>
                  <w:r w:rsidRPr="001E6C3E">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14:paraId="223FB49C"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
                      <w:bCs/>
                      <w:i/>
                      <w:sz w:val="24"/>
                      <w:szCs w:val="24"/>
                      <w:lang w:eastAsia="ru-RU"/>
                    </w:rPr>
                  </w:pPr>
                  <w:r w:rsidRPr="001E6C3E">
                    <w:rPr>
                      <w:rFonts w:ascii="Times New Roman" w:eastAsia="Times New Roman" w:hAnsi="Times New Roman" w:cs="Times New Roman"/>
                      <w:b/>
                      <w:sz w:val="24"/>
                      <w:szCs w:val="24"/>
                      <w:lang w:eastAsia="ru-RU"/>
                    </w:rPr>
                    <w:t>«Сторона-2»</w:t>
                  </w:r>
                </w:p>
              </w:tc>
            </w:tr>
            <w:tr w:rsidR="00D11EAA" w:rsidRPr="001E6C3E" w14:paraId="343D969C" w14:textId="77777777" w:rsidTr="00807A93">
              <w:tc>
                <w:tcPr>
                  <w:tcW w:w="4991" w:type="dxa"/>
                  <w:tcBorders>
                    <w:top w:val="nil"/>
                    <w:left w:val="nil"/>
                    <w:bottom w:val="nil"/>
                    <w:right w:val="nil"/>
                  </w:tcBorders>
                </w:tcPr>
                <w:p w14:paraId="0F1021CD"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r w:rsidRPr="001E6C3E">
                    <w:rPr>
                      <w:rFonts w:ascii="Times New Roman" w:eastAsia="Times New Roman" w:hAnsi="Times New Roman" w:cs="Times New Roman"/>
                      <w:bCs/>
                      <w:i/>
                      <w:sz w:val="24"/>
                      <w:szCs w:val="24"/>
                      <w:lang w:eastAsia="ru-RU"/>
                    </w:rPr>
                    <w:t>________________________________</w:t>
                  </w:r>
                </w:p>
                <w:p w14:paraId="78ED6BF2"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r w:rsidRPr="001E6C3E">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14:paraId="47530A47"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r w:rsidRPr="001E6C3E">
                    <w:rPr>
                      <w:rFonts w:ascii="Times New Roman" w:eastAsia="Times New Roman" w:hAnsi="Times New Roman" w:cs="Times New Roman"/>
                      <w:bCs/>
                      <w:i/>
                      <w:sz w:val="24"/>
                      <w:szCs w:val="24"/>
                      <w:lang w:eastAsia="ru-RU"/>
                    </w:rPr>
                    <w:t>________________________________</w:t>
                  </w:r>
                </w:p>
                <w:p w14:paraId="57BE227A"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r w:rsidRPr="001E6C3E">
                    <w:rPr>
                      <w:rFonts w:ascii="Times New Roman" w:eastAsia="Times New Roman" w:hAnsi="Times New Roman" w:cs="Times New Roman"/>
                      <w:bCs/>
                      <w:i/>
                      <w:sz w:val="24"/>
                      <w:szCs w:val="24"/>
                      <w:lang w:eastAsia="ru-RU"/>
                    </w:rPr>
                    <w:t>________________________________</w:t>
                  </w:r>
                </w:p>
              </w:tc>
            </w:tr>
          </w:tbl>
          <w:p w14:paraId="39C7B4EA"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p>
          <w:p w14:paraId="3D745178" w14:textId="4575B58D"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r w:rsidRPr="001E6C3E">
              <w:rPr>
                <w:rFonts w:ascii="Times New Roman" w:eastAsia="Times New Roman" w:hAnsi="Times New Roman" w:cs="Times New Roman"/>
                <w:b/>
                <w:bCs/>
                <w:sz w:val="24"/>
                <w:szCs w:val="24"/>
                <w:lang w:eastAsia="ru-RU"/>
              </w:rPr>
              <w:t>от</w:t>
            </w:r>
            <w:r w:rsidRPr="001E6C3E">
              <w:rPr>
                <w:rFonts w:ascii="Times New Roman" w:eastAsia="Times New Roman" w:hAnsi="Times New Roman" w:cs="Times New Roman"/>
                <w:bCs/>
                <w:i/>
                <w:sz w:val="24"/>
                <w:szCs w:val="24"/>
                <w:lang w:eastAsia="ru-RU"/>
              </w:rPr>
              <w:t xml:space="preserve"> </w:t>
            </w:r>
            <w:r w:rsidRPr="001E6C3E">
              <w:rPr>
                <w:rFonts w:ascii="Times New Roman" w:eastAsia="Times New Roman" w:hAnsi="Times New Roman" w:cs="Times New Roman"/>
                <w:b/>
                <w:sz w:val="24"/>
                <w:szCs w:val="24"/>
                <w:lang w:eastAsia="ru-RU"/>
              </w:rPr>
              <w:t>«Стороны-1»</w:t>
            </w:r>
            <w:r w:rsidR="000C762D">
              <w:rPr>
                <w:rFonts w:ascii="Times New Roman" w:eastAsia="Times New Roman" w:hAnsi="Times New Roman" w:cs="Times New Roman"/>
                <w:bCs/>
                <w:i/>
                <w:sz w:val="24"/>
                <w:szCs w:val="24"/>
                <w:lang w:eastAsia="ru-RU"/>
              </w:rPr>
              <w:t xml:space="preserve">                            </w:t>
            </w:r>
            <w:r w:rsidRPr="001E6C3E">
              <w:rPr>
                <w:rFonts w:ascii="Times New Roman" w:eastAsia="Times New Roman" w:hAnsi="Times New Roman" w:cs="Times New Roman"/>
                <w:b/>
                <w:bCs/>
                <w:sz w:val="24"/>
                <w:szCs w:val="24"/>
                <w:lang w:eastAsia="ru-RU"/>
              </w:rPr>
              <w:t>от</w:t>
            </w:r>
            <w:r w:rsidRPr="001E6C3E">
              <w:rPr>
                <w:rFonts w:ascii="Times New Roman" w:eastAsia="Times New Roman" w:hAnsi="Times New Roman" w:cs="Times New Roman"/>
                <w:b/>
                <w:bCs/>
                <w:i/>
                <w:sz w:val="24"/>
                <w:szCs w:val="24"/>
                <w:lang w:eastAsia="ru-RU"/>
              </w:rPr>
              <w:t xml:space="preserve"> </w:t>
            </w:r>
            <w:r w:rsidRPr="001E6C3E">
              <w:rPr>
                <w:rFonts w:ascii="Times New Roman" w:eastAsia="Times New Roman" w:hAnsi="Times New Roman" w:cs="Times New Roman"/>
                <w:b/>
                <w:sz w:val="24"/>
                <w:szCs w:val="24"/>
                <w:lang w:eastAsia="ru-RU"/>
              </w:rPr>
              <w:t>«Стороны-2»</w:t>
            </w:r>
            <w:r w:rsidRPr="001E6C3E">
              <w:rPr>
                <w:rFonts w:ascii="Times New Roman" w:eastAsia="Times New Roman" w:hAnsi="Times New Roman" w:cs="Times New Roman"/>
                <w:b/>
                <w:bCs/>
                <w:i/>
                <w:sz w:val="24"/>
                <w:szCs w:val="24"/>
                <w:lang w:eastAsia="ru-RU"/>
              </w:rPr>
              <w:t xml:space="preserve"> </w:t>
            </w:r>
          </w:p>
          <w:p w14:paraId="326647FB" w14:textId="5CF07606"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1E6C3E">
              <w:rPr>
                <w:rFonts w:ascii="Times New Roman" w:eastAsia="Times New Roman" w:hAnsi="Times New Roman" w:cs="Times New Roman"/>
                <w:bCs/>
                <w:sz w:val="24"/>
                <w:szCs w:val="24"/>
                <w:lang w:eastAsia="ru-RU"/>
              </w:rPr>
              <w:t>______________(_________________)</w:t>
            </w:r>
            <w:r w:rsidR="000C762D">
              <w:rPr>
                <w:rFonts w:ascii="Times New Roman" w:eastAsia="Times New Roman" w:hAnsi="Times New Roman" w:cs="Times New Roman"/>
                <w:bCs/>
                <w:sz w:val="24"/>
                <w:szCs w:val="24"/>
                <w:lang w:eastAsia="ru-RU"/>
              </w:rPr>
              <w:t xml:space="preserve">          </w:t>
            </w:r>
            <w:r w:rsidRPr="001E6C3E">
              <w:rPr>
                <w:rFonts w:ascii="Times New Roman" w:eastAsia="Times New Roman" w:hAnsi="Times New Roman" w:cs="Times New Roman"/>
                <w:bCs/>
                <w:sz w:val="24"/>
                <w:szCs w:val="24"/>
                <w:lang w:eastAsia="ru-RU"/>
              </w:rPr>
              <w:t xml:space="preserve"> ________________(_______________)</w:t>
            </w:r>
          </w:p>
          <w:p w14:paraId="18E4246E" w14:textId="1AEEA3B8" w:rsidR="00D11EAA" w:rsidRPr="001E6C3E" w:rsidRDefault="000C762D" w:rsidP="00807A9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D11EAA" w:rsidRPr="001E6C3E">
              <w:rPr>
                <w:rFonts w:ascii="Times New Roman" w:eastAsia="Times New Roman" w:hAnsi="Times New Roman" w:cs="Times New Roman"/>
                <w:bCs/>
                <w:sz w:val="24"/>
                <w:szCs w:val="24"/>
                <w:lang w:eastAsia="ru-RU"/>
              </w:rPr>
              <w:t>МП</w:t>
            </w:r>
            <w:r>
              <w:rPr>
                <w:rFonts w:ascii="Times New Roman" w:eastAsia="Times New Roman" w:hAnsi="Times New Roman" w:cs="Times New Roman"/>
                <w:sz w:val="24"/>
                <w:szCs w:val="24"/>
                <w:lang w:eastAsia="ru-RU"/>
              </w:rPr>
              <w:t xml:space="preserve">                                         </w:t>
            </w:r>
            <w:r w:rsidR="00D11EAA" w:rsidRPr="001E6C3E">
              <w:rPr>
                <w:rFonts w:ascii="Times New Roman" w:eastAsia="Times New Roman" w:hAnsi="Times New Roman" w:cs="Times New Roman"/>
                <w:sz w:val="24"/>
                <w:szCs w:val="24"/>
                <w:lang w:eastAsia="ru-RU"/>
              </w:rPr>
              <w:t>МП</w:t>
            </w:r>
          </w:p>
        </w:tc>
        <w:tc>
          <w:tcPr>
            <w:tcW w:w="5040" w:type="dxa"/>
            <w:tcBorders>
              <w:top w:val="single" w:sz="4" w:space="0" w:color="FFFFFF"/>
              <w:left w:val="single" w:sz="4" w:space="0" w:color="FFFFFF"/>
              <w:bottom w:val="single" w:sz="4" w:space="0" w:color="FFFFFF"/>
              <w:right w:val="single" w:sz="4" w:space="0" w:color="FFFFFF"/>
            </w:tcBorders>
          </w:tcPr>
          <w:p w14:paraId="035644F0"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F9F6EC6"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426975A0" w14:textId="77777777" w:rsidR="00D11EAA" w:rsidRPr="001E6C3E" w:rsidRDefault="00D11EAA" w:rsidP="00807A9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bl>
    <w:p w14:paraId="39744084" w14:textId="77777777" w:rsidR="00D11EAA" w:rsidRPr="001E6C3E" w:rsidRDefault="00D11EAA" w:rsidP="00D11EAA">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3BDBDDD2" w14:textId="77777777" w:rsidR="00D11EAA" w:rsidRPr="001E6C3E" w:rsidRDefault="00D11EAA" w:rsidP="00D11EAA">
      <w:pPr>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1E6C3E">
        <w:rPr>
          <w:rFonts w:ascii="Times New Roman" w:eastAsia="Times New Roman" w:hAnsi="Times New Roman" w:cs="Times New Roman"/>
          <w:b/>
          <w:i/>
          <w:sz w:val="24"/>
          <w:szCs w:val="24"/>
          <w:lang w:eastAsia="ru-RU"/>
        </w:rPr>
        <w:t>*Примечание:</w:t>
      </w:r>
      <w:r w:rsidRPr="001E6C3E">
        <w:rPr>
          <w:rFonts w:ascii="Times New Roman" w:eastAsia="Times New Roman" w:hAnsi="Times New Roman" w:cs="Times New Roman"/>
          <w:sz w:val="24"/>
          <w:szCs w:val="24"/>
          <w:lang w:eastAsia="ru-RU"/>
        </w:rPr>
        <w:t xml:space="preserve"> </w:t>
      </w:r>
      <w:r w:rsidRPr="001E6C3E">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p>
    <w:p w14:paraId="7CD9A145" w14:textId="77777777"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p w14:paraId="440CC80E" w14:textId="77777777" w:rsidR="00D11EAA" w:rsidRPr="001E6C3E" w:rsidRDefault="00D11EAA" w:rsidP="00D11EAA">
      <w:p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p w14:paraId="3963A1D2" w14:textId="77777777" w:rsidR="00D11EAA" w:rsidRPr="001E6C3E" w:rsidRDefault="00D11EAA" w:rsidP="00D11EAA">
      <w:pPr>
        <w:pBdr>
          <w:bottom w:val="single" w:sz="12" w:space="1" w:color="auto"/>
        </w:pBdr>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1E6C3E">
        <w:rPr>
          <w:rFonts w:ascii="Times New Roman" w:eastAsia="Times New Roman" w:hAnsi="Times New Roman" w:cs="Times New Roman"/>
          <w:b/>
          <w:sz w:val="24"/>
          <w:szCs w:val="24"/>
          <w:lang w:eastAsia="ru-RU"/>
        </w:rPr>
        <w:t>ФОРМУ СОГЛАСОВАЛИ:</w:t>
      </w:r>
    </w:p>
    <w:p w14:paraId="46D2D81F" w14:textId="728CE15A" w:rsidR="00E11DF2" w:rsidRDefault="00E11DF2" w:rsidP="00E11DF2">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E11DF2" w:rsidRPr="00805478" w14:paraId="30A6AFA3" w14:textId="77777777" w:rsidTr="00077B84">
        <w:trPr>
          <w:trHeight w:val="641"/>
        </w:trPr>
        <w:tc>
          <w:tcPr>
            <w:tcW w:w="4961" w:type="dxa"/>
          </w:tcPr>
          <w:p w14:paraId="21BA039E" w14:textId="77777777" w:rsidR="00E11DF2" w:rsidRPr="00805478" w:rsidRDefault="00E11DF2"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78297C84" w14:textId="77777777" w:rsidR="00E11DF2" w:rsidRPr="00805478" w:rsidRDefault="00E11DF2" w:rsidP="00077B84">
            <w:pPr>
              <w:tabs>
                <w:tab w:val="left" w:pos="1134"/>
              </w:tabs>
              <w:contextualSpacing/>
              <w:rPr>
                <w:rFonts w:ascii="Times New Roman" w:hAnsi="Times New Roman" w:cs="Times New Roman"/>
                <w:b/>
                <w:sz w:val="24"/>
                <w:szCs w:val="24"/>
              </w:rPr>
            </w:pPr>
          </w:p>
          <w:p w14:paraId="6A9AD607" w14:textId="77777777" w:rsidR="00E11DF2" w:rsidRPr="00805478" w:rsidRDefault="00E11DF2" w:rsidP="00077B84">
            <w:pPr>
              <w:tabs>
                <w:tab w:val="left" w:pos="1134"/>
              </w:tabs>
              <w:contextualSpacing/>
              <w:rPr>
                <w:rFonts w:ascii="Times New Roman" w:hAnsi="Times New Roman" w:cs="Times New Roman"/>
                <w:b/>
                <w:sz w:val="24"/>
                <w:szCs w:val="24"/>
              </w:rPr>
            </w:pPr>
          </w:p>
          <w:p w14:paraId="5111B0F8" w14:textId="77777777" w:rsidR="00E11DF2" w:rsidRPr="00805478" w:rsidRDefault="00E11DF2"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2EBEFF8C" w14:textId="21AE3A33" w:rsidR="00E11DF2" w:rsidRPr="00805478" w:rsidRDefault="00E11DF2"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6EB1B32B"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32335C47"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7767D9BE"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661958F0"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7575E665"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4714B085"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7F210416" w14:textId="77777777" w:rsidR="00E11DF2" w:rsidRPr="00805478" w:rsidRDefault="00E11DF2"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3FD46A32" w14:textId="77777777" w:rsidR="00D11EAA" w:rsidRDefault="00D11EAA" w:rsidP="00D11EAA">
      <w:pPr>
        <w:contextualSpacing/>
        <w:rPr>
          <w:rFonts w:ascii="Times New Roman" w:eastAsia="Times New Roman" w:hAnsi="Times New Roman" w:cs="Times New Roman"/>
          <w:sz w:val="20"/>
          <w:szCs w:val="20"/>
        </w:rPr>
      </w:pPr>
    </w:p>
    <w:p w14:paraId="3A98A62E" w14:textId="77777777" w:rsidR="00D14705" w:rsidRDefault="00D14705" w:rsidP="00D14705">
      <w:pPr>
        <w:suppressAutoHyphens/>
        <w:spacing w:after="120"/>
        <w:ind w:firstLine="426"/>
        <w:jc w:val="right"/>
        <w:rPr>
          <w:rFonts w:ascii="Times New Roman" w:eastAsia="Arial" w:hAnsi="Times New Roman" w:cs="Times New Roman"/>
          <w:b/>
          <w:sz w:val="28"/>
          <w:szCs w:val="28"/>
          <w:lang w:eastAsia="ar-SA"/>
        </w:rPr>
        <w:sectPr w:rsidR="00D14705" w:rsidSect="00D14705">
          <w:headerReference w:type="default" r:id="rId14"/>
          <w:pgSz w:w="16839" w:h="11907" w:orient="landscape" w:code="9"/>
          <w:pgMar w:top="1140" w:right="709" w:bottom="709" w:left="851" w:header="567" w:footer="709" w:gutter="0"/>
          <w:cols w:space="708"/>
          <w:titlePg/>
          <w:docGrid w:linePitch="360"/>
        </w:sectPr>
      </w:pPr>
      <w:bookmarkStart w:id="2" w:name="_Toc12535618"/>
    </w:p>
    <w:p w14:paraId="165EA812" w14:textId="77777777" w:rsidR="007E5109" w:rsidRPr="001E6C3E" w:rsidRDefault="007E5109" w:rsidP="00FE5532">
      <w:pPr>
        <w:tabs>
          <w:tab w:val="left" w:pos="709"/>
          <w:tab w:val="left" w:pos="2856"/>
        </w:tabs>
        <w:suppressAutoHyphens/>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1E6C3E">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6</w:t>
      </w:r>
      <w:r w:rsidRPr="001E6C3E">
        <w:rPr>
          <w:rFonts w:ascii="Times New Roman" w:eastAsia="Times New Roman" w:hAnsi="Times New Roman" w:cs="Times New Roman"/>
          <w:sz w:val="24"/>
          <w:szCs w:val="24"/>
          <w:lang w:eastAsia="ru-RU"/>
        </w:rPr>
        <w:t xml:space="preserve"> к Договору</w:t>
      </w:r>
    </w:p>
    <w:p w14:paraId="34A78857" w14:textId="6B301BA7" w:rsidR="00CF48A7"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2FA1D20D" w14:textId="77777777" w:rsidR="00FE5532" w:rsidRDefault="00FE5532" w:rsidP="00FE5532">
      <w:pPr>
        <w:spacing w:after="0" w:line="240" w:lineRule="auto"/>
        <w:ind w:right="-8"/>
        <w:contextualSpacing/>
        <w:jc w:val="right"/>
        <w:rPr>
          <w:rFonts w:ascii="Times New Roman" w:hAnsi="Times New Roman" w:cs="Times New Roman"/>
          <w:sz w:val="24"/>
          <w:szCs w:val="24"/>
        </w:rPr>
      </w:pPr>
    </w:p>
    <w:p w14:paraId="6E040447" w14:textId="77777777" w:rsidR="00FE5532" w:rsidRDefault="00FE5532" w:rsidP="00FE5532">
      <w:pPr>
        <w:spacing w:after="0" w:line="240" w:lineRule="auto"/>
        <w:ind w:right="-8"/>
        <w:contextualSpacing/>
        <w:jc w:val="right"/>
        <w:rPr>
          <w:rFonts w:ascii="Times New Roman" w:hAnsi="Times New Roman" w:cs="Times New Roman"/>
          <w:sz w:val="24"/>
          <w:szCs w:val="24"/>
        </w:rPr>
      </w:pPr>
    </w:p>
    <w:p w14:paraId="4F0DDF7C" w14:textId="77777777" w:rsidR="00D97685" w:rsidRPr="00CB084B" w:rsidRDefault="00D97685" w:rsidP="00D97685">
      <w:pPr>
        <w:keepNext/>
        <w:suppressAutoHyphens/>
        <w:spacing w:after="0" w:line="240" w:lineRule="auto"/>
        <w:jc w:val="center"/>
        <w:outlineLvl w:val="1"/>
        <w:rPr>
          <w:rFonts w:ascii="Times New Roman" w:eastAsia="Times New Roman" w:hAnsi="Times New Roman" w:cs="Times New Roman"/>
          <w:b/>
          <w:sz w:val="24"/>
          <w:szCs w:val="24"/>
          <w:lang w:eastAsia="ar-SA"/>
        </w:rPr>
      </w:pPr>
      <w:r w:rsidRPr="00CB084B">
        <w:rPr>
          <w:rFonts w:ascii="Times New Roman" w:eastAsia="Times New Roman" w:hAnsi="Times New Roman" w:cs="Times New Roman"/>
          <w:b/>
          <w:sz w:val="24"/>
          <w:szCs w:val="24"/>
          <w:lang w:eastAsia="ar-SA"/>
        </w:rPr>
        <w:t xml:space="preserve">ТЕХНИЧЕСКОЕ ЗАДАНИЕ </w:t>
      </w:r>
    </w:p>
    <w:p w14:paraId="425E5D3A" w14:textId="77777777" w:rsidR="00D97685" w:rsidRDefault="00D97685"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05A109BD"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508E45A7"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7D12F3FA"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5B26B5A1"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bookmarkStart w:id="3" w:name="_GoBack"/>
      <w:bookmarkEnd w:id="3"/>
    </w:p>
    <w:p w14:paraId="169907E3"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4D21359B" w14:textId="77777777" w:rsidR="00FE5532" w:rsidRDefault="00FE5532" w:rsidP="00FE5532">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FE5532" w:rsidRPr="00805478" w14:paraId="220262A0" w14:textId="77777777" w:rsidTr="0082277A">
        <w:trPr>
          <w:trHeight w:val="641"/>
        </w:trPr>
        <w:tc>
          <w:tcPr>
            <w:tcW w:w="4961" w:type="dxa"/>
          </w:tcPr>
          <w:p w14:paraId="0E124A5C" w14:textId="77777777" w:rsidR="00FE5532" w:rsidRPr="00805478" w:rsidRDefault="00FE5532" w:rsidP="0082277A">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6EBB7719" w14:textId="77777777" w:rsidR="00FE5532" w:rsidRPr="00805478" w:rsidRDefault="00FE5532" w:rsidP="0082277A">
            <w:pPr>
              <w:tabs>
                <w:tab w:val="left" w:pos="1134"/>
              </w:tabs>
              <w:contextualSpacing/>
              <w:rPr>
                <w:rFonts w:ascii="Times New Roman" w:hAnsi="Times New Roman" w:cs="Times New Roman"/>
                <w:b/>
                <w:sz w:val="24"/>
                <w:szCs w:val="24"/>
              </w:rPr>
            </w:pPr>
          </w:p>
          <w:p w14:paraId="28D4E575" w14:textId="77777777" w:rsidR="00FE5532" w:rsidRPr="00805478" w:rsidRDefault="00FE5532" w:rsidP="0082277A">
            <w:pPr>
              <w:tabs>
                <w:tab w:val="left" w:pos="1134"/>
              </w:tabs>
              <w:contextualSpacing/>
              <w:rPr>
                <w:rFonts w:ascii="Times New Roman" w:hAnsi="Times New Roman" w:cs="Times New Roman"/>
                <w:b/>
                <w:sz w:val="24"/>
                <w:szCs w:val="24"/>
              </w:rPr>
            </w:pPr>
          </w:p>
          <w:p w14:paraId="0A737839" w14:textId="77777777" w:rsidR="00FE5532" w:rsidRPr="00805478" w:rsidRDefault="00FE5532" w:rsidP="0082277A">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0AD7D776" w14:textId="77777777" w:rsidR="00FE5532" w:rsidRPr="00805478" w:rsidRDefault="00FE5532" w:rsidP="0082277A">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1571788D" w14:textId="77777777" w:rsidR="00FE5532" w:rsidRDefault="00FE5532" w:rsidP="0082277A">
            <w:pPr>
              <w:tabs>
                <w:tab w:val="left" w:pos="1134"/>
              </w:tabs>
              <w:contextualSpacing/>
              <w:jc w:val="both"/>
              <w:rPr>
                <w:rFonts w:ascii="Times New Roman" w:hAnsi="Times New Roman" w:cs="Times New Roman"/>
                <w:b/>
                <w:spacing w:val="-1"/>
                <w:sz w:val="24"/>
                <w:szCs w:val="24"/>
              </w:rPr>
            </w:pPr>
          </w:p>
          <w:p w14:paraId="3D2A72EB" w14:textId="77777777" w:rsidR="00FE5532" w:rsidRDefault="00FE5532" w:rsidP="0082277A">
            <w:pPr>
              <w:tabs>
                <w:tab w:val="left" w:pos="1134"/>
              </w:tabs>
              <w:contextualSpacing/>
              <w:jc w:val="both"/>
              <w:rPr>
                <w:rFonts w:ascii="Times New Roman" w:hAnsi="Times New Roman" w:cs="Times New Roman"/>
                <w:b/>
                <w:spacing w:val="-1"/>
                <w:sz w:val="24"/>
                <w:szCs w:val="24"/>
              </w:rPr>
            </w:pPr>
          </w:p>
          <w:p w14:paraId="208775F8" w14:textId="77777777" w:rsidR="00FE5532" w:rsidRDefault="00FE5532" w:rsidP="0082277A">
            <w:pPr>
              <w:tabs>
                <w:tab w:val="left" w:pos="1134"/>
              </w:tabs>
              <w:contextualSpacing/>
              <w:jc w:val="both"/>
              <w:rPr>
                <w:rFonts w:ascii="Times New Roman" w:hAnsi="Times New Roman" w:cs="Times New Roman"/>
                <w:b/>
                <w:spacing w:val="-1"/>
                <w:sz w:val="24"/>
                <w:szCs w:val="24"/>
              </w:rPr>
            </w:pPr>
          </w:p>
          <w:p w14:paraId="07C56158" w14:textId="77777777" w:rsidR="00FE5532" w:rsidRDefault="00FE5532" w:rsidP="0082277A">
            <w:pPr>
              <w:tabs>
                <w:tab w:val="left" w:pos="1134"/>
              </w:tabs>
              <w:contextualSpacing/>
              <w:jc w:val="both"/>
              <w:rPr>
                <w:rFonts w:ascii="Times New Roman" w:hAnsi="Times New Roman" w:cs="Times New Roman"/>
                <w:b/>
                <w:spacing w:val="-1"/>
                <w:sz w:val="24"/>
                <w:szCs w:val="24"/>
              </w:rPr>
            </w:pPr>
          </w:p>
          <w:p w14:paraId="3A3433ED" w14:textId="77777777" w:rsidR="00FE5532" w:rsidRDefault="00FE5532" w:rsidP="0082277A">
            <w:pPr>
              <w:tabs>
                <w:tab w:val="left" w:pos="1134"/>
              </w:tabs>
              <w:contextualSpacing/>
              <w:jc w:val="both"/>
              <w:rPr>
                <w:rFonts w:ascii="Times New Roman" w:hAnsi="Times New Roman" w:cs="Times New Roman"/>
                <w:b/>
                <w:spacing w:val="-1"/>
                <w:sz w:val="24"/>
                <w:szCs w:val="24"/>
              </w:rPr>
            </w:pPr>
          </w:p>
          <w:p w14:paraId="7FB8E575" w14:textId="77777777" w:rsidR="00FE5532" w:rsidRDefault="00FE5532" w:rsidP="0082277A">
            <w:pPr>
              <w:tabs>
                <w:tab w:val="left" w:pos="1134"/>
              </w:tabs>
              <w:contextualSpacing/>
              <w:rPr>
                <w:rFonts w:ascii="Times New Roman" w:hAnsi="Times New Roman" w:cs="Times New Roman"/>
                <w:bCs/>
                <w:spacing w:val="-1"/>
                <w:sz w:val="24"/>
                <w:szCs w:val="24"/>
                <w:lang w:eastAsia="x-none"/>
              </w:rPr>
            </w:pPr>
          </w:p>
          <w:p w14:paraId="7347BBF4" w14:textId="77777777" w:rsidR="00FE5532" w:rsidRPr="00805478" w:rsidRDefault="00FE5532" w:rsidP="0082277A">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54171C2D"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5CABE058"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6129F28A" w14:textId="77777777" w:rsidR="00FE5532"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pPr>
    </w:p>
    <w:p w14:paraId="196EAC9C" w14:textId="77777777" w:rsidR="00FE5532" w:rsidRPr="00CB084B" w:rsidRDefault="00FE5532" w:rsidP="00D97685">
      <w:pPr>
        <w:autoSpaceDE w:val="0"/>
        <w:autoSpaceDN w:val="0"/>
        <w:adjustRightInd w:val="0"/>
        <w:spacing w:before="120" w:after="120" w:line="240" w:lineRule="auto"/>
        <w:ind w:firstLine="709"/>
        <w:jc w:val="both"/>
        <w:rPr>
          <w:rFonts w:ascii="Times New Roman" w:eastAsia="Calibri" w:hAnsi="Times New Roman" w:cs="Times New Roman"/>
          <w:color w:val="000000"/>
          <w:sz w:val="24"/>
          <w:szCs w:val="24"/>
        </w:rPr>
        <w:sectPr w:rsidR="00FE5532" w:rsidRPr="00CB084B" w:rsidSect="00D97685">
          <w:footerReference w:type="default" r:id="rId15"/>
          <w:pgSz w:w="11906" w:h="16838"/>
          <w:pgMar w:top="1134" w:right="850" w:bottom="1134" w:left="1701" w:header="708" w:footer="708" w:gutter="0"/>
          <w:cols w:space="708"/>
          <w:titlePg/>
          <w:docGrid w:linePitch="360"/>
        </w:sectPr>
      </w:pPr>
    </w:p>
    <w:bookmarkEnd w:id="2"/>
    <w:p w14:paraId="46C2B314" w14:textId="5012409C" w:rsidR="00D11EAA" w:rsidRPr="001E6C3E" w:rsidRDefault="00FE5532" w:rsidP="00FE5532">
      <w:pPr>
        <w:spacing w:after="0" w:line="240" w:lineRule="auto"/>
        <w:ind w:right="-8"/>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8 к Договору</w:t>
      </w:r>
    </w:p>
    <w:p w14:paraId="113EE18C"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6745727E" w14:textId="77777777" w:rsidR="00FE5532" w:rsidRDefault="00FE5532" w:rsidP="00FE5532">
      <w:pPr>
        <w:spacing w:after="0" w:line="240" w:lineRule="auto"/>
        <w:ind w:right="-8"/>
        <w:contextualSpacing/>
        <w:jc w:val="right"/>
        <w:rPr>
          <w:rFonts w:ascii="Times New Roman" w:hAnsi="Times New Roman" w:cs="Times New Roman"/>
          <w:sz w:val="24"/>
          <w:szCs w:val="24"/>
        </w:rPr>
      </w:pPr>
    </w:p>
    <w:p w14:paraId="0DF49EED" w14:textId="37404FAD" w:rsidR="00032408" w:rsidRDefault="00032408" w:rsidP="00032408">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032408" w:rsidRPr="00805478" w14:paraId="60F04C12" w14:textId="77777777" w:rsidTr="00077B84">
        <w:trPr>
          <w:trHeight w:val="641"/>
        </w:trPr>
        <w:tc>
          <w:tcPr>
            <w:tcW w:w="4961" w:type="dxa"/>
          </w:tcPr>
          <w:p w14:paraId="7C81A7FC" w14:textId="77777777" w:rsidR="00032408" w:rsidRPr="00805478" w:rsidRDefault="00032408"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18D74B2C" w14:textId="77777777" w:rsidR="00032408" w:rsidRPr="00805478" w:rsidRDefault="00032408" w:rsidP="00077B84">
            <w:pPr>
              <w:tabs>
                <w:tab w:val="left" w:pos="1134"/>
              </w:tabs>
              <w:contextualSpacing/>
              <w:rPr>
                <w:rFonts w:ascii="Times New Roman" w:hAnsi="Times New Roman" w:cs="Times New Roman"/>
                <w:b/>
                <w:sz w:val="24"/>
                <w:szCs w:val="24"/>
              </w:rPr>
            </w:pPr>
          </w:p>
          <w:p w14:paraId="166B9388" w14:textId="77777777" w:rsidR="00032408" w:rsidRPr="00805478" w:rsidRDefault="00032408"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380772E4" w14:textId="393D6861" w:rsidR="00032408" w:rsidRPr="00805478" w:rsidRDefault="00032408"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6E9B9EAE" w14:textId="081EF128" w:rsidR="00032408" w:rsidRDefault="00032408" w:rsidP="00077B84">
            <w:pPr>
              <w:tabs>
                <w:tab w:val="left" w:pos="1134"/>
              </w:tabs>
              <w:contextualSpacing/>
              <w:jc w:val="both"/>
              <w:rPr>
                <w:rFonts w:ascii="Times New Roman" w:hAnsi="Times New Roman" w:cs="Times New Roman"/>
                <w:b/>
                <w:spacing w:val="-1"/>
                <w:sz w:val="24"/>
                <w:szCs w:val="24"/>
              </w:rPr>
            </w:pPr>
          </w:p>
          <w:p w14:paraId="26162E4D" w14:textId="77777777" w:rsidR="00CF48A7" w:rsidRDefault="00CF48A7" w:rsidP="00077B84">
            <w:pPr>
              <w:tabs>
                <w:tab w:val="left" w:pos="1134"/>
              </w:tabs>
              <w:contextualSpacing/>
              <w:jc w:val="both"/>
              <w:rPr>
                <w:rFonts w:ascii="Times New Roman" w:hAnsi="Times New Roman" w:cs="Times New Roman"/>
                <w:b/>
                <w:spacing w:val="-1"/>
                <w:sz w:val="24"/>
                <w:szCs w:val="24"/>
              </w:rPr>
            </w:pPr>
          </w:p>
          <w:p w14:paraId="26F841D4" w14:textId="77777777" w:rsidR="00CF48A7" w:rsidRDefault="00CF48A7" w:rsidP="00077B84">
            <w:pPr>
              <w:tabs>
                <w:tab w:val="left" w:pos="1134"/>
              </w:tabs>
              <w:contextualSpacing/>
              <w:jc w:val="both"/>
              <w:rPr>
                <w:rFonts w:ascii="Times New Roman" w:hAnsi="Times New Roman" w:cs="Times New Roman"/>
                <w:b/>
                <w:spacing w:val="-1"/>
                <w:sz w:val="24"/>
                <w:szCs w:val="24"/>
              </w:rPr>
            </w:pPr>
          </w:p>
          <w:p w14:paraId="1D02296D" w14:textId="77777777" w:rsidR="00CF48A7" w:rsidRPr="00805478" w:rsidRDefault="00CF48A7" w:rsidP="00077B84">
            <w:pPr>
              <w:tabs>
                <w:tab w:val="left" w:pos="1134"/>
              </w:tabs>
              <w:contextualSpacing/>
              <w:jc w:val="both"/>
              <w:rPr>
                <w:rFonts w:ascii="Times New Roman" w:hAnsi="Times New Roman" w:cs="Times New Roman"/>
                <w:b/>
                <w:spacing w:val="-1"/>
                <w:sz w:val="24"/>
                <w:szCs w:val="24"/>
              </w:rPr>
            </w:pPr>
          </w:p>
          <w:p w14:paraId="63236BED" w14:textId="77777777" w:rsidR="00032408" w:rsidRPr="00805478" w:rsidRDefault="00032408"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16BCCC8B" w14:textId="74A48D14" w:rsidR="00164263" w:rsidRPr="001E6C3E" w:rsidRDefault="00164263" w:rsidP="00164263">
      <w:pPr>
        <w:tabs>
          <w:tab w:val="left" w:pos="0"/>
          <w:tab w:val="num" w:pos="1134"/>
        </w:tabs>
        <w:spacing w:after="0" w:line="240" w:lineRule="auto"/>
        <w:contextualSpacing/>
        <w:jc w:val="center"/>
        <w:outlineLvl w:val="1"/>
        <w:rPr>
          <w:rFonts w:ascii="Times New Roman" w:eastAsia="Calibri" w:hAnsi="Times New Roman" w:cs="Times New Roman"/>
          <w:b/>
          <w:sz w:val="24"/>
          <w:szCs w:val="24"/>
        </w:rPr>
      </w:pPr>
      <w:r w:rsidRPr="001E6C3E">
        <w:rPr>
          <w:rFonts w:ascii="Times New Roman" w:eastAsia="Calibri" w:hAnsi="Times New Roman" w:cs="Times New Roman"/>
          <w:b/>
          <w:sz w:val="24"/>
          <w:szCs w:val="24"/>
        </w:rPr>
        <w:t xml:space="preserve">Согласие на обработку персональных данных </w:t>
      </w:r>
    </w:p>
    <w:p w14:paraId="63FFAB9D" w14:textId="77777777" w:rsidR="00164263" w:rsidRPr="001E6C3E" w:rsidRDefault="00164263" w:rsidP="00164263">
      <w:pPr>
        <w:tabs>
          <w:tab w:val="left" w:pos="0"/>
        </w:tabs>
        <w:spacing w:after="0" w:line="240" w:lineRule="auto"/>
        <w:contextualSpacing/>
        <w:jc w:val="center"/>
        <w:rPr>
          <w:rFonts w:ascii="Times New Roman" w:eastAsia="Calibri" w:hAnsi="Times New Roman" w:cs="Times New Roman"/>
          <w:b/>
          <w:snapToGrid w:val="0"/>
          <w:sz w:val="24"/>
          <w:szCs w:val="24"/>
        </w:rPr>
      </w:pPr>
      <w:r w:rsidRPr="001E6C3E">
        <w:rPr>
          <w:rFonts w:ascii="Times New Roman" w:eastAsia="Calibri" w:hAnsi="Times New Roman" w:cs="Times New Roman"/>
          <w:b/>
          <w:snapToGrid w:val="0"/>
          <w:sz w:val="24"/>
          <w:szCs w:val="24"/>
        </w:rPr>
        <w:t xml:space="preserve">от «_____» ____________ 201____ г. </w:t>
      </w:r>
    </w:p>
    <w:p w14:paraId="62678BF0" w14:textId="77777777" w:rsidR="00164263" w:rsidRPr="001E6C3E" w:rsidRDefault="00164263" w:rsidP="00164263">
      <w:pPr>
        <w:spacing w:after="0" w:line="240" w:lineRule="auto"/>
        <w:ind w:firstLine="709"/>
        <w:contextualSpacing/>
        <w:jc w:val="both"/>
        <w:rPr>
          <w:rFonts w:ascii="Times New Roman" w:eastAsia="Calibri" w:hAnsi="Times New Roman" w:cs="Times New Roman"/>
          <w:sz w:val="24"/>
          <w:szCs w:val="24"/>
        </w:rPr>
      </w:pPr>
      <w:r w:rsidRPr="001E6C3E">
        <w:rPr>
          <w:rFonts w:ascii="Times New Roman" w:eastAsia="Calibri" w:hAnsi="Times New Roman" w:cs="Times New Roman"/>
          <w:sz w:val="24"/>
          <w:szCs w:val="24"/>
        </w:rPr>
        <w:t>Настоящим, ________________________________________________________,</w:t>
      </w:r>
    </w:p>
    <w:p w14:paraId="3970513A" w14:textId="77777777" w:rsidR="00164263" w:rsidRPr="001E6C3E" w:rsidRDefault="00164263" w:rsidP="00164263">
      <w:pPr>
        <w:spacing w:after="0" w:line="240" w:lineRule="auto"/>
        <w:ind w:firstLine="709"/>
        <w:contextualSpacing/>
        <w:jc w:val="both"/>
        <w:rPr>
          <w:rFonts w:ascii="Times New Roman" w:eastAsia="Calibri" w:hAnsi="Times New Roman" w:cs="Times New Roman"/>
          <w:sz w:val="24"/>
          <w:szCs w:val="24"/>
        </w:rPr>
      </w:pPr>
      <w:r w:rsidRPr="001E6C3E">
        <w:rPr>
          <w:rFonts w:ascii="Times New Roman" w:eastAsia="Calibri" w:hAnsi="Times New Roman" w:cs="Times New Roman"/>
          <w:sz w:val="24"/>
          <w:szCs w:val="24"/>
        </w:rPr>
        <w:t>Адрес регистрации: _______________________________________________________,</w:t>
      </w:r>
    </w:p>
    <w:p w14:paraId="24E8EC26" w14:textId="77777777" w:rsidR="00164263" w:rsidRPr="001E6C3E" w:rsidRDefault="00164263" w:rsidP="00164263">
      <w:pPr>
        <w:spacing w:after="0" w:line="240" w:lineRule="auto"/>
        <w:ind w:firstLine="709"/>
        <w:contextualSpacing/>
        <w:jc w:val="both"/>
        <w:rPr>
          <w:rFonts w:ascii="Times New Roman" w:eastAsia="Calibri" w:hAnsi="Times New Roman" w:cs="Times New Roman"/>
          <w:sz w:val="24"/>
          <w:szCs w:val="24"/>
        </w:rPr>
      </w:pPr>
      <w:r w:rsidRPr="001E6C3E">
        <w:rPr>
          <w:rFonts w:ascii="Times New Roman" w:eastAsia="Calibri" w:hAnsi="Times New Roman" w:cs="Times New Roman"/>
          <w:sz w:val="24"/>
          <w:szCs w:val="24"/>
        </w:rPr>
        <w:t xml:space="preserve">Свидетельство о регистрации: ______________________________________________ </w:t>
      </w:r>
    </w:p>
    <w:p w14:paraId="16B82BA0" w14:textId="77777777" w:rsidR="00164263" w:rsidRPr="001E6C3E" w:rsidRDefault="00164263" w:rsidP="00164263">
      <w:pPr>
        <w:spacing w:after="0" w:line="240" w:lineRule="auto"/>
        <w:ind w:firstLine="709"/>
        <w:contextualSpacing/>
        <w:jc w:val="both"/>
        <w:rPr>
          <w:rFonts w:ascii="Times New Roman" w:eastAsia="Calibri" w:hAnsi="Times New Roman" w:cs="Times New Roman"/>
          <w:b/>
          <w:i/>
          <w:sz w:val="24"/>
          <w:szCs w:val="24"/>
        </w:rPr>
      </w:pPr>
      <w:r w:rsidRPr="001E6C3E">
        <w:rPr>
          <w:rFonts w:ascii="Times New Roman" w:eastAsia="Calibri" w:hAnsi="Times New Roman" w:cs="Times New Roman"/>
          <w:b/>
          <w:i/>
          <w:sz w:val="24"/>
          <w:szCs w:val="24"/>
        </w:rPr>
        <w:t>ИНН__________________________</w:t>
      </w:r>
    </w:p>
    <w:p w14:paraId="326E46FB" w14:textId="77777777" w:rsidR="00164263" w:rsidRPr="001E6C3E" w:rsidRDefault="00164263" w:rsidP="00164263">
      <w:pPr>
        <w:spacing w:after="0" w:line="240" w:lineRule="auto"/>
        <w:ind w:firstLine="709"/>
        <w:contextualSpacing/>
        <w:jc w:val="both"/>
        <w:rPr>
          <w:rFonts w:ascii="Times New Roman" w:eastAsia="Calibri" w:hAnsi="Times New Roman" w:cs="Times New Roman"/>
          <w:b/>
          <w:i/>
          <w:sz w:val="24"/>
          <w:szCs w:val="24"/>
        </w:rPr>
      </w:pPr>
      <w:r w:rsidRPr="001E6C3E">
        <w:rPr>
          <w:rFonts w:ascii="Times New Roman" w:eastAsia="Calibri" w:hAnsi="Times New Roman" w:cs="Times New Roman"/>
          <w:b/>
          <w:i/>
          <w:sz w:val="24"/>
          <w:szCs w:val="24"/>
        </w:rPr>
        <w:t>КПП__________________________</w:t>
      </w:r>
    </w:p>
    <w:p w14:paraId="4BA5EB51" w14:textId="77777777" w:rsidR="00164263" w:rsidRPr="001E6C3E" w:rsidRDefault="00164263" w:rsidP="00164263">
      <w:pPr>
        <w:spacing w:after="0" w:line="240" w:lineRule="auto"/>
        <w:ind w:firstLine="709"/>
        <w:contextualSpacing/>
        <w:jc w:val="both"/>
        <w:rPr>
          <w:rFonts w:ascii="Times New Roman" w:eastAsia="Calibri" w:hAnsi="Times New Roman" w:cs="Times New Roman"/>
          <w:sz w:val="24"/>
          <w:szCs w:val="24"/>
        </w:rPr>
      </w:pPr>
      <w:r w:rsidRPr="001E6C3E">
        <w:rPr>
          <w:rFonts w:ascii="Times New Roman" w:eastAsia="Calibri" w:hAnsi="Times New Roman" w:cs="Times New Roman"/>
          <w:b/>
          <w:i/>
          <w:sz w:val="24"/>
          <w:szCs w:val="24"/>
        </w:rPr>
        <w:t>ОГРН_________________________</w:t>
      </w:r>
      <w:r w:rsidRPr="001E6C3E">
        <w:rPr>
          <w:rFonts w:ascii="Times New Roman" w:eastAsia="Calibri" w:hAnsi="Times New Roman" w:cs="Times New Roman"/>
          <w:sz w:val="24"/>
          <w:szCs w:val="24"/>
        </w:rPr>
        <w:t>,</w:t>
      </w:r>
    </w:p>
    <w:p w14:paraId="37415DFD" w14:textId="77777777" w:rsidR="00164263" w:rsidRPr="001E6C3E" w:rsidRDefault="00164263" w:rsidP="00164263">
      <w:pPr>
        <w:spacing w:after="0" w:line="240" w:lineRule="auto"/>
        <w:ind w:firstLine="709"/>
        <w:contextualSpacing/>
        <w:jc w:val="both"/>
        <w:rPr>
          <w:rFonts w:ascii="Times New Roman" w:eastAsia="Calibri" w:hAnsi="Times New Roman" w:cs="Times New Roman"/>
          <w:b/>
          <w:i/>
          <w:sz w:val="24"/>
          <w:szCs w:val="24"/>
        </w:rPr>
      </w:pPr>
      <w:r w:rsidRPr="001E6C3E">
        <w:rPr>
          <w:rFonts w:ascii="Times New Roman" w:eastAsia="Calibri" w:hAnsi="Times New Roman" w:cs="Times New Roman"/>
          <w:sz w:val="24"/>
          <w:szCs w:val="24"/>
        </w:rPr>
        <w:t>в лице</w:t>
      </w:r>
      <w:r w:rsidRPr="001E6C3E">
        <w:rPr>
          <w:rFonts w:ascii="Times New Roman" w:eastAsia="Calibri" w:hAnsi="Times New Roman" w:cs="Times New Roman"/>
          <w:b/>
          <w:i/>
          <w:sz w:val="24"/>
          <w:szCs w:val="24"/>
        </w:rPr>
        <w:t xml:space="preserve"> __________________________________________________________________</w:t>
      </w:r>
    </w:p>
    <w:p w14:paraId="0C53B5C1" w14:textId="1623326E" w:rsidR="00164263" w:rsidRPr="001E6C3E" w:rsidRDefault="00164263" w:rsidP="00164263">
      <w:pPr>
        <w:spacing w:after="0" w:line="240" w:lineRule="auto"/>
        <w:ind w:firstLine="709"/>
        <w:contextualSpacing/>
        <w:jc w:val="both"/>
        <w:rPr>
          <w:rFonts w:ascii="Times New Roman" w:eastAsia="Calibri" w:hAnsi="Times New Roman" w:cs="Times New Roman"/>
          <w:sz w:val="24"/>
          <w:szCs w:val="24"/>
        </w:rPr>
      </w:pPr>
      <w:r w:rsidRPr="001E6C3E">
        <w:rPr>
          <w:rFonts w:ascii="Times New Roman" w:eastAsia="Calibri" w:hAnsi="Times New Roman" w:cs="Times New Roman"/>
          <w:b/>
          <w:i/>
          <w:sz w:val="24"/>
          <w:szCs w:val="24"/>
        </w:rPr>
        <w:t>действующего на основании _____________________________</w:t>
      </w:r>
      <w:r w:rsidRPr="001E6C3E">
        <w:rPr>
          <w:rFonts w:ascii="Times New Roman" w:eastAsia="Calibri" w:hAnsi="Times New Roman" w:cs="Times New Roman"/>
          <w:i/>
          <w:sz w:val="24"/>
          <w:szCs w:val="24"/>
        </w:rPr>
        <w:t>,</w:t>
      </w:r>
      <w:r w:rsidRPr="001E6C3E">
        <w:rPr>
          <w:rFonts w:ascii="Times New Roman" w:eastAsia="Calibri" w:hAnsi="Times New Roman" w:cs="Times New Roman"/>
          <w:b/>
          <w:i/>
          <w:sz w:val="24"/>
          <w:szCs w:val="24"/>
        </w:rPr>
        <w:t xml:space="preserve"> </w:t>
      </w:r>
      <w:r w:rsidRPr="001E6C3E">
        <w:rPr>
          <w:rFonts w:ascii="Times New Roman" w:eastAsia="Calibri" w:hAnsi="Times New Roman" w:cs="Times New Roman"/>
          <w:sz w:val="24"/>
          <w:szCs w:val="24"/>
        </w:rPr>
        <w:t xml:space="preserve">дает свое согласие </w:t>
      </w:r>
      <w:r w:rsidRPr="001E6C3E">
        <w:rPr>
          <w:rFonts w:ascii="Times New Roman" w:eastAsia="Calibri" w:hAnsi="Times New Roman" w:cs="Times New Roman"/>
          <w:b/>
          <w:sz w:val="24"/>
          <w:szCs w:val="24"/>
        </w:rPr>
        <w:t>________«____________»</w:t>
      </w:r>
      <w:r w:rsidRPr="001E6C3E">
        <w:rPr>
          <w:rFonts w:ascii="Times New Roman" w:eastAsia="Calibri" w:hAnsi="Times New Roman" w:cs="Times New Roman"/>
          <w:sz w:val="24"/>
          <w:szCs w:val="24"/>
        </w:rPr>
        <w:t>, зарегистрированному по адресу:_______________,</w:t>
      </w:r>
      <w:r w:rsidRPr="001E6C3E">
        <w:rPr>
          <w:rFonts w:ascii="Times New Roman" w:eastAsia="Calibri" w:hAnsi="Times New Roman" w:cs="Times New Roman"/>
          <w:b/>
          <w:i/>
          <w:sz w:val="24"/>
          <w:szCs w:val="24"/>
        </w:rPr>
        <w:t xml:space="preserve"> </w:t>
      </w:r>
      <w:r w:rsidRPr="001E6C3E">
        <w:rPr>
          <w:rFonts w:ascii="Times New Roman" w:eastAsia="Calibri" w:hAnsi="Times New Roman" w:cs="Times New Roman"/>
          <w:b/>
          <w:sz w:val="24"/>
          <w:szCs w:val="24"/>
        </w:rPr>
        <w:t>ПАО «</w:t>
      </w:r>
      <w:r w:rsidR="008F6E93">
        <w:rPr>
          <w:rFonts w:ascii="Times New Roman" w:eastAsia="Calibri" w:hAnsi="Times New Roman" w:cs="Times New Roman"/>
          <w:b/>
          <w:sz w:val="24"/>
          <w:szCs w:val="24"/>
        </w:rPr>
        <w:t>Россети Центр</w:t>
      </w:r>
      <w:r w:rsidRPr="001E6C3E">
        <w:rPr>
          <w:rFonts w:ascii="Times New Roman" w:eastAsia="Calibri" w:hAnsi="Times New Roman" w:cs="Times New Roman"/>
          <w:b/>
          <w:sz w:val="24"/>
          <w:szCs w:val="24"/>
        </w:rPr>
        <w:t>»/ ПАО «</w:t>
      </w:r>
      <w:r w:rsidR="008F6E93">
        <w:rPr>
          <w:rFonts w:ascii="Times New Roman" w:eastAsia="Calibri" w:hAnsi="Times New Roman" w:cs="Times New Roman"/>
          <w:b/>
          <w:sz w:val="24"/>
          <w:szCs w:val="24"/>
        </w:rPr>
        <w:t>Россети Центр</w:t>
      </w:r>
      <w:r w:rsidRPr="001E6C3E">
        <w:rPr>
          <w:rFonts w:ascii="Times New Roman" w:eastAsia="Calibri" w:hAnsi="Times New Roman" w:cs="Times New Roman"/>
          <w:b/>
          <w:sz w:val="24"/>
          <w:szCs w:val="24"/>
        </w:rPr>
        <w:t xml:space="preserve"> и Приволжья»</w:t>
      </w:r>
      <w:r w:rsidR="000C762D">
        <w:rPr>
          <w:rFonts w:ascii="Times New Roman" w:eastAsia="Calibri" w:hAnsi="Times New Roman" w:cs="Times New Roman"/>
          <w:b/>
          <w:sz w:val="24"/>
          <w:szCs w:val="24"/>
        </w:rPr>
        <w:t xml:space="preserve"> </w:t>
      </w:r>
      <w:r w:rsidRPr="001E6C3E">
        <w:rPr>
          <w:rFonts w:ascii="Times New Roman" w:eastAsia="Calibri" w:hAnsi="Times New Roman" w:cs="Times New Roman"/>
          <w:sz w:val="24"/>
          <w:szCs w:val="24"/>
        </w:rPr>
        <w:t>зарегистрированному по адресу:_____________ и</w:t>
      </w:r>
      <w:r w:rsidRPr="001E6C3E">
        <w:rPr>
          <w:rFonts w:ascii="Times New Roman" w:eastAsia="Calibri" w:hAnsi="Times New Roman" w:cs="Times New Roman"/>
          <w:i/>
          <w:sz w:val="24"/>
          <w:szCs w:val="24"/>
        </w:rPr>
        <w:t xml:space="preserve"> </w:t>
      </w:r>
      <w:r w:rsidRPr="001E6C3E">
        <w:rPr>
          <w:rFonts w:ascii="Times New Roman" w:eastAsia="Calibri" w:hAnsi="Times New Roman" w:cs="Times New Roman"/>
          <w:b/>
          <w:sz w:val="24"/>
          <w:szCs w:val="24"/>
        </w:rPr>
        <w:t>Публичному акционерному обществу «Российские сети»</w:t>
      </w:r>
      <w:r w:rsidRPr="001E6C3E">
        <w:rPr>
          <w:rFonts w:ascii="Times New Roman" w:eastAsia="Calibri" w:hAnsi="Times New Roman" w:cs="Times New Roman"/>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w:t>
      </w:r>
      <w:r>
        <w:rPr>
          <w:rFonts w:ascii="Times New Roman" w:eastAsia="Calibri" w:hAnsi="Times New Roman" w:cs="Times New Roman"/>
          <w:sz w:val="24"/>
          <w:szCs w:val="24"/>
        </w:rPr>
        <w:t>, акционеров) и бенефициаров.</w:t>
      </w:r>
    </w:p>
    <w:p w14:paraId="02705D99" w14:textId="5F527276" w:rsidR="00164263" w:rsidRPr="001E6C3E" w:rsidRDefault="00164263" w:rsidP="00164263">
      <w:pPr>
        <w:spacing w:after="0" w:line="240" w:lineRule="auto"/>
        <w:ind w:firstLine="709"/>
        <w:contextualSpacing/>
        <w:jc w:val="both"/>
        <w:rPr>
          <w:rFonts w:ascii="Times New Roman" w:eastAsia="Calibri" w:hAnsi="Times New Roman" w:cs="Times New Roman"/>
          <w:snapToGrid w:val="0"/>
          <w:sz w:val="24"/>
          <w:szCs w:val="24"/>
        </w:rPr>
      </w:pPr>
      <w:r w:rsidRPr="001E6C3E">
        <w:rPr>
          <w:rFonts w:ascii="Times New Roman" w:eastAsia="Calibri" w:hAnsi="Times New Roman" w:cs="Times New Roman"/>
          <w:snapToGrid w:val="0"/>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37FB722" w14:textId="6D0F9526" w:rsidR="00D11EAA" w:rsidRDefault="00164263" w:rsidP="00164263">
      <w:pPr>
        <w:spacing w:after="0" w:line="240" w:lineRule="auto"/>
        <w:ind w:firstLine="709"/>
        <w:contextualSpacing/>
        <w:jc w:val="both"/>
        <w:rPr>
          <w:rFonts w:ascii="Times New Roman" w:eastAsia="Times New Roman" w:hAnsi="Times New Roman" w:cs="Times New Roman"/>
          <w:sz w:val="26"/>
          <w:szCs w:val="26"/>
          <w:lang w:eastAsia="ru-RU"/>
        </w:rPr>
      </w:pPr>
      <w:r w:rsidRPr="001E6C3E">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5A18BB0" w14:textId="77777777" w:rsidR="00D11EAA" w:rsidRPr="001E6C3E" w:rsidRDefault="00D11EAA" w:rsidP="00D11EAA">
      <w:pPr>
        <w:spacing w:after="60" w:line="240" w:lineRule="auto"/>
        <w:contextualSpacing/>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D11EAA" w:rsidRPr="001E6C3E" w14:paraId="52E0664A" w14:textId="77777777" w:rsidTr="00807A93">
        <w:trPr>
          <w:trHeight w:val="1139"/>
        </w:trPr>
        <w:tc>
          <w:tcPr>
            <w:tcW w:w="10306" w:type="dxa"/>
          </w:tcPr>
          <w:p w14:paraId="1178ADD7" w14:textId="33222A03" w:rsidR="00D11EAA" w:rsidRPr="00FE5532" w:rsidRDefault="00D11EAA"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lastRenderedPageBreak/>
              <w:t>Приложение 9 к договору</w:t>
            </w:r>
          </w:p>
          <w:p w14:paraId="52DA9ECB" w14:textId="77777777" w:rsidR="00FE5532" w:rsidRDefault="00FE5532" w:rsidP="00FE5532">
            <w:pPr>
              <w:spacing w:after="0" w:line="240" w:lineRule="auto"/>
              <w:ind w:right="-8"/>
              <w:contextualSpacing/>
              <w:jc w:val="right"/>
              <w:rPr>
                <w:rFonts w:ascii="Times New Roman" w:hAnsi="Times New Roman" w:cs="Times New Roman"/>
                <w:sz w:val="24"/>
                <w:szCs w:val="24"/>
              </w:rPr>
            </w:pPr>
            <w:r w:rsidRPr="00FE5532">
              <w:rPr>
                <w:rFonts w:ascii="Times New Roman" w:hAnsi="Times New Roman" w:cs="Times New Roman"/>
                <w:sz w:val="24"/>
                <w:szCs w:val="24"/>
              </w:rPr>
              <w:t>от «__» ________ 2023г. №6700/_____/23</w:t>
            </w:r>
          </w:p>
          <w:p w14:paraId="3C6391E2" w14:textId="77777777" w:rsidR="00D11EAA" w:rsidRPr="00FE5532" w:rsidRDefault="00D11EAA" w:rsidP="00FE5532">
            <w:pPr>
              <w:tabs>
                <w:tab w:val="left" w:pos="993"/>
              </w:tabs>
              <w:ind w:right="-8"/>
              <w:contextualSpacing/>
              <w:jc w:val="right"/>
              <w:rPr>
                <w:rFonts w:ascii="Times New Roman" w:hAnsi="Times New Roman" w:cs="Times New Roman"/>
                <w:sz w:val="24"/>
                <w:szCs w:val="24"/>
              </w:rPr>
            </w:pPr>
          </w:p>
        </w:tc>
      </w:tr>
      <w:tr w:rsidR="00D11EAA" w:rsidRPr="001E6C3E" w14:paraId="7D6C1FF4" w14:textId="77777777" w:rsidTr="00807A93">
        <w:trPr>
          <w:trHeight w:val="596"/>
        </w:trPr>
        <w:tc>
          <w:tcPr>
            <w:tcW w:w="10306" w:type="dxa"/>
          </w:tcPr>
          <w:p w14:paraId="05C100E6" w14:textId="62B67B51" w:rsidR="00D11EAA" w:rsidRPr="001E6C3E" w:rsidRDefault="00D11EAA" w:rsidP="003F38FD">
            <w:pPr>
              <w:tabs>
                <w:tab w:val="left" w:pos="993"/>
              </w:tabs>
              <w:autoSpaceDE w:val="0"/>
              <w:autoSpaceDN w:val="0"/>
              <w:adjustRightInd w:val="0"/>
              <w:ind w:firstLine="567"/>
              <w:contextualSpacing/>
              <w:jc w:val="center"/>
              <w:rPr>
                <w:rFonts w:ascii="Times New Roman" w:eastAsia="Times New Roman" w:hAnsi="Times New Roman" w:cs="Times New Roman"/>
                <w:b/>
                <w:bCs/>
                <w:sz w:val="26"/>
                <w:szCs w:val="26"/>
                <w:lang w:eastAsia="ru-RU"/>
              </w:rPr>
            </w:pPr>
            <w:r w:rsidRPr="001E6C3E">
              <w:rPr>
                <w:rFonts w:ascii="Times New Roman" w:eastAsia="Times New Roman" w:hAnsi="Times New Roman" w:cs="Times New Roman"/>
                <w:b/>
                <w:bCs/>
                <w:sz w:val="26"/>
                <w:szCs w:val="26"/>
                <w:lang w:eastAsia="ru-RU"/>
              </w:rPr>
              <w:t>СПИСОК</w:t>
            </w:r>
          </w:p>
          <w:p w14:paraId="584C2D21" w14:textId="0DA5BD34" w:rsidR="00D11EAA" w:rsidRPr="001E6C3E" w:rsidRDefault="00D11EAA" w:rsidP="003F38FD">
            <w:pPr>
              <w:tabs>
                <w:tab w:val="left" w:pos="993"/>
              </w:tabs>
              <w:autoSpaceDE w:val="0"/>
              <w:autoSpaceDN w:val="0"/>
              <w:adjustRightInd w:val="0"/>
              <w:ind w:firstLine="567"/>
              <w:contextualSpacing/>
              <w:jc w:val="center"/>
              <w:rPr>
                <w:rFonts w:ascii="Times New Roman" w:eastAsia="Times New Roman" w:hAnsi="Times New Roman" w:cs="Times New Roman"/>
                <w:b/>
                <w:bCs/>
                <w:sz w:val="26"/>
                <w:szCs w:val="26"/>
                <w:lang w:eastAsia="ru-RU"/>
              </w:rPr>
            </w:pPr>
            <w:r w:rsidRPr="001E6C3E">
              <w:rPr>
                <w:rFonts w:ascii="Times New Roman" w:eastAsia="Times New Roman" w:hAnsi="Times New Roman" w:cs="Times New Roman"/>
                <w:b/>
                <w:bCs/>
                <w:sz w:val="26"/>
                <w:szCs w:val="26"/>
                <w:lang w:eastAsia="ru-RU"/>
              </w:rPr>
              <w:t>субподрядных организаций</w:t>
            </w:r>
          </w:p>
        </w:tc>
      </w:tr>
      <w:tr w:rsidR="00D11EAA" w:rsidRPr="001E6C3E" w14:paraId="45391882" w14:textId="77777777" w:rsidTr="00807A93">
        <w:tc>
          <w:tcPr>
            <w:tcW w:w="10306" w:type="dxa"/>
          </w:tcPr>
          <w:p w14:paraId="3812D318" w14:textId="7325DD54" w:rsidR="00D11EAA" w:rsidRPr="005D7443" w:rsidRDefault="00C42054" w:rsidP="00166F12">
            <w:pPr>
              <w:spacing w:after="0" w:line="240" w:lineRule="auto"/>
              <w:contextualSpacing/>
              <w:rPr>
                <w:rFonts w:ascii="Times New Roman" w:eastAsia="Times New Roman" w:hAnsi="Times New Roman" w:cs="Times New Roman"/>
                <w:sz w:val="24"/>
                <w:szCs w:val="24"/>
                <w:lang w:eastAsia="ru-RU"/>
              </w:rPr>
            </w:pPr>
            <w:r w:rsidRPr="005D7443">
              <w:rPr>
                <w:rFonts w:ascii="Times New Roman" w:hAnsi="Times New Roman" w:cs="Times New Roman"/>
                <w:bCs/>
                <w:sz w:val="24"/>
                <w:szCs w:val="24"/>
              </w:rPr>
              <w:t xml:space="preserve">Заказчик: </w:t>
            </w:r>
            <w:r w:rsidRPr="005D7443">
              <w:rPr>
                <w:rFonts w:ascii="Times New Roman" w:eastAsia="Times New Roman" w:hAnsi="Times New Roman" w:cs="Times New Roman"/>
                <w:sz w:val="24"/>
                <w:szCs w:val="24"/>
                <w:lang w:eastAsia="ru-RU"/>
              </w:rPr>
              <w:t>ПАО</w:t>
            </w:r>
            <w:r w:rsidR="00166F12" w:rsidRPr="005D7443">
              <w:rPr>
                <w:rFonts w:ascii="Times New Roman" w:eastAsia="Times New Roman" w:hAnsi="Times New Roman" w:cs="Times New Roman"/>
                <w:sz w:val="24"/>
                <w:szCs w:val="24"/>
                <w:lang w:eastAsia="ru-RU"/>
              </w:rPr>
              <w:t xml:space="preserve"> «</w:t>
            </w:r>
            <w:r w:rsidR="008F6E93">
              <w:rPr>
                <w:rFonts w:ascii="Times New Roman" w:eastAsia="Times New Roman" w:hAnsi="Times New Roman" w:cs="Times New Roman"/>
                <w:sz w:val="24"/>
                <w:szCs w:val="24"/>
                <w:lang w:eastAsia="ru-RU"/>
              </w:rPr>
              <w:t>Россети Центр</w:t>
            </w:r>
            <w:r w:rsidR="00166F12" w:rsidRPr="005D7443">
              <w:rPr>
                <w:rFonts w:ascii="Times New Roman" w:eastAsia="Times New Roman" w:hAnsi="Times New Roman" w:cs="Times New Roman"/>
                <w:sz w:val="24"/>
                <w:szCs w:val="24"/>
                <w:lang w:eastAsia="ru-RU"/>
              </w:rPr>
              <w:t>»</w:t>
            </w:r>
            <w:r w:rsidR="00224F57">
              <w:rPr>
                <w:rFonts w:ascii="Times New Roman" w:eastAsia="Times New Roman" w:hAnsi="Times New Roman" w:cs="Times New Roman"/>
                <w:sz w:val="24"/>
                <w:szCs w:val="24"/>
                <w:lang w:eastAsia="ru-RU"/>
              </w:rPr>
              <w:t xml:space="preserve"> </w:t>
            </w:r>
            <w:r w:rsidR="00224F57" w:rsidRPr="00805478">
              <w:rPr>
                <w:rFonts w:ascii="Times New Roman" w:hAnsi="Times New Roman" w:cs="Times New Roman"/>
                <w:b/>
                <w:sz w:val="24"/>
                <w:szCs w:val="24"/>
              </w:rPr>
              <w:t xml:space="preserve">– </w:t>
            </w:r>
            <w:r w:rsidR="00224F57" w:rsidRPr="00224F57">
              <w:rPr>
                <w:rFonts w:ascii="Times New Roman" w:hAnsi="Times New Roman" w:cs="Times New Roman"/>
                <w:sz w:val="24"/>
                <w:szCs w:val="24"/>
              </w:rPr>
              <w:t>«Смоленскэнерго»</w:t>
            </w:r>
            <w:r w:rsidR="00166F12" w:rsidRPr="005D7443">
              <w:rPr>
                <w:rFonts w:ascii="Times New Roman" w:eastAsia="Times New Roman" w:hAnsi="Times New Roman" w:cs="Times New Roman"/>
                <w:sz w:val="24"/>
                <w:szCs w:val="24"/>
                <w:lang w:eastAsia="ru-RU"/>
              </w:rPr>
              <w:t xml:space="preserve"> </w:t>
            </w:r>
          </w:p>
        </w:tc>
      </w:tr>
      <w:tr w:rsidR="00D11EAA" w:rsidRPr="001E6C3E" w14:paraId="21CEEE48" w14:textId="77777777" w:rsidTr="00807A93">
        <w:tc>
          <w:tcPr>
            <w:tcW w:w="10306" w:type="dxa"/>
          </w:tcPr>
          <w:p w14:paraId="58C67DC3" w14:textId="3A8179B8" w:rsidR="00C42054" w:rsidRPr="00C42054" w:rsidRDefault="00C42054" w:rsidP="00C42054">
            <w:pPr>
              <w:tabs>
                <w:tab w:val="left" w:pos="1134"/>
              </w:tabs>
              <w:contextualSpacing/>
              <w:rPr>
                <w:rFonts w:ascii="Times New Roman" w:hAnsi="Times New Roman" w:cs="Times New Roman"/>
                <w:bCs/>
                <w:spacing w:val="-1"/>
                <w:sz w:val="24"/>
                <w:szCs w:val="24"/>
                <w:lang w:val="x-none" w:eastAsia="x-none"/>
              </w:rPr>
            </w:pPr>
            <w:r w:rsidRPr="005D7443">
              <w:rPr>
                <w:rFonts w:ascii="Times New Roman" w:hAnsi="Times New Roman" w:cs="Times New Roman"/>
                <w:bCs/>
                <w:sz w:val="24"/>
                <w:szCs w:val="24"/>
              </w:rPr>
              <w:t>Подрядчик</w:t>
            </w:r>
            <w:r w:rsidRPr="00C42054">
              <w:rPr>
                <w:rFonts w:ascii="Times New Roman" w:hAnsi="Times New Roman" w:cs="Times New Roman"/>
                <w:bCs/>
                <w:sz w:val="24"/>
                <w:szCs w:val="24"/>
              </w:rPr>
              <w:t>:</w:t>
            </w:r>
            <w:r w:rsidR="000C762D">
              <w:rPr>
                <w:rFonts w:ascii="Times New Roman" w:hAnsi="Times New Roman" w:cs="Times New Roman"/>
                <w:bCs/>
                <w:sz w:val="24"/>
                <w:szCs w:val="24"/>
              </w:rPr>
              <w:t xml:space="preserve"> </w:t>
            </w:r>
          </w:p>
          <w:p w14:paraId="11AC76F8" w14:textId="73A33F76" w:rsidR="00E341C7" w:rsidRPr="00C42054" w:rsidRDefault="00E341C7" w:rsidP="00E341C7">
            <w:pPr>
              <w:tabs>
                <w:tab w:val="left" w:pos="1134"/>
              </w:tabs>
              <w:spacing w:line="240" w:lineRule="auto"/>
              <w:contextualSpacing/>
              <w:rPr>
                <w:rFonts w:ascii="Times New Roman" w:eastAsia="Calibri" w:hAnsi="Times New Roman" w:cs="Times New Roman"/>
                <w:bCs/>
                <w:spacing w:val="-1"/>
                <w:sz w:val="24"/>
                <w:szCs w:val="24"/>
                <w:lang w:val="x-none" w:eastAsia="x-none"/>
              </w:rPr>
            </w:pPr>
          </w:p>
          <w:p w14:paraId="3A6E166F" w14:textId="56B8FC1B" w:rsidR="000A3100" w:rsidRPr="00401C57" w:rsidRDefault="000A3100" w:rsidP="000A3100">
            <w:pPr>
              <w:tabs>
                <w:tab w:val="left" w:pos="1134"/>
              </w:tabs>
              <w:spacing w:after="0" w:line="240" w:lineRule="auto"/>
              <w:contextualSpacing/>
              <w:rPr>
                <w:rFonts w:ascii="Times New Roman" w:eastAsia="Times New Roman" w:hAnsi="Times New Roman" w:cs="Times New Roman"/>
                <w:b/>
                <w:sz w:val="24"/>
                <w:szCs w:val="24"/>
                <w:lang w:eastAsia="ru-RU"/>
              </w:rPr>
            </w:pPr>
          </w:p>
          <w:p w14:paraId="2C5F66AF" w14:textId="77777777" w:rsidR="005D7443" w:rsidRPr="005D7443" w:rsidRDefault="005D7443" w:rsidP="005D7443">
            <w:pPr>
              <w:spacing w:after="0" w:line="240" w:lineRule="auto"/>
              <w:contextualSpacing/>
              <w:rPr>
                <w:rFonts w:ascii="Times New Roman" w:hAnsi="Times New Roman" w:cs="Times New Roman"/>
                <w:sz w:val="24"/>
                <w:szCs w:val="24"/>
              </w:rPr>
            </w:pPr>
          </w:p>
          <w:p w14:paraId="62F3108D" w14:textId="77777777" w:rsidR="00D11EAA" w:rsidRPr="005D7443" w:rsidRDefault="00D11EAA" w:rsidP="00807A93">
            <w:pPr>
              <w:tabs>
                <w:tab w:val="left" w:pos="993"/>
              </w:tabs>
              <w:autoSpaceDE w:val="0"/>
              <w:autoSpaceDN w:val="0"/>
              <w:adjustRightInd w:val="0"/>
              <w:contextualSpacing/>
              <w:rPr>
                <w:rFonts w:ascii="Times New Roman" w:hAnsi="Times New Roman" w:cs="Times New Roman"/>
                <w:bCs/>
                <w:sz w:val="24"/>
                <w:szCs w:val="24"/>
              </w:rPr>
            </w:pPr>
          </w:p>
        </w:tc>
      </w:tr>
      <w:tr w:rsidR="00D11EAA" w:rsidRPr="001E6C3E" w14:paraId="5353350C" w14:textId="77777777" w:rsidTr="00807A93">
        <w:tc>
          <w:tcPr>
            <w:tcW w:w="10306" w:type="dxa"/>
          </w:tcPr>
          <w:p w14:paraId="1A97F9B4" w14:textId="77777777" w:rsidR="00D11EAA" w:rsidRPr="001E6C3E" w:rsidRDefault="00D11EAA" w:rsidP="00807A93">
            <w:pPr>
              <w:tabs>
                <w:tab w:val="left" w:pos="993"/>
              </w:tabs>
              <w:autoSpaceDE w:val="0"/>
              <w:autoSpaceDN w:val="0"/>
              <w:adjustRightInd w:val="0"/>
              <w:contextualSpacing/>
              <w:rPr>
                <w:rFonts w:ascii="Times New Roman" w:hAnsi="Times New Roman" w:cs="Times New Roman"/>
                <w:bCs/>
              </w:rPr>
            </w:pPr>
          </w:p>
        </w:tc>
      </w:tr>
      <w:tr w:rsidR="00D11EAA" w:rsidRPr="001E6C3E" w14:paraId="4D14F1BE" w14:textId="77777777" w:rsidTr="00807A93">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D11EAA" w:rsidRPr="001E6C3E" w14:paraId="72FDFAC0" w14:textId="77777777" w:rsidTr="00807A93">
              <w:trPr>
                <w:trHeight w:val="841"/>
              </w:trPr>
              <w:tc>
                <w:tcPr>
                  <w:tcW w:w="958" w:type="dxa"/>
                  <w:tcBorders>
                    <w:top w:val="single" w:sz="4" w:space="0" w:color="auto"/>
                    <w:left w:val="single" w:sz="4" w:space="0" w:color="auto"/>
                    <w:bottom w:val="single" w:sz="4" w:space="0" w:color="auto"/>
                    <w:right w:val="single" w:sz="4" w:space="0" w:color="auto"/>
                  </w:tcBorders>
                </w:tcPr>
                <w:p w14:paraId="3A26F237" w14:textId="77777777" w:rsidR="00D11EAA" w:rsidRPr="001E6C3E" w:rsidRDefault="00D11EAA" w:rsidP="00807A93">
                  <w:pPr>
                    <w:tabs>
                      <w:tab w:val="left" w:pos="171"/>
                    </w:tabs>
                    <w:ind w:firstLine="29"/>
                    <w:contextualSpacing/>
                    <w:jc w:val="center"/>
                    <w:rPr>
                      <w:rFonts w:ascii="Times New Roman" w:hAnsi="Times New Roman" w:cs="Times New Roman"/>
                    </w:rPr>
                  </w:pPr>
                  <w:r w:rsidRPr="001E6C3E">
                    <w:rPr>
                      <w:rFonts w:ascii="Times New Roman" w:hAnsi="Times New Roman" w:cs="Times New Roman"/>
                    </w:rPr>
                    <w:t>№</w:t>
                  </w:r>
                </w:p>
                <w:p w14:paraId="0326EE31" w14:textId="77777777" w:rsidR="00D11EAA" w:rsidRPr="001E6C3E" w:rsidRDefault="00D11EAA" w:rsidP="00807A93">
                  <w:pPr>
                    <w:tabs>
                      <w:tab w:val="left" w:pos="171"/>
                    </w:tabs>
                    <w:ind w:firstLine="29"/>
                    <w:contextualSpacing/>
                    <w:jc w:val="center"/>
                    <w:rPr>
                      <w:rFonts w:ascii="Times New Roman" w:hAnsi="Times New Roman" w:cs="Times New Roman"/>
                    </w:rPr>
                  </w:pPr>
                  <w:r w:rsidRPr="001E6C3E">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14:paraId="078C88D9" w14:textId="77777777" w:rsidR="00D11EAA" w:rsidRPr="001E6C3E" w:rsidRDefault="00D11EAA" w:rsidP="00807A93">
                  <w:pPr>
                    <w:tabs>
                      <w:tab w:val="left" w:pos="993"/>
                    </w:tabs>
                    <w:contextualSpacing/>
                    <w:jc w:val="center"/>
                    <w:rPr>
                      <w:rFonts w:ascii="Times New Roman" w:hAnsi="Times New Roman" w:cs="Times New Roman"/>
                    </w:rPr>
                  </w:pPr>
                  <w:r w:rsidRPr="001E6C3E">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14:paraId="356AA568" w14:textId="77777777" w:rsidR="00D11EAA" w:rsidRPr="001E6C3E" w:rsidRDefault="00D11EAA" w:rsidP="00807A93">
                  <w:pPr>
                    <w:tabs>
                      <w:tab w:val="left" w:pos="993"/>
                    </w:tabs>
                    <w:ind w:hanging="21"/>
                    <w:contextualSpacing/>
                    <w:jc w:val="center"/>
                    <w:rPr>
                      <w:rFonts w:ascii="Times New Roman" w:hAnsi="Times New Roman" w:cs="Times New Roman"/>
                    </w:rPr>
                  </w:pPr>
                  <w:r w:rsidRPr="001E6C3E">
                    <w:rPr>
                      <w:rFonts w:ascii="Times New Roman" w:hAnsi="Times New Roman" w:cs="Times New Roman"/>
                    </w:rPr>
                    <w:t>Состав выполняемых работ и сумма договора субподряда (</w:t>
                  </w:r>
                  <w:r w:rsidRPr="001E6C3E">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14:paraId="57585692" w14:textId="77777777" w:rsidR="00D11EAA" w:rsidRPr="001E6C3E" w:rsidRDefault="00D11EAA" w:rsidP="00807A93">
                  <w:pPr>
                    <w:tabs>
                      <w:tab w:val="left" w:pos="993"/>
                    </w:tabs>
                    <w:ind w:hanging="21"/>
                    <w:contextualSpacing/>
                    <w:jc w:val="center"/>
                    <w:rPr>
                      <w:rFonts w:ascii="Times New Roman" w:hAnsi="Times New Roman" w:cs="Times New Roman"/>
                    </w:rPr>
                  </w:pPr>
                  <w:r w:rsidRPr="001E6C3E">
                    <w:rPr>
                      <w:rFonts w:ascii="Times New Roman" w:hAnsi="Times New Roman" w:cs="Times New Roman"/>
                    </w:rPr>
                    <w:t>ИНН</w:t>
                  </w:r>
                </w:p>
              </w:tc>
            </w:tr>
            <w:tr w:rsidR="00D11EAA" w:rsidRPr="001E6C3E" w14:paraId="347D31FD" w14:textId="77777777" w:rsidTr="00807A93">
              <w:trPr>
                <w:trHeight w:val="690"/>
              </w:trPr>
              <w:tc>
                <w:tcPr>
                  <w:tcW w:w="958" w:type="dxa"/>
                  <w:tcBorders>
                    <w:top w:val="single" w:sz="4" w:space="0" w:color="auto"/>
                    <w:left w:val="single" w:sz="4" w:space="0" w:color="auto"/>
                    <w:bottom w:val="single" w:sz="4" w:space="0" w:color="auto"/>
                    <w:right w:val="single" w:sz="4" w:space="0" w:color="auto"/>
                  </w:tcBorders>
                </w:tcPr>
                <w:p w14:paraId="14897E2E"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79BA69DF"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7F7C94EE"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696A77A7"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r>
            <w:tr w:rsidR="00D11EAA" w:rsidRPr="001E6C3E" w14:paraId="61944C49" w14:textId="77777777" w:rsidTr="00807A93">
              <w:trPr>
                <w:trHeight w:val="690"/>
              </w:trPr>
              <w:tc>
                <w:tcPr>
                  <w:tcW w:w="958" w:type="dxa"/>
                  <w:tcBorders>
                    <w:top w:val="single" w:sz="4" w:space="0" w:color="auto"/>
                    <w:left w:val="single" w:sz="4" w:space="0" w:color="auto"/>
                    <w:bottom w:val="single" w:sz="4" w:space="0" w:color="auto"/>
                    <w:right w:val="single" w:sz="4" w:space="0" w:color="auto"/>
                  </w:tcBorders>
                </w:tcPr>
                <w:p w14:paraId="41F3751A"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33E03725"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3BB051F8"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76457487" w14:textId="77777777" w:rsidR="00D11EAA" w:rsidRPr="001E6C3E" w:rsidRDefault="00D11EAA" w:rsidP="005D0FC0">
                  <w:pPr>
                    <w:tabs>
                      <w:tab w:val="left" w:pos="993"/>
                    </w:tabs>
                    <w:spacing w:line="720" w:lineRule="auto"/>
                    <w:ind w:firstLine="567"/>
                    <w:contextualSpacing/>
                    <w:jc w:val="center"/>
                    <w:rPr>
                      <w:rFonts w:ascii="Times New Roman" w:hAnsi="Times New Roman" w:cs="Times New Roman"/>
                    </w:rPr>
                  </w:pPr>
                </w:p>
              </w:tc>
            </w:tr>
          </w:tbl>
          <w:p w14:paraId="113F866E" w14:textId="77777777" w:rsidR="00D11EAA" w:rsidRPr="001E6C3E" w:rsidRDefault="00D11EAA" w:rsidP="00807A93">
            <w:pPr>
              <w:tabs>
                <w:tab w:val="left" w:pos="993"/>
              </w:tabs>
              <w:autoSpaceDE w:val="0"/>
              <w:autoSpaceDN w:val="0"/>
              <w:adjustRightInd w:val="0"/>
              <w:contextualSpacing/>
              <w:rPr>
                <w:rFonts w:ascii="Times New Roman" w:hAnsi="Times New Roman" w:cs="Times New Roman"/>
                <w:b/>
                <w:bCs/>
              </w:rPr>
            </w:pPr>
          </w:p>
        </w:tc>
      </w:tr>
      <w:tr w:rsidR="00D11EAA" w:rsidRPr="001E6C3E" w14:paraId="65CC322E" w14:textId="77777777" w:rsidTr="00807A93">
        <w:tc>
          <w:tcPr>
            <w:tcW w:w="10306" w:type="dxa"/>
          </w:tcPr>
          <w:p w14:paraId="378AE050" w14:textId="77777777" w:rsidR="00D11EAA" w:rsidRPr="001E6C3E" w:rsidRDefault="00D11EAA" w:rsidP="00807A93">
            <w:pPr>
              <w:tabs>
                <w:tab w:val="left" w:pos="993"/>
              </w:tabs>
              <w:autoSpaceDE w:val="0"/>
              <w:autoSpaceDN w:val="0"/>
              <w:adjustRightInd w:val="0"/>
              <w:contextualSpacing/>
              <w:rPr>
                <w:rFonts w:ascii="Times New Roman" w:hAnsi="Times New Roman" w:cs="Times New Roman"/>
                <w:b/>
                <w:bCs/>
              </w:rPr>
            </w:pPr>
          </w:p>
        </w:tc>
      </w:tr>
      <w:tr w:rsidR="00D11EAA" w:rsidRPr="001E6C3E" w14:paraId="5947CB12" w14:textId="77777777" w:rsidTr="00807A93">
        <w:tc>
          <w:tcPr>
            <w:tcW w:w="10306" w:type="dxa"/>
          </w:tcPr>
          <w:p w14:paraId="65ADF5BC" w14:textId="77777777" w:rsidR="00D11EAA" w:rsidRPr="001E6C3E" w:rsidRDefault="00D11EAA" w:rsidP="00807A93">
            <w:pPr>
              <w:tabs>
                <w:tab w:val="left" w:pos="993"/>
              </w:tabs>
              <w:overflowPunct w:val="0"/>
              <w:autoSpaceDE w:val="0"/>
              <w:autoSpaceDN w:val="0"/>
              <w:adjustRightInd w:val="0"/>
              <w:ind w:firstLine="567"/>
              <w:contextualSpacing/>
              <w:jc w:val="both"/>
              <w:textAlignment w:val="baseline"/>
              <w:rPr>
                <w:rFonts w:ascii="Times New Roman" w:hAnsi="Times New Roman" w:cs="Times New Roman"/>
                <w:bCs/>
              </w:rPr>
            </w:pPr>
          </w:p>
          <w:p w14:paraId="5DB92422" w14:textId="2B1A42A1" w:rsidR="00D11EAA" w:rsidRPr="001E6C3E" w:rsidRDefault="00D11EAA" w:rsidP="00807A93">
            <w:pPr>
              <w:tabs>
                <w:tab w:val="left" w:pos="993"/>
              </w:tabs>
              <w:overflowPunct w:val="0"/>
              <w:autoSpaceDE w:val="0"/>
              <w:autoSpaceDN w:val="0"/>
              <w:adjustRightInd w:val="0"/>
              <w:ind w:firstLine="567"/>
              <w:contextualSpacing/>
              <w:jc w:val="both"/>
              <w:textAlignment w:val="baseline"/>
              <w:rPr>
                <w:rFonts w:ascii="Times New Roman" w:hAnsi="Times New Roman" w:cs="Times New Roman"/>
                <w:bCs/>
              </w:rPr>
            </w:pPr>
            <w:r w:rsidRPr="001E6C3E">
              <w:rPr>
                <w:rFonts w:ascii="Times New Roman" w:hAnsi="Times New Roman" w:cs="Times New Roman"/>
                <w:bCs/>
              </w:rPr>
              <w:t>_______________</w:t>
            </w:r>
            <w:r w:rsidR="000C762D">
              <w:rPr>
                <w:rFonts w:ascii="Times New Roman" w:hAnsi="Times New Roman" w:cs="Times New Roman"/>
                <w:bCs/>
              </w:rPr>
              <w:t xml:space="preserve">         </w:t>
            </w:r>
            <w:r w:rsidRPr="001E6C3E">
              <w:rPr>
                <w:rFonts w:ascii="Times New Roman" w:hAnsi="Times New Roman" w:cs="Times New Roman"/>
                <w:bCs/>
              </w:rPr>
              <w:t xml:space="preserve"> ____________________</w:t>
            </w:r>
            <w:r w:rsidR="000C762D">
              <w:rPr>
                <w:rFonts w:ascii="Times New Roman" w:hAnsi="Times New Roman" w:cs="Times New Roman"/>
                <w:bCs/>
              </w:rPr>
              <w:t xml:space="preserve">       </w:t>
            </w:r>
            <w:r w:rsidRPr="001E6C3E">
              <w:rPr>
                <w:rFonts w:ascii="Times New Roman" w:hAnsi="Times New Roman" w:cs="Times New Roman"/>
                <w:bCs/>
              </w:rPr>
              <w:t xml:space="preserve"> ___________________________</w:t>
            </w:r>
          </w:p>
          <w:p w14:paraId="22AC0957" w14:textId="53001AFD" w:rsidR="00D11EAA" w:rsidRPr="001E6C3E" w:rsidRDefault="00D11EAA" w:rsidP="00807A93">
            <w:pPr>
              <w:tabs>
                <w:tab w:val="left" w:pos="993"/>
              </w:tabs>
              <w:overflowPunct w:val="0"/>
              <w:autoSpaceDE w:val="0"/>
              <w:autoSpaceDN w:val="0"/>
              <w:adjustRightInd w:val="0"/>
              <w:ind w:firstLine="567"/>
              <w:contextualSpacing/>
              <w:jc w:val="both"/>
              <w:textAlignment w:val="baseline"/>
              <w:rPr>
                <w:rFonts w:ascii="Times New Roman" w:hAnsi="Times New Roman" w:cs="Times New Roman"/>
                <w:bCs/>
                <w:vertAlign w:val="superscript"/>
              </w:rPr>
            </w:pPr>
            <w:r w:rsidRPr="001E6C3E">
              <w:rPr>
                <w:rFonts w:ascii="Times New Roman" w:hAnsi="Times New Roman" w:cs="Times New Roman"/>
                <w:bCs/>
                <w:vertAlign w:val="superscript"/>
              </w:rPr>
              <w:t>(должность)</w:t>
            </w:r>
            <w:r w:rsidR="000C762D">
              <w:rPr>
                <w:rFonts w:ascii="Times New Roman" w:hAnsi="Times New Roman" w:cs="Times New Roman"/>
                <w:bCs/>
                <w:vertAlign w:val="superscript"/>
              </w:rPr>
              <w:t xml:space="preserve">                              </w:t>
            </w:r>
            <w:r w:rsidRPr="001E6C3E">
              <w:rPr>
                <w:rFonts w:ascii="Times New Roman" w:hAnsi="Times New Roman" w:cs="Times New Roman"/>
                <w:bCs/>
                <w:vertAlign w:val="superscript"/>
              </w:rPr>
              <w:t>(подпись, М.П.)</w:t>
            </w:r>
            <w:r w:rsidR="000C762D">
              <w:rPr>
                <w:rFonts w:ascii="Times New Roman" w:hAnsi="Times New Roman" w:cs="Times New Roman"/>
                <w:bCs/>
                <w:vertAlign w:val="superscript"/>
              </w:rPr>
              <w:t xml:space="preserve">                  </w:t>
            </w:r>
            <w:r w:rsidRPr="001E6C3E">
              <w:rPr>
                <w:rFonts w:ascii="Times New Roman" w:hAnsi="Times New Roman" w:cs="Times New Roman"/>
                <w:bCs/>
                <w:vertAlign w:val="superscript"/>
              </w:rPr>
              <w:t>(фамилия, имя, отчество подписавшего)</w:t>
            </w:r>
          </w:p>
          <w:p w14:paraId="3CEF120B" w14:textId="77777777" w:rsidR="00D11EAA" w:rsidRPr="001E6C3E" w:rsidRDefault="00D11EAA" w:rsidP="00807A93">
            <w:pPr>
              <w:tabs>
                <w:tab w:val="left" w:pos="993"/>
              </w:tabs>
              <w:ind w:firstLine="567"/>
              <w:contextualSpacing/>
              <w:jc w:val="center"/>
              <w:rPr>
                <w:rFonts w:ascii="Times New Roman" w:hAnsi="Times New Roman" w:cs="Times New Roman"/>
              </w:rPr>
            </w:pPr>
          </w:p>
          <w:p w14:paraId="3A93F5C1" w14:textId="77777777" w:rsidR="00D11EAA" w:rsidRPr="001E6C3E" w:rsidRDefault="00D11EAA" w:rsidP="00807A93">
            <w:pPr>
              <w:tabs>
                <w:tab w:val="left" w:pos="993"/>
              </w:tabs>
              <w:autoSpaceDE w:val="0"/>
              <w:autoSpaceDN w:val="0"/>
              <w:adjustRightInd w:val="0"/>
              <w:ind w:firstLine="567"/>
              <w:contextualSpacing/>
              <w:rPr>
                <w:rFonts w:ascii="Times New Roman" w:hAnsi="Times New Roman" w:cs="Times New Roman"/>
                <w:bCs/>
              </w:rPr>
            </w:pPr>
          </w:p>
        </w:tc>
      </w:tr>
    </w:tbl>
    <w:p w14:paraId="32466933" w14:textId="77777777" w:rsidR="00D11EAA" w:rsidRPr="001E6C3E" w:rsidRDefault="00D11EAA" w:rsidP="00D11EAA">
      <w:pPr>
        <w:tabs>
          <w:tab w:val="left" w:pos="993"/>
        </w:tabs>
        <w:ind w:firstLine="567"/>
        <w:contextualSpacing/>
        <w:jc w:val="center"/>
        <w:rPr>
          <w:rFonts w:ascii="Times New Roman" w:hAnsi="Times New Roman" w:cs="Times New Roman"/>
        </w:rPr>
      </w:pPr>
    </w:p>
    <w:p w14:paraId="7543214E" w14:textId="11FC7D8F" w:rsidR="00032408" w:rsidRDefault="00032408" w:rsidP="00032408">
      <w:pPr>
        <w:tabs>
          <w:tab w:val="left" w:pos="1134"/>
        </w:tabs>
        <w:autoSpaceDE w:val="0"/>
        <w:autoSpaceDN w:val="0"/>
        <w:adjustRightInd w:val="0"/>
        <w:ind w:firstLine="851"/>
        <w:contextualSpacing/>
        <w:rPr>
          <w:rFonts w:ascii="Times New Roman" w:hAnsi="Times New Roman" w:cs="Times New Roman"/>
          <w:b/>
          <w:sz w:val="24"/>
          <w:szCs w:val="24"/>
        </w:rPr>
      </w:pPr>
      <w:r w:rsidRPr="00F000FB">
        <w:rPr>
          <w:rFonts w:ascii="Times New Roman" w:hAnsi="Times New Roman" w:cs="Times New Roman"/>
          <w:b/>
          <w:sz w:val="24"/>
          <w:szCs w:val="24"/>
        </w:rPr>
        <w:t>ЗАКАЗЧИК</w:t>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Pr="00F000FB">
        <w:rPr>
          <w:rFonts w:ascii="Times New Roman" w:hAnsi="Times New Roman" w:cs="Times New Roman"/>
          <w:b/>
          <w:sz w:val="24"/>
          <w:szCs w:val="24"/>
        </w:rPr>
        <w:tab/>
      </w:r>
      <w:r w:rsidR="003F38FD">
        <w:rPr>
          <w:rFonts w:ascii="Times New Roman" w:hAnsi="Times New Roman" w:cs="Times New Roman"/>
          <w:b/>
          <w:sz w:val="24"/>
          <w:szCs w:val="24"/>
        </w:rPr>
        <w:tab/>
      </w:r>
      <w:r w:rsidRPr="00F000FB">
        <w:rPr>
          <w:rFonts w:ascii="Times New Roman" w:hAnsi="Times New Roman" w:cs="Times New Roman"/>
          <w:b/>
          <w:sz w:val="24"/>
          <w:szCs w:val="24"/>
        </w:rPr>
        <w:t>ПОДРЯДЧИК</w:t>
      </w:r>
    </w:p>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032408" w:rsidRPr="00805478" w14:paraId="653845E2" w14:textId="77777777" w:rsidTr="00077B84">
        <w:trPr>
          <w:trHeight w:val="641"/>
        </w:trPr>
        <w:tc>
          <w:tcPr>
            <w:tcW w:w="4961" w:type="dxa"/>
          </w:tcPr>
          <w:p w14:paraId="2B61A1C7" w14:textId="77777777" w:rsidR="00032408" w:rsidRPr="00805478" w:rsidRDefault="00032408" w:rsidP="00077B84">
            <w:pPr>
              <w:tabs>
                <w:tab w:val="left" w:pos="1134"/>
              </w:tabs>
              <w:contextualSpacing/>
              <w:rPr>
                <w:rFonts w:ascii="Times New Roman" w:hAnsi="Times New Roman" w:cs="Times New Roman"/>
                <w:b/>
                <w:sz w:val="24"/>
                <w:szCs w:val="24"/>
              </w:rPr>
            </w:pPr>
            <w:r w:rsidRPr="00805478">
              <w:rPr>
                <w:rFonts w:ascii="Times New Roman" w:hAnsi="Times New Roman" w:cs="Times New Roman"/>
                <w:b/>
                <w:sz w:val="24"/>
                <w:szCs w:val="24"/>
              </w:rPr>
              <w:t>Заместитель директора по инвестиционной деятельности</w:t>
            </w:r>
            <w:r w:rsidRPr="00805478">
              <w:rPr>
                <w:rFonts w:ascii="Times New Roman" w:hAnsi="Times New Roman" w:cs="Times New Roman"/>
                <w:sz w:val="24"/>
                <w:szCs w:val="24"/>
              </w:rPr>
              <w:t xml:space="preserve"> </w:t>
            </w:r>
            <w:r w:rsidRPr="00805478">
              <w:rPr>
                <w:rFonts w:ascii="Times New Roman" w:hAnsi="Times New Roman" w:cs="Times New Roman"/>
                <w:b/>
                <w:sz w:val="24"/>
                <w:szCs w:val="24"/>
              </w:rPr>
              <w:t>филиала ПАО «Россети Центр» – «Смоленскэнерго»</w:t>
            </w:r>
          </w:p>
          <w:p w14:paraId="5B880D42" w14:textId="77777777" w:rsidR="00032408" w:rsidRPr="00805478" w:rsidRDefault="00032408" w:rsidP="00077B84">
            <w:pPr>
              <w:tabs>
                <w:tab w:val="left" w:pos="1134"/>
              </w:tabs>
              <w:contextualSpacing/>
              <w:rPr>
                <w:rFonts w:ascii="Times New Roman" w:hAnsi="Times New Roman" w:cs="Times New Roman"/>
                <w:b/>
                <w:sz w:val="24"/>
                <w:szCs w:val="24"/>
              </w:rPr>
            </w:pPr>
          </w:p>
          <w:p w14:paraId="0D717F23" w14:textId="77777777" w:rsidR="00032408" w:rsidRPr="00805478" w:rsidRDefault="00032408" w:rsidP="00077B84">
            <w:pPr>
              <w:tabs>
                <w:tab w:val="left" w:pos="1134"/>
              </w:tabs>
              <w:contextualSpacing/>
              <w:rPr>
                <w:rFonts w:ascii="Times New Roman" w:hAnsi="Times New Roman" w:cs="Times New Roman"/>
                <w:b/>
                <w:sz w:val="24"/>
                <w:szCs w:val="24"/>
              </w:rPr>
            </w:pPr>
          </w:p>
          <w:p w14:paraId="5627133E" w14:textId="77777777" w:rsidR="00032408" w:rsidRPr="00805478" w:rsidRDefault="00032408" w:rsidP="00077B84">
            <w:pPr>
              <w:tabs>
                <w:tab w:val="left" w:pos="1134"/>
              </w:tabs>
              <w:contextualSpacing/>
              <w:jc w:val="both"/>
              <w:rPr>
                <w:rFonts w:ascii="Times New Roman" w:hAnsi="Times New Roman" w:cs="Times New Roman"/>
                <w:sz w:val="24"/>
                <w:szCs w:val="24"/>
              </w:rPr>
            </w:pPr>
            <w:r w:rsidRPr="00805478">
              <w:rPr>
                <w:rFonts w:ascii="Times New Roman" w:hAnsi="Times New Roman" w:cs="Times New Roman"/>
                <w:b/>
                <w:sz w:val="24"/>
                <w:szCs w:val="24"/>
              </w:rPr>
              <w:t>________________/Широков О.А./</w:t>
            </w:r>
          </w:p>
          <w:p w14:paraId="341A0DD6" w14:textId="1E6986C1" w:rsidR="00032408" w:rsidRPr="00805478" w:rsidRDefault="00032408" w:rsidP="003F38FD">
            <w:pPr>
              <w:tabs>
                <w:tab w:val="left" w:pos="1134"/>
              </w:tabs>
              <w:contextualSpacing/>
              <w:rPr>
                <w:rFonts w:ascii="Times New Roman" w:hAnsi="Times New Roman" w:cs="Times New Roman"/>
                <w:sz w:val="24"/>
                <w:szCs w:val="24"/>
              </w:rPr>
            </w:pPr>
            <w:r w:rsidRPr="00805478">
              <w:rPr>
                <w:rFonts w:ascii="Times New Roman" w:hAnsi="Times New Roman" w:cs="Times New Roman"/>
                <w:sz w:val="24"/>
                <w:szCs w:val="24"/>
              </w:rPr>
              <w:t>м.п.</w:t>
            </w:r>
          </w:p>
        </w:tc>
        <w:tc>
          <w:tcPr>
            <w:tcW w:w="4961" w:type="dxa"/>
          </w:tcPr>
          <w:p w14:paraId="5A0D731B" w14:textId="47903497" w:rsidR="00032408" w:rsidRDefault="00032408" w:rsidP="00077B84">
            <w:pPr>
              <w:tabs>
                <w:tab w:val="left" w:pos="1134"/>
              </w:tabs>
              <w:contextualSpacing/>
              <w:jc w:val="both"/>
              <w:rPr>
                <w:rFonts w:ascii="Times New Roman" w:hAnsi="Times New Roman" w:cs="Times New Roman"/>
                <w:b/>
                <w:spacing w:val="-1"/>
                <w:sz w:val="24"/>
                <w:szCs w:val="24"/>
              </w:rPr>
            </w:pPr>
          </w:p>
          <w:p w14:paraId="023E51A9" w14:textId="77777777" w:rsidR="00CF48A7" w:rsidRDefault="00CF48A7" w:rsidP="00077B84">
            <w:pPr>
              <w:tabs>
                <w:tab w:val="left" w:pos="1134"/>
              </w:tabs>
              <w:contextualSpacing/>
              <w:jc w:val="both"/>
              <w:rPr>
                <w:rFonts w:ascii="Times New Roman" w:hAnsi="Times New Roman" w:cs="Times New Roman"/>
                <w:b/>
                <w:spacing w:val="-1"/>
                <w:sz w:val="24"/>
                <w:szCs w:val="24"/>
              </w:rPr>
            </w:pPr>
          </w:p>
          <w:p w14:paraId="2BCF7AD7" w14:textId="77777777" w:rsidR="00CF48A7" w:rsidRDefault="00CF48A7" w:rsidP="00077B84">
            <w:pPr>
              <w:tabs>
                <w:tab w:val="left" w:pos="1134"/>
              </w:tabs>
              <w:contextualSpacing/>
              <w:jc w:val="both"/>
              <w:rPr>
                <w:rFonts w:ascii="Times New Roman" w:hAnsi="Times New Roman" w:cs="Times New Roman"/>
                <w:b/>
                <w:spacing w:val="-1"/>
                <w:sz w:val="24"/>
                <w:szCs w:val="24"/>
              </w:rPr>
            </w:pPr>
          </w:p>
          <w:p w14:paraId="51A857A8" w14:textId="77777777" w:rsidR="00CF48A7" w:rsidRDefault="00CF48A7" w:rsidP="00077B84">
            <w:pPr>
              <w:tabs>
                <w:tab w:val="left" w:pos="1134"/>
              </w:tabs>
              <w:contextualSpacing/>
              <w:jc w:val="both"/>
              <w:rPr>
                <w:rFonts w:ascii="Times New Roman" w:hAnsi="Times New Roman" w:cs="Times New Roman"/>
                <w:b/>
                <w:spacing w:val="-1"/>
                <w:sz w:val="24"/>
                <w:szCs w:val="24"/>
              </w:rPr>
            </w:pPr>
          </w:p>
          <w:p w14:paraId="4237B8CC" w14:textId="77777777" w:rsidR="00CF48A7" w:rsidRDefault="00CF48A7" w:rsidP="00077B84">
            <w:pPr>
              <w:tabs>
                <w:tab w:val="left" w:pos="1134"/>
              </w:tabs>
              <w:contextualSpacing/>
              <w:jc w:val="both"/>
              <w:rPr>
                <w:rFonts w:ascii="Times New Roman" w:hAnsi="Times New Roman" w:cs="Times New Roman"/>
                <w:b/>
                <w:spacing w:val="-1"/>
                <w:sz w:val="24"/>
                <w:szCs w:val="24"/>
              </w:rPr>
            </w:pPr>
          </w:p>
          <w:p w14:paraId="568FDA81" w14:textId="77777777" w:rsidR="00CF48A7" w:rsidRDefault="00CF48A7" w:rsidP="00077B84">
            <w:pPr>
              <w:tabs>
                <w:tab w:val="left" w:pos="1134"/>
              </w:tabs>
              <w:contextualSpacing/>
              <w:rPr>
                <w:rFonts w:ascii="Times New Roman" w:hAnsi="Times New Roman" w:cs="Times New Roman"/>
                <w:bCs/>
                <w:spacing w:val="-1"/>
                <w:sz w:val="24"/>
                <w:szCs w:val="24"/>
                <w:lang w:eastAsia="x-none"/>
              </w:rPr>
            </w:pPr>
          </w:p>
          <w:p w14:paraId="5105C3E0" w14:textId="77777777" w:rsidR="00032408" w:rsidRPr="00805478" w:rsidRDefault="00032408" w:rsidP="00077B84">
            <w:pPr>
              <w:tabs>
                <w:tab w:val="left" w:pos="1134"/>
              </w:tabs>
              <w:contextualSpacing/>
              <w:rPr>
                <w:rFonts w:ascii="Times New Roman" w:hAnsi="Times New Roman" w:cs="Times New Roman"/>
                <w:bCs/>
                <w:spacing w:val="-1"/>
                <w:sz w:val="24"/>
                <w:szCs w:val="24"/>
                <w:lang w:eastAsia="x-none"/>
              </w:rPr>
            </w:pPr>
            <w:r w:rsidRPr="00805478">
              <w:rPr>
                <w:rFonts w:ascii="Times New Roman" w:hAnsi="Times New Roman" w:cs="Times New Roman"/>
                <w:bCs/>
                <w:spacing w:val="-1"/>
                <w:sz w:val="24"/>
                <w:szCs w:val="24"/>
                <w:lang w:eastAsia="x-none"/>
              </w:rPr>
              <w:t>м.п.</w:t>
            </w:r>
          </w:p>
        </w:tc>
      </w:tr>
    </w:tbl>
    <w:p w14:paraId="1B7612F8" w14:textId="2BBF82B8" w:rsidR="00D11EAA" w:rsidRPr="001E6C3E" w:rsidRDefault="00D11EAA" w:rsidP="00032408">
      <w:pPr>
        <w:tabs>
          <w:tab w:val="left" w:pos="1134"/>
        </w:tabs>
        <w:autoSpaceDE w:val="0"/>
        <w:autoSpaceDN w:val="0"/>
        <w:adjustRightInd w:val="0"/>
        <w:ind w:firstLine="851"/>
        <w:contextualSpacing/>
        <w:rPr>
          <w:rFonts w:ascii="Times New Roman" w:hAnsi="Times New Roman" w:cs="Times New Roman"/>
        </w:rPr>
      </w:pPr>
    </w:p>
    <w:sectPr w:rsidR="00D11EAA" w:rsidRPr="001E6C3E" w:rsidSect="00DB5E92">
      <w:headerReference w:type="first" r:id="rId16"/>
      <w:pgSz w:w="11906" w:h="16838"/>
      <w:pgMar w:top="851"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A71E5" w14:textId="77777777" w:rsidR="00BD7D6F" w:rsidRDefault="00BD7D6F" w:rsidP="00AE2D74">
      <w:pPr>
        <w:spacing w:after="0" w:line="240" w:lineRule="auto"/>
      </w:pPr>
      <w:r>
        <w:separator/>
      </w:r>
    </w:p>
  </w:endnote>
  <w:endnote w:type="continuationSeparator" w:id="0">
    <w:p w14:paraId="23863B5C" w14:textId="77777777" w:rsidR="00BD7D6F" w:rsidRDefault="00BD7D6F"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LCFJD P+ Arial 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198231"/>
      <w:docPartObj>
        <w:docPartGallery w:val="Page Numbers (Bottom of Page)"/>
        <w:docPartUnique/>
      </w:docPartObj>
    </w:sdtPr>
    <w:sdtEndPr/>
    <w:sdtContent>
      <w:p w14:paraId="373D811C" w14:textId="77777777" w:rsidR="00D97685" w:rsidRDefault="00D97685">
        <w:pPr>
          <w:pStyle w:val="aff4"/>
          <w:jc w:val="center"/>
        </w:pPr>
        <w:r>
          <w:fldChar w:fldCharType="begin"/>
        </w:r>
        <w:r>
          <w:instrText>PAGE   \* MERGEFORMAT</w:instrText>
        </w:r>
        <w:r>
          <w:fldChar w:fldCharType="separate"/>
        </w:r>
        <w:r w:rsidR="00FE5532">
          <w:rPr>
            <w:noProof/>
          </w:rPr>
          <w:t>33</w:t>
        </w:r>
        <w:r>
          <w:fldChar w:fldCharType="end"/>
        </w:r>
      </w:p>
    </w:sdtContent>
  </w:sdt>
  <w:p w14:paraId="4D8ECD49" w14:textId="77777777" w:rsidR="00D97685" w:rsidRDefault="00D97685">
    <w:pPr>
      <w:pStyle w:val="aff4"/>
    </w:pPr>
  </w:p>
  <w:p w14:paraId="7A66599C" w14:textId="77777777" w:rsidR="00D97685" w:rsidRDefault="00D976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AB6AA" w14:textId="77777777" w:rsidR="00BD7D6F" w:rsidRDefault="00BD7D6F" w:rsidP="00AE2D74">
      <w:pPr>
        <w:spacing w:after="0" w:line="240" w:lineRule="auto"/>
      </w:pPr>
      <w:r>
        <w:separator/>
      </w:r>
    </w:p>
  </w:footnote>
  <w:footnote w:type="continuationSeparator" w:id="0">
    <w:p w14:paraId="1DD4FE08" w14:textId="77777777" w:rsidR="00BD7D6F" w:rsidRDefault="00BD7D6F" w:rsidP="00AE2D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52009" w14:textId="77777777" w:rsidR="00D97685" w:rsidRDefault="00D97685" w:rsidP="000F1DB3">
    <w:pPr>
      <w:pStyle w:val="aff1"/>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separate"/>
    </w:r>
    <w:r>
      <w:rPr>
        <w:rStyle w:val="aff3"/>
        <w:noProof/>
      </w:rPr>
      <w:t>54</w:t>
    </w:r>
    <w:r>
      <w:rPr>
        <w:rStyle w:val="aff3"/>
      </w:rPr>
      <w:fldChar w:fldCharType="end"/>
    </w:r>
  </w:p>
  <w:p w14:paraId="704AA181" w14:textId="77777777" w:rsidR="00D97685" w:rsidRDefault="00D97685">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263E" w14:textId="77777777" w:rsidR="00D97685" w:rsidRPr="00384C3D" w:rsidRDefault="00D97685">
    <w:pPr>
      <w:pStyle w:val="aff1"/>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FE5532">
      <w:rPr>
        <w:rFonts w:ascii="Times New Roman" w:hAnsi="Times New Roman"/>
        <w:noProof/>
        <w:sz w:val="24"/>
        <w:szCs w:val="24"/>
      </w:rPr>
      <w:t>22</w:t>
    </w:r>
    <w:r w:rsidRPr="00384C3D">
      <w:rPr>
        <w:rFonts w:ascii="Times New Roman" w:hAnsi="Times New Roman"/>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241795"/>
      <w:docPartObj>
        <w:docPartGallery w:val="Page Numbers (Top of Page)"/>
        <w:docPartUnique/>
      </w:docPartObj>
    </w:sdtPr>
    <w:sdtEndPr/>
    <w:sdtContent>
      <w:p w14:paraId="55F0DE27" w14:textId="77777777" w:rsidR="00D97685" w:rsidRPr="00723B7A" w:rsidRDefault="00D97685" w:rsidP="00DB5E92">
        <w:pPr>
          <w:pStyle w:val="aff1"/>
          <w:jc w:val="center"/>
        </w:pPr>
        <w:r>
          <w:fldChar w:fldCharType="begin"/>
        </w:r>
        <w:r>
          <w:instrText>PAGE   \* MERGEFORMAT</w:instrText>
        </w:r>
        <w:r>
          <w:fldChar w:fldCharType="separate"/>
        </w:r>
        <w:r w:rsidR="00FE5532">
          <w:rPr>
            <w:noProof/>
          </w:rPr>
          <w:t>28</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4903956"/>
      <w:docPartObj>
        <w:docPartGallery w:val="Page Numbers (Top of Page)"/>
        <w:docPartUnique/>
      </w:docPartObj>
    </w:sdtPr>
    <w:sdtEndPr/>
    <w:sdtContent>
      <w:p w14:paraId="27D7CFEF" w14:textId="77777777" w:rsidR="00D97685" w:rsidRDefault="00D97685">
        <w:pPr>
          <w:pStyle w:val="aff1"/>
          <w:jc w:val="center"/>
        </w:pPr>
        <w:r>
          <w:fldChar w:fldCharType="begin"/>
        </w:r>
        <w:r>
          <w:instrText>PAGE   \* MERGEFORMAT</w:instrText>
        </w:r>
        <w:r>
          <w:fldChar w:fldCharType="separate"/>
        </w:r>
        <w:r w:rsidR="00FE5532">
          <w:rPr>
            <w:noProof/>
          </w:rPr>
          <w:t>31</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7028777"/>
      <w:docPartObj>
        <w:docPartGallery w:val="Page Numbers (Top of Page)"/>
        <w:docPartUnique/>
      </w:docPartObj>
    </w:sdtPr>
    <w:sdtEndPr/>
    <w:sdtContent>
      <w:p w14:paraId="3FDE5682" w14:textId="77777777" w:rsidR="00D97685" w:rsidRDefault="00D97685">
        <w:pPr>
          <w:pStyle w:val="aff1"/>
          <w:jc w:val="center"/>
        </w:pPr>
        <w:r>
          <w:fldChar w:fldCharType="begin"/>
        </w:r>
        <w:r>
          <w:instrText>PAGE   \* MERGEFORMAT</w:instrText>
        </w:r>
        <w:r>
          <w:fldChar w:fldCharType="separate"/>
        </w:r>
        <w:r w:rsidR="00FE5532">
          <w:rPr>
            <w:noProof/>
          </w:rPr>
          <w:t>30</w:t>
        </w:r>
        <w: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342984"/>
      <w:docPartObj>
        <w:docPartGallery w:val="Page Numbers (Top of Page)"/>
        <w:docPartUnique/>
      </w:docPartObj>
    </w:sdtPr>
    <w:sdtEndPr/>
    <w:sdtContent>
      <w:p w14:paraId="53E606C8" w14:textId="77777777" w:rsidR="00D97685" w:rsidRDefault="00D97685">
        <w:pPr>
          <w:pStyle w:val="aff1"/>
          <w:jc w:val="center"/>
        </w:pPr>
        <w:r>
          <w:fldChar w:fldCharType="begin"/>
        </w:r>
        <w:r>
          <w:instrText>PAGE   \* MERGEFORMAT</w:instrText>
        </w:r>
        <w:r>
          <w:fldChar w:fldCharType="separate"/>
        </w:r>
        <w:r w:rsidR="00FE5532">
          <w:rPr>
            <w:noProof/>
          </w:rPr>
          <w:t>32</w:t>
        </w:r>
        <w:r>
          <w:fldChar w:fldCharType="end"/>
        </w:r>
      </w:p>
    </w:sdtContent>
  </w:sdt>
  <w:p w14:paraId="3A9EF82E" w14:textId="77777777" w:rsidR="00D97685" w:rsidRDefault="00D97685">
    <w:pPr>
      <w:pStyle w:val="aff1"/>
    </w:pPr>
  </w:p>
  <w:p w14:paraId="384C8503" w14:textId="77777777" w:rsidR="00D97685" w:rsidRDefault="00D976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3C1A0"/>
    <w:multiLevelType w:val="hybridMultilevel"/>
    <w:tmpl w:val="5DEED2B0"/>
    <w:lvl w:ilvl="0" w:tplc="3FBC6798">
      <w:start w:val="1"/>
      <w:numFmt w:val="decimal"/>
      <w:pStyle w:val="a"/>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C"/>
    <w:multiLevelType w:val="singleLevel"/>
    <w:tmpl w:val="5268EC5E"/>
    <w:lvl w:ilvl="0">
      <w:start w:val="1"/>
      <w:numFmt w:val="decimal"/>
      <w:pStyle w:val="5"/>
      <w:lvlText w:val="%1."/>
      <w:lvlJc w:val="left"/>
      <w:pPr>
        <w:tabs>
          <w:tab w:val="num" w:pos="1492"/>
        </w:tabs>
        <w:ind w:left="1492" w:hanging="360"/>
      </w:pPr>
    </w:lvl>
  </w:abstractNum>
  <w:abstractNum w:abstractNumId="2">
    <w:nsid w:val="FFFFFF82"/>
    <w:multiLevelType w:val="singleLevel"/>
    <w:tmpl w:val="F60CB6BA"/>
    <w:lvl w:ilvl="0">
      <w:start w:val="1"/>
      <w:numFmt w:val="bullet"/>
      <w:pStyle w:val="a0"/>
      <w:lvlText w:val=""/>
      <w:lvlJc w:val="left"/>
      <w:pPr>
        <w:tabs>
          <w:tab w:val="num" w:pos="926"/>
        </w:tabs>
        <w:ind w:left="926" w:hanging="360"/>
      </w:pPr>
      <w:rPr>
        <w:rFonts w:ascii="Symbol" w:hAnsi="Symbol" w:hint="default"/>
      </w:rPr>
    </w:lvl>
  </w:abstractNum>
  <w:abstractNum w:abstractNumId="3">
    <w:nsid w:val="FFFFFF88"/>
    <w:multiLevelType w:val="singleLevel"/>
    <w:tmpl w:val="6DF4A744"/>
    <w:lvl w:ilvl="0">
      <w:start w:val="1"/>
      <w:numFmt w:val="decimal"/>
      <w:pStyle w:val="a1"/>
      <w:lvlText w:val="%1."/>
      <w:lvlJc w:val="left"/>
      <w:pPr>
        <w:tabs>
          <w:tab w:val="num" w:pos="360"/>
        </w:tabs>
        <w:ind w:left="360" w:hanging="360"/>
      </w:pPr>
    </w:lvl>
  </w:abstractNum>
  <w:abstractNum w:abstractNumId="4">
    <w:nsid w:val="00000003"/>
    <w:multiLevelType w:val="multilevel"/>
    <w:tmpl w:val="00000003"/>
    <w:name w:val="WW8Num2"/>
    <w:lvl w:ilvl="0">
      <w:start w:val="1"/>
      <w:numFmt w:val="bullet"/>
      <w:lvlText w:val=""/>
      <w:lvlJc w:val="left"/>
      <w:pPr>
        <w:tabs>
          <w:tab w:val="num" w:pos="142"/>
        </w:tabs>
        <w:ind w:left="142" w:firstLine="0"/>
      </w:pPr>
      <w:rPr>
        <w:rFonts w:ascii="Symbol" w:hAnsi="Symbol"/>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5">
    <w:nsid w:val="00000005"/>
    <w:multiLevelType w:val="multilevel"/>
    <w:tmpl w:val="00000005"/>
    <w:name w:val="WW8Num11"/>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rPr>
        <w:rFonts w:hint="default"/>
      </w:rPr>
    </w:lvl>
    <w:lvl w:ilvl="7">
      <w:start w:val="1"/>
      <w:numFmt w:val="decimal"/>
      <w:lvlText w:val="%1.%2.%3.%4.%5.%7.%8."/>
      <w:lvlJc w:val="left"/>
      <w:pPr>
        <w:tabs>
          <w:tab w:val="num" w:pos="708"/>
        </w:tabs>
        <w:ind w:left="6372" w:hanging="708"/>
      </w:pPr>
      <w:rPr>
        <w:rFonts w:hint="default"/>
      </w:rPr>
    </w:lvl>
    <w:lvl w:ilvl="8">
      <w:start w:val="1"/>
      <w:numFmt w:val="decimal"/>
      <w:lvlText w:val="%1.%2.%3.%4.%5.%7.%8.%9."/>
      <w:lvlJc w:val="left"/>
      <w:pPr>
        <w:tabs>
          <w:tab w:val="num" w:pos="708"/>
        </w:tabs>
        <w:ind w:left="7080" w:hanging="708"/>
      </w:pPr>
      <w:rPr>
        <w:rFonts w:hint="default"/>
      </w:rPr>
    </w:lvl>
  </w:abstractNum>
  <w:abstractNum w:abstractNumId="6">
    <w:nsid w:val="00000007"/>
    <w:multiLevelType w:val="singleLevel"/>
    <w:tmpl w:val="00000007"/>
    <w:name w:val="WW8Num6"/>
    <w:lvl w:ilvl="0">
      <w:start w:val="1"/>
      <w:numFmt w:val="decimal"/>
      <w:lvlText w:val="%1."/>
      <w:lvlJc w:val="left"/>
      <w:pPr>
        <w:tabs>
          <w:tab w:val="num" w:pos="0"/>
        </w:tabs>
        <w:ind w:left="777" w:hanging="360"/>
      </w:pPr>
      <w:rPr>
        <w:b w:val="0"/>
      </w:rPr>
    </w:lvl>
  </w:abstractNum>
  <w:abstractNum w:abstractNumId="7">
    <w:nsid w:val="00000009"/>
    <w:multiLevelType w:val="singleLevel"/>
    <w:tmpl w:val="00000009"/>
    <w:name w:val="WW8Num18"/>
    <w:lvl w:ilvl="0">
      <w:start w:val="1"/>
      <w:numFmt w:val="decimal"/>
      <w:lvlText w:val="%1)"/>
      <w:lvlJc w:val="left"/>
      <w:pPr>
        <w:tabs>
          <w:tab w:val="num" w:pos="0"/>
        </w:tabs>
        <w:ind w:left="720" w:hanging="360"/>
      </w:pPr>
      <w:rPr>
        <w:rFonts w:hint="default"/>
      </w:rPr>
    </w:lvl>
  </w:abstractNum>
  <w:abstractNum w:abstractNumId="8">
    <w:nsid w:val="0000000A"/>
    <w:multiLevelType w:val="multilevel"/>
    <w:tmpl w:val="93ACCB32"/>
    <w:name w:val="WW8Num19"/>
    <w:lvl w:ilvl="0">
      <w:start w:val="1"/>
      <w:numFmt w:val="decimal"/>
      <w:lvlText w:val="%1."/>
      <w:lvlJc w:val="left"/>
      <w:pPr>
        <w:tabs>
          <w:tab w:val="num" w:pos="1730"/>
        </w:tabs>
        <w:ind w:left="1730" w:hanging="1020"/>
      </w:pPr>
      <w:rPr>
        <w:rFonts w:ascii="Times New Roman" w:eastAsia="Times New Roman" w:hAnsi="Times New Roman" w:cs="Times New Roman"/>
        <w:b/>
        <w:sz w:val="26"/>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9">
    <w:nsid w:val="0000000C"/>
    <w:multiLevelType w:val="singleLevel"/>
    <w:tmpl w:val="0000000C"/>
    <w:name w:val="WW8Num15"/>
    <w:lvl w:ilvl="0">
      <w:start w:val="1"/>
      <w:numFmt w:val="bullet"/>
      <w:lvlText w:val=""/>
      <w:lvlJc w:val="left"/>
      <w:pPr>
        <w:tabs>
          <w:tab w:val="num" w:pos="0"/>
        </w:tabs>
        <w:ind w:left="1571" w:hanging="360"/>
      </w:pPr>
      <w:rPr>
        <w:rFonts w:ascii="Symbol" w:hAnsi="Symbol" w:cs="Symbol" w:hint="default"/>
        <w:sz w:val="24"/>
        <w:szCs w:val="24"/>
      </w:rPr>
    </w:lvl>
  </w:abstractNum>
  <w:abstractNum w:abstractNumId="10">
    <w:nsid w:val="0000000E"/>
    <w:multiLevelType w:val="singleLevel"/>
    <w:tmpl w:val="0000000E"/>
    <w:name w:val="WW8Num28"/>
    <w:lvl w:ilvl="0">
      <w:start w:val="1"/>
      <w:numFmt w:val="bullet"/>
      <w:lvlText w:val="−"/>
      <w:lvlJc w:val="left"/>
      <w:pPr>
        <w:tabs>
          <w:tab w:val="num" w:pos="0"/>
        </w:tabs>
        <w:ind w:left="720" w:hanging="360"/>
      </w:pPr>
      <w:rPr>
        <w:rFonts w:ascii="Times New Roman" w:hAnsi="Times New Roman" w:cs="Times New Roman" w:hint="default"/>
        <w:color w:val="000000"/>
        <w:sz w:val="24"/>
        <w:szCs w:val="24"/>
      </w:rPr>
    </w:lvl>
  </w:abstractNum>
  <w:abstractNum w:abstractNumId="11">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12">
    <w:nsid w:val="00000011"/>
    <w:multiLevelType w:val="singleLevel"/>
    <w:tmpl w:val="00000011"/>
    <w:name w:val="WW8Num33"/>
    <w:lvl w:ilvl="0">
      <w:start w:val="1"/>
      <w:numFmt w:val="bullet"/>
      <w:lvlText w:val="−"/>
      <w:lvlJc w:val="left"/>
      <w:pPr>
        <w:tabs>
          <w:tab w:val="num" w:pos="0"/>
        </w:tabs>
        <w:ind w:left="1429" w:hanging="360"/>
      </w:pPr>
      <w:rPr>
        <w:rFonts w:ascii="Times New Roman" w:hAnsi="Times New Roman" w:cs="Times New Roman" w:hint="default"/>
        <w:sz w:val="24"/>
        <w:szCs w:val="24"/>
      </w:rPr>
    </w:lvl>
  </w:abstractNum>
  <w:abstractNum w:abstractNumId="13">
    <w:nsid w:val="00000014"/>
    <w:multiLevelType w:val="singleLevel"/>
    <w:tmpl w:val="00000014"/>
    <w:name w:val="WW8Num31"/>
    <w:lvl w:ilvl="0">
      <w:start w:val="1"/>
      <w:numFmt w:val="bullet"/>
      <w:lvlText w:val=""/>
      <w:lvlJc w:val="left"/>
      <w:pPr>
        <w:tabs>
          <w:tab w:val="num" w:pos="0"/>
        </w:tabs>
        <w:ind w:left="1080" w:hanging="360"/>
      </w:pPr>
      <w:rPr>
        <w:rFonts w:ascii="Symbol" w:hAnsi="Symbol" w:cs="Symbol" w:hint="default"/>
        <w:sz w:val="24"/>
        <w:szCs w:val="24"/>
      </w:rPr>
    </w:lvl>
  </w:abstractNum>
  <w:abstractNum w:abstractNumId="14">
    <w:nsid w:val="000A326C"/>
    <w:multiLevelType w:val="multilevel"/>
    <w:tmpl w:val="6FDA6744"/>
    <w:lvl w:ilvl="0">
      <w:start w:val="1"/>
      <w:numFmt w:val="decimal"/>
      <w:pStyle w:val="a2"/>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5">
    <w:nsid w:val="041D6E83"/>
    <w:multiLevelType w:val="hybridMultilevel"/>
    <w:tmpl w:val="0DD06986"/>
    <w:lvl w:ilvl="0" w:tplc="AE3E1138">
      <w:start w:val="1"/>
      <w:numFmt w:val="decimal"/>
      <w:pStyle w:val="1"/>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7B308F2"/>
    <w:multiLevelType w:val="multilevel"/>
    <w:tmpl w:val="94D29FA2"/>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7">
    <w:nsid w:val="0EE35DF5"/>
    <w:multiLevelType w:val="hybridMultilevel"/>
    <w:tmpl w:val="23FCEC88"/>
    <w:lvl w:ilvl="0" w:tplc="9B7A062C">
      <w:start w:val="1"/>
      <w:numFmt w:val="bullet"/>
      <w:pStyle w:val="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D77ACB"/>
    <w:multiLevelType w:val="multilevel"/>
    <w:tmpl w:val="CE9E0CD2"/>
    <w:lvl w:ilvl="0">
      <w:start w:val="1"/>
      <w:numFmt w:val="decimal"/>
      <w:pStyle w:val="10"/>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0"/>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13711AC9"/>
    <w:multiLevelType w:val="hybridMultilevel"/>
    <w:tmpl w:val="AB3E189C"/>
    <w:styleLink w:val="16"/>
    <w:lvl w:ilvl="0" w:tplc="E7BA4DFC">
      <w:start w:val="1"/>
      <w:numFmt w:val="bullet"/>
      <w:pStyle w:val="21"/>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1A8758C9"/>
    <w:multiLevelType w:val="multilevel"/>
    <w:tmpl w:val="E55C75CC"/>
    <w:styleLink w:val="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F3310F1"/>
    <w:multiLevelType w:val="multilevel"/>
    <w:tmpl w:val="33687F70"/>
    <w:lvl w:ilvl="0">
      <w:start w:val="1"/>
      <w:numFmt w:val="russianLower"/>
      <w:pStyle w:val="a3"/>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6">
    <w:nsid w:val="20FD508C"/>
    <w:multiLevelType w:val="multilevel"/>
    <w:tmpl w:val="A894AF9C"/>
    <w:lvl w:ilvl="0">
      <w:start w:val="1"/>
      <w:numFmt w:val="decimal"/>
      <w:pStyle w:val="a4"/>
      <w:lvlText w:val="%1."/>
      <w:lvlJc w:val="left"/>
      <w:pPr>
        <w:ind w:left="360" w:hanging="360"/>
      </w:pPr>
      <w:rPr>
        <w:rFonts w:hint="default"/>
      </w:rPr>
    </w:lvl>
    <w:lvl w:ilvl="1">
      <w:start w:val="1"/>
      <w:numFmt w:val="decimal"/>
      <w:lvlText w:val="%1.%2."/>
      <w:lvlJc w:val="left"/>
      <w:pPr>
        <w:ind w:left="999"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8">
    <w:nsid w:val="2D817B56"/>
    <w:multiLevelType w:val="hybridMultilevel"/>
    <w:tmpl w:val="B0AA186C"/>
    <w:lvl w:ilvl="0" w:tplc="2AE615DC">
      <w:start w:val="1"/>
      <w:numFmt w:val="bullet"/>
      <w:pStyle w:val="a5"/>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40016D"/>
    <w:multiLevelType w:val="hybridMultilevel"/>
    <w:tmpl w:val="2F4A84B0"/>
    <w:lvl w:ilvl="0" w:tplc="FFFFFFFF">
      <w:start w:val="1"/>
      <w:numFmt w:val="russianLower"/>
      <w:pStyle w:val="ListAlpha"/>
      <w:lvlText w:val="%1)"/>
      <w:lvlJc w:val="left"/>
      <w:pPr>
        <w:tabs>
          <w:tab w:val="num" w:pos="1021"/>
        </w:tabs>
        <w:ind w:left="1021" w:hanging="301"/>
      </w:pPr>
      <w:rPr>
        <w:rFonts w:ascii="Arial" w:hAnsi="Arial"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32">
    <w:nsid w:val="34E85550"/>
    <w:multiLevelType w:val="multilevel"/>
    <w:tmpl w:val="93162D9C"/>
    <w:lvl w:ilvl="0">
      <w:start w:val="1"/>
      <w:numFmt w:val="decimal"/>
      <w:pStyle w:val="11"/>
      <w:lvlText w:val="%1."/>
      <w:lvlJc w:val="left"/>
      <w:pPr>
        <w:tabs>
          <w:tab w:val="num" w:pos="709"/>
        </w:tabs>
        <w:ind w:left="0" w:firstLine="709"/>
      </w:pPr>
      <w:rPr>
        <w:rFonts w:ascii="Times New Roman" w:hAnsi="Times New Roman" w:hint="default"/>
        <w:sz w:val="28"/>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33">
    <w:nsid w:val="36DE3337"/>
    <w:multiLevelType w:val="multilevel"/>
    <w:tmpl w:val="C5C4A0E8"/>
    <w:lvl w:ilvl="0">
      <w:start w:val="5"/>
      <w:numFmt w:val="decimal"/>
      <w:lvlText w:val="%1."/>
      <w:lvlJc w:val="left"/>
      <w:pPr>
        <w:ind w:left="744" w:hanging="744"/>
      </w:pPr>
      <w:rPr>
        <w:rFonts w:hint="default"/>
      </w:rPr>
    </w:lvl>
    <w:lvl w:ilvl="1">
      <w:start w:val="11"/>
      <w:numFmt w:val="decimal"/>
      <w:lvlText w:val="%1.%2."/>
      <w:lvlJc w:val="left"/>
      <w:pPr>
        <w:ind w:left="1058" w:hanging="744"/>
      </w:pPr>
      <w:rPr>
        <w:rFonts w:hint="default"/>
      </w:rPr>
    </w:lvl>
    <w:lvl w:ilvl="2">
      <w:start w:val="1"/>
      <w:numFmt w:val="decimal"/>
      <w:lvlText w:val="%1.%2.%3."/>
      <w:lvlJc w:val="left"/>
      <w:pPr>
        <w:ind w:left="1372" w:hanging="744"/>
      </w:pPr>
      <w:rPr>
        <w:rFonts w:hint="default"/>
        <w:color w:val="auto"/>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4">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AA6387D"/>
    <w:multiLevelType w:val="hybridMultilevel"/>
    <w:tmpl w:val="C48A9BEC"/>
    <w:styleLink w:val="WWNum214"/>
    <w:lvl w:ilvl="0" w:tplc="EFC62276">
      <w:start w:val="1"/>
      <w:numFmt w:val="bullet"/>
      <w:pStyle w:val="a6"/>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6">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7">
    <w:nsid w:val="3DE65961"/>
    <w:multiLevelType w:val="multilevel"/>
    <w:tmpl w:val="BAF86BBE"/>
    <w:lvl w:ilvl="0">
      <w:start w:val="1"/>
      <w:numFmt w:val="bullet"/>
      <w:pStyle w:val="12"/>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8">
    <w:nsid w:val="3E266621"/>
    <w:multiLevelType w:val="multilevel"/>
    <w:tmpl w:val="D4CC0ED2"/>
    <w:styleLink w:val="33"/>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nsid w:val="3EE92C35"/>
    <w:multiLevelType w:val="multilevel"/>
    <w:tmpl w:val="5C5EE1D8"/>
    <w:lvl w:ilvl="0">
      <w:start w:val="1"/>
      <w:numFmt w:val="decimal"/>
      <w:pStyle w:val="13"/>
      <w:lvlText w:val="%1."/>
      <w:lvlJc w:val="left"/>
      <w:pPr>
        <w:ind w:left="360" w:hanging="360"/>
      </w:pPr>
    </w:lvl>
    <w:lvl w:ilvl="1">
      <w:start w:val="1"/>
      <w:numFmt w:val="decimal"/>
      <w:pStyle w:val="22"/>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4632288B"/>
    <w:multiLevelType w:val="multilevel"/>
    <w:tmpl w:val="0936BA3A"/>
    <w:styleLink w:val="15"/>
    <w:lvl w:ilvl="0">
      <w:start w:val="1"/>
      <w:numFmt w:val="decimal"/>
      <w:pStyle w:val="a7"/>
      <w:lvlText w:val="%1."/>
      <w:lvlJc w:val="left"/>
      <w:pPr>
        <w:ind w:left="360" w:hanging="360"/>
      </w:pPr>
    </w:lvl>
    <w:lvl w:ilvl="1">
      <w:start w:val="1"/>
      <w:numFmt w:val="decimal"/>
      <w:pStyle w:val="23"/>
      <w:lvlText w:val="%1.%2."/>
      <w:lvlJc w:val="left"/>
      <w:pPr>
        <w:ind w:left="792" w:hanging="432"/>
      </w:pPr>
    </w:lvl>
    <w:lvl w:ilvl="2">
      <w:start w:val="1"/>
      <w:numFmt w:val="decimal"/>
      <w:pStyle w:val="a8"/>
      <w:lvlText w:val="%1.%2.%3."/>
      <w:lvlJc w:val="left"/>
      <w:pPr>
        <w:ind w:left="1224" w:hanging="504"/>
      </w:pPr>
      <w:rPr>
        <w:b w:val="0"/>
        <w:i w:val="0"/>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nsid w:val="48C26D31"/>
    <w:multiLevelType w:val="hybridMultilevel"/>
    <w:tmpl w:val="C2CEDA7A"/>
    <w:lvl w:ilvl="0" w:tplc="CED0B04C">
      <w:start w:val="1"/>
      <w:numFmt w:val="decimal"/>
      <w:pStyle w:val="14"/>
      <w:lvlText w:val="%1)"/>
      <w:lvlJc w:val="left"/>
      <w:pPr>
        <w:ind w:left="1418" w:hanging="284"/>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4F2C080B"/>
    <w:multiLevelType w:val="multilevel"/>
    <w:tmpl w:val="77A21816"/>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nsid w:val="500E71DF"/>
    <w:multiLevelType w:val="hybridMultilevel"/>
    <w:tmpl w:val="901ABE5A"/>
    <w:styleLink w:val="WWNum121"/>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504F27C4"/>
    <w:multiLevelType w:val="hybridMultilevel"/>
    <w:tmpl w:val="B0286D76"/>
    <w:styleLink w:val="WWNum2115"/>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51416B3C"/>
    <w:multiLevelType w:val="multilevel"/>
    <w:tmpl w:val="DE50658C"/>
    <w:lvl w:ilvl="0">
      <w:start w:val="1"/>
      <w:numFmt w:val="decimal"/>
      <w:lvlText w:val="%1."/>
      <w:lvlJc w:val="left"/>
      <w:pPr>
        <w:tabs>
          <w:tab w:val="num" w:pos="284"/>
        </w:tabs>
      </w:pPr>
      <w:rPr>
        <w:rFonts w:cs="Times New Roman" w:hint="default"/>
      </w:rPr>
    </w:lvl>
    <w:lvl w:ilvl="1">
      <w:start w:val="1"/>
      <w:numFmt w:val="decimal"/>
      <w:pStyle w:val="a9"/>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5610" w:hanging="648"/>
      </w:pPr>
      <w:rPr>
        <w:rFonts w:cs="Times New Roman" w:hint="default"/>
      </w:rPr>
    </w:lvl>
    <w:lvl w:ilvl="4">
      <w:start w:val="1"/>
      <w:numFmt w:val="decimal"/>
      <w:lvlText w:val="%1.%2.%3.%4.%5."/>
      <w:lvlJc w:val="left"/>
      <w:pPr>
        <w:tabs>
          <w:tab w:val="num" w:pos="0"/>
        </w:tabs>
        <w:ind w:left="2232" w:hanging="792"/>
      </w:pPr>
      <w:rPr>
        <w:rFonts w:cs="Times New Roman" w:hint="default"/>
        <w:color w:val="auto"/>
      </w:rPr>
    </w:lvl>
    <w:lvl w:ilvl="5">
      <w:start w:val="1"/>
      <w:numFmt w:val="decimal"/>
      <w:lvlText w:val="%1.%2.%3.%4.%5.%6."/>
      <w:lvlJc w:val="left"/>
      <w:pPr>
        <w:tabs>
          <w:tab w:val="num" w:pos="0"/>
        </w:tabs>
        <w:ind w:left="2736" w:hanging="936"/>
      </w:pPr>
      <w:rPr>
        <w:rFonts w:cs="Times New Roman" w:hint="default"/>
        <w:i w:val="0"/>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8">
    <w:nsid w:val="51AD2B2B"/>
    <w:multiLevelType w:val="hybridMultilevel"/>
    <w:tmpl w:val="B796874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2AA08D3"/>
    <w:multiLevelType w:val="hybridMultilevel"/>
    <w:tmpl w:val="DAE6278A"/>
    <w:lvl w:ilvl="0" w:tplc="90B055B8">
      <w:start w:val="1"/>
      <w:numFmt w:val="russianUpper"/>
      <w:pStyle w:val="aa"/>
      <w:lvlText w:val="Приложение %1"/>
      <w:lvlJc w:val="left"/>
      <w:pPr>
        <w:ind w:left="1432"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53327B91"/>
    <w:multiLevelType w:val="multilevel"/>
    <w:tmpl w:val="6B72910A"/>
    <w:styleLink w:val="17"/>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1">
    <w:nsid w:val="55056857"/>
    <w:multiLevelType w:val="multilevel"/>
    <w:tmpl w:val="5248E76E"/>
    <w:styleLink w:val="24"/>
    <w:lvl w:ilvl="0">
      <w:start w:val="1"/>
      <w:numFmt w:val="decimal"/>
      <w:lvlText w:val="2.%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AD5732B"/>
    <w:multiLevelType w:val="hybridMultilevel"/>
    <w:tmpl w:val="7E02AB6E"/>
    <w:lvl w:ilvl="0" w:tplc="04190017">
      <w:start w:val="1"/>
      <w:numFmt w:val="bullet"/>
      <w:pStyle w:val="34"/>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3">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4">
    <w:nsid w:val="5E2D246C"/>
    <w:multiLevelType w:val="hybridMultilevel"/>
    <w:tmpl w:val="C2E8D6FE"/>
    <w:lvl w:ilvl="0" w:tplc="03346042">
      <w:start w:val="1"/>
      <w:numFmt w:val="decimal"/>
      <w:lvlText w:val="[%1]"/>
      <w:lvlJc w:val="left"/>
      <w:pPr>
        <w:ind w:left="1855" w:hanging="360"/>
      </w:pPr>
      <w:rPr>
        <w:rFonts w:hint="default"/>
      </w:rPr>
    </w:lvl>
    <w:lvl w:ilvl="1" w:tplc="19982172">
      <w:start w:val="1"/>
      <w:numFmt w:val="decimal"/>
      <w:pStyle w:val="ab"/>
      <w:lvlText w:val="[%2]"/>
      <w:lvlJc w:val="left"/>
      <w:pPr>
        <w:ind w:left="1440" w:hanging="360"/>
      </w:pPr>
      <w:rPr>
        <w:rFonts w:hint="default"/>
      </w:rPr>
    </w:lvl>
    <w:lvl w:ilvl="2" w:tplc="9754FDF4" w:tentative="1">
      <w:start w:val="1"/>
      <w:numFmt w:val="lowerRoman"/>
      <w:lvlText w:val="%3."/>
      <w:lvlJc w:val="right"/>
      <w:pPr>
        <w:ind w:left="2160" w:hanging="180"/>
      </w:pPr>
    </w:lvl>
    <w:lvl w:ilvl="3" w:tplc="FDC8AD04" w:tentative="1">
      <w:start w:val="1"/>
      <w:numFmt w:val="decimal"/>
      <w:lvlText w:val="%4."/>
      <w:lvlJc w:val="left"/>
      <w:pPr>
        <w:ind w:left="2880" w:hanging="360"/>
      </w:pPr>
    </w:lvl>
    <w:lvl w:ilvl="4" w:tplc="01C662C0" w:tentative="1">
      <w:start w:val="1"/>
      <w:numFmt w:val="lowerLetter"/>
      <w:lvlText w:val="%5."/>
      <w:lvlJc w:val="left"/>
      <w:pPr>
        <w:ind w:left="3600" w:hanging="360"/>
      </w:pPr>
    </w:lvl>
    <w:lvl w:ilvl="5" w:tplc="B7D260DC" w:tentative="1">
      <w:start w:val="1"/>
      <w:numFmt w:val="lowerRoman"/>
      <w:lvlText w:val="%6."/>
      <w:lvlJc w:val="right"/>
      <w:pPr>
        <w:ind w:left="4320" w:hanging="180"/>
      </w:pPr>
    </w:lvl>
    <w:lvl w:ilvl="6" w:tplc="5D38861C" w:tentative="1">
      <w:start w:val="1"/>
      <w:numFmt w:val="decimal"/>
      <w:lvlText w:val="%7."/>
      <w:lvlJc w:val="left"/>
      <w:pPr>
        <w:ind w:left="5040" w:hanging="360"/>
      </w:pPr>
    </w:lvl>
    <w:lvl w:ilvl="7" w:tplc="6652F338" w:tentative="1">
      <w:start w:val="1"/>
      <w:numFmt w:val="lowerLetter"/>
      <w:lvlText w:val="%8."/>
      <w:lvlJc w:val="left"/>
      <w:pPr>
        <w:ind w:left="5760" w:hanging="360"/>
      </w:pPr>
    </w:lvl>
    <w:lvl w:ilvl="8" w:tplc="3A763FEE" w:tentative="1">
      <w:start w:val="1"/>
      <w:numFmt w:val="lowerRoman"/>
      <w:lvlText w:val="%9."/>
      <w:lvlJc w:val="right"/>
      <w:pPr>
        <w:ind w:left="6480" w:hanging="180"/>
      </w:pPr>
    </w:lvl>
  </w:abstractNum>
  <w:abstractNum w:abstractNumId="55">
    <w:nsid w:val="64C950C7"/>
    <w:multiLevelType w:val="multilevel"/>
    <w:tmpl w:val="660C34DC"/>
    <w:styleLink w:val="210"/>
    <w:lvl w:ilvl="0">
      <w:start w:val="1"/>
      <w:numFmt w:val="decimal"/>
      <w:lvlText w:val="1.%1."/>
      <w:lvlJc w:val="left"/>
      <w:pPr>
        <w:ind w:left="1429" w:hanging="360"/>
      </w:pPr>
      <w:rPr>
        <w:rFonts w:ascii="Times New Roman" w:hAnsi="Times New Roman" w:cs="Times New Roman"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pStyle w:val="51"/>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56">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7">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9">
    <w:nsid w:val="6E48217C"/>
    <w:multiLevelType w:val="multilevel"/>
    <w:tmpl w:val="8DE4E9F2"/>
    <w:styleLink w:val="2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hint="default"/>
        <w:b/>
        <w:i w:val="0"/>
        <w:sz w:val="26"/>
      </w:rPr>
    </w:lvl>
    <w:lvl w:ilvl="2">
      <w:start w:val="1"/>
      <w:numFmt w:val="decimal"/>
      <w:pStyle w:val="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nsid w:val="6F7D66D3"/>
    <w:multiLevelType w:val="hybridMultilevel"/>
    <w:tmpl w:val="E76821CA"/>
    <w:lvl w:ilvl="0" w:tplc="CD42146E">
      <w:start w:val="1"/>
      <w:numFmt w:val="russianUpper"/>
      <w:pStyle w:val="ac"/>
      <w:lvlText w:val="Приложение %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730967B0"/>
    <w:multiLevelType w:val="multilevel"/>
    <w:tmpl w:val="27C63EC0"/>
    <w:styleLink w:val="WWNum224"/>
    <w:lvl w:ilvl="0">
      <w:start w:val="1"/>
      <w:numFmt w:val="decimal"/>
      <w:lvlText w:val="%1."/>
      <w:lvlJc w:val="left"/>
      <w:pPr>
        <w:tabs>
          <w:tab w:val="num" w:pos="360"/>
        </w:tabs>
        <w:ind w:left="360" w:hanging="360"/>
      </w:pPr>
      <w:rPr>
        <w:rFonts w:ascii="Times New Roman" w:hAnsi="Times New Roman" w:cs="Times New Roman" w:hint="default"/>
        <w:color w:val="000000"/>
        <w:sz w:val="24"/>
      </w:rPr>
    </w:lvl>
    <w:lvl w:ilvl="1">
      <w:start w:val="1"/>
      <w:numFmt w:val="decimal"/>
      <w:pStyle w:val="A30"/>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A30"/>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2">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F50006C"/>
    <w:multiLevelType w:val="hybridMultilevel"/>
    <w:tmpl w:val="D8AA9AA6"/>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
  </w:num>
  <w:num w:numId="2">
    <w:abstractNumId w:val="37"/>
  </w:num>
  <w:num w:numId="3">
    <w:abstractNumId w:val="40"/>
  </w:num>
  <w:num w:numId="4">
    <w:abstractNumId w:val="53"/>
  </w:num>
  <w:num w:numId="5">
    <w:abstractNumId w:val="52"/>
  </w:num>
  <w:num w:numId="6">
    <w:abstractNumId w:val="42"/>
  </w:num>
  <w:num w:numId="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35"/>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38"/>
  </w:num>
  <w:num w:numId="13">
    <w:abstractNumId w:val="19"/>
  </w:num>
  <w:num w:numId="14">
    <w:abstractNumId w:val="3"/>
  </w:num>
  <w:num w:numId="15">
    <w:abstractNumId w:val="25"/>
  </w:num>
  <w:num w:numId="16">
    <w:abstractNumId w:val="50"/>
  </w:num>
  <w:num w:numId="17">
    <w:abstractNumId w:val="28"/>
  </w:num>
  <w:num w:numId="18">
    <w:abstractNumId w:val="51"/>
  </w:num>
  <w:num w:numId="19">
    <w:abstractNumId w:val="46"/>
  </w:num>
  <w:num w:numId="20">
    <w:abstractNumId w:val="22"/>
  </w:num>
  <w:num w:numId="21">
    <w:abstractNumId w:val="64"/>
  </w:num>
  <w:num w:numId="22">
    <w:abstractNumId w:val="57"/>
  </w:num>
  <w:num w:numId="23">
    <w:abstractNumId w:val="61"/>
  </w:num>
  <w:num w:numId="24">
    <w:abstractNumId w:val="20"/>
  </w:num>
  <w:num w:numId="25">
    <w:abstractNumId w:val="1"/>
  </w:num>
  <w:num w:numId="26">
    <w:abstractNumId w:val="59"/>
  </w:num>
  <w:num w:numId="27">
    <w:abstractNumId w:val="0"/>
  </w:num>
  <w:num w:numId="28">
    <w:abstractNumId w:val="41"/>
  </w:num>
  <w:num w:numId="29">
    <w:abstractNumId w:val="15"/>
  </w:num>
  <w:num w:numId="30">
    <w:abstractNumId w:val="55"/>
  </w:num>
  <w:num w:numId="31">
    <w:abstractNumId w:val="39"/>
  </w:num>
  <w:num w:numId="32">
    <w:abstractNumId w:val="54"/>
  </w:num>
  <w:num w:numId="33">
    <w:abstractNumId w:val="43"/>
  </w:num>
  <w:num w:numId="34">
    <w:abstractNumId w:val="17"/>
  </w:num>
  <w:num w:numId="35">
    <w:abstractNumId w:val="32"/>
  </w:num>
  <w:num w:numId="36">
    <w:abstractNumId w:val="49"/>
  </w:num>
  <w:num w:numId="37">
    <w:abstractNumId w:val="14"/>
  </w:num>
  <w:num w:numId="38">
    <w:abstractNumId w:val="60"/>
  </w:num>
  <w:num w:numId="39">
    <w:abstractNumId w:val="26"/>
  </w:num>
  <w:num w:numId="40">
    <w:abstractNumId w:val="30"/>
  </w:num>
  <w:num w:numId="41">
    <w:abstractNumId w:val="44"/>
  </w:num>
  <w:num w:numId="42">
    <w:abstractNumId w:val="48"/>
  </w:num>
  <w:num w:numId="43">
    <w:abstractNumId w:val="8"/>
  </w:num>
  <w:num w:numId="44">
    <w:abstractNumId w:val="23"/>
  </w:num>
  <w:num w:numId="45">
    <w:abstractNumId w:val="56"/>
  </w:num>
  <w:num w:numId="46">
    <w:abstractNumId w:val="62"/>
  </w:num>
  <w:num w:numId="47">
    <w:abstractNumId w:val="34"/>
  </w:num>
  <w:num w:numId="48">
    <w:abstractNumId w:val="29"/>
  </w:num>
  <w:num w:numId="49">
    <w:abstractNumId w:val="24"/>
  </w:num>
  <w:num w:numId="50">
    <w:abstractNumId w:val="58"/>
  </w:num>
  <w:num w:numId="51">
    <w:abstractNumId w:val="36"/>
  </w:num>
  <w:num w:numId="52">
    <w:abstractNumId w:val="11"/>
  </w:num>
  <w:num w:numId="53">
    <w:abstractNumId w:val="27"/>
  </w:num>
  <w:num w:numId="54">
    <w:abstractNumId w:val="31"/>
  </w:num>
  <w:num w:numId="55">
    <w:abstractNumId w:val="18"/>
  </w:num>
  <w:num w:numId="56">
    <w:abstractNumId w:val="16"/>
  </w:num>
  <w:num w:numId="57">
    <w:abstractNumId w:val="33"/>
  </w:num>
  <w:num w:numId="58">
    <w:abstractNumId w:val="6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3F2"/>
    <w:rsid w:val="00000D35"/>
    <w:rsid w:val="00004FA9"/>
    <w:rsid w:val="00010E29"/>
    <w:rsid w:val="00013A3C"/>
    <w:rsid w:val="00015230"/>
    <w:rsid w:val="00020C10"/>
    <w:rsid w:val="000222CC"/>
    <w:rsid w:val="00023C4A"/>
    <w:rsid w:val="000307F4"/>
    <w:rsid w:val="00032408"/>
    <w:rsid w:val="00033A81"/>
    <w:rsid w:val="00036BB2"/>
    <w:rsid w:val="000411F9"/>
    <w:rsid w:val="000412AA"/>
    <w:rsid w:val="0004308C"/>
    <w:rsid w:val="0006038D"/>
    <w:rsid w:val="000623BC"/>
    <w:rsid w:val="00063967"/>
    <w:rsid w:val="00064380"/>
    <w:rsid w:val="00066BD3"/>
    <w:rsid w:val="000701B4"/>
    <w:rsid w:val="000704C1"/>
    <w:rsid w:val="00071305"/>
    <w:rsid w:val="00071952"/>
    <w:rsid w:val="000722B5"/>
    <w:rsid w:val="000734E5"/>
    <w:rsid w:val="00073E26"/>
    <w:rsid w:val="000757E5"/>
    <w:rsid w:val="00075AFC"/>
    <w:rsid w:val="00077B84"/>
    <w:rsid w:val="00082F8D"/>
    <w:rsid w:val="0008343E"/>
    <w:rsid w:val="000862A2"/>
    <w:rsid w:val="00086862"/>
    <w:rsid w:val="000873FC"/>
    <w:rsid w:val="00090E6F"/>
    <w:rsid w:val="00095AB9"/>
    <w:rsid w:val="00096923"/>
    <w:rsid w:val="000A0B72"/>
    <w:rsid w:val="000A1853"/>
    <w:rsid w:val="000A1975"/>
    <w:rsid w:val="000A3100"/>
    <w:rsid w:val="000A3635"/>
    <w:rsid w:val="000A4BE7"/>
    <w:rsid w:val="000B03A2"/>
    <w:rsid w:val="000B06A7"/>
    <w:rsid w:val="000B0A68"/>
    <w:rsid w:val="000B7098"/>
    <w:rsid w:val="000C1262"/>
    <w:rsid w:val="000C437E"/>
    <w:rsid w:val="000C5D85"/>
    <w:rsid w:val="000C762D"/>
    <w:rsid w:val="000D24C7"/>
    <w:rsid w:val="000D7BFF"/>
    <w:rsid w:val="000E6A94"/>
    <w:rsid w:val="000F0CA1"/>
    <w:rsid w:val="000F1DB3"/>
    <w:rsid w:val="000F48F8"/>
    <w:rsid w:val="000F5698"/>
    <w:rsid w:val="000F5C9F"/>
    <w:rsid w:val="000F6A00"/>
    <w:rsid w:val="000F7E0C"/>
    <w:rsid w:val="001017BB"/>
    <w:rsid w:val="00102CFA"/>
    <w:rsid w:val="00104087"/>
    <w:rsid w:val="00107E59"/>
    <w:rsid w:val="001154EC"/>
    <w:rsid w:val="0011611A"/>
    <w:rsid w:val="001162D5"/>
    <w:rsid w:val="001164F3"/>
    <w:rsid w:val="0012129C"/>
    <w:rsid w:val="00122F59"/>
    <w:rsid w:val="001277EE"/>
    <w:rsid w:val="00132545"/>
    <w:rsid w:val="001331DE"/>
    <w:rsid w:val="0013440A"/>
    <w:rsid w:val="001359A7"/>
    <w:rsid w:val="00135F68"/>
    <w:rsid w:val="001410A5"/>
    <w:rsid w:val="0014162F"/>
    <w:rsid w:val="00141D99"/>
    <w:rsid w:val="001430C1"/>
    <w:rsid w:val="00144881"/>
    <w:rsid w:val="001450A8"/>
    <w:rsid w:val="0014697B"/>
    <w:rsid w:val="0014708E"/>
    <w:rsid w:val="00151DB6"/>
    <w:rsid w:val="0015390B"/>
    <w:rsid w:val="00156690"/>
    <w:rsid w:val="0015746B"/>
    <w:rsid w:val="00157B8E"/>
    <w:rsid w:val="00157C62"/>
    <w:rsid w:val="00164263"/>
    <w:rsid w:val="00166F12"/>
    <w:rsid w:val="0017044A"/>
    <w:rsid w:val="0017112D"/>
    <w:rsid w:val="001711A8"/>
    <w:rsid w:val="0017150A"/>
    <w:rsid w:val="001745B6"/>
    <w:rsid w:val="00175015"/>
    <w:rsid w:val="00176D61"/>
    <w:rsid w:val="0017708B"/>
    <w:rsid w:val="0018368A"/>
    <w:rsid w:val="00185670"/>
    <w:rsid w:val="00190BC9"/>
    <w:rsid w:val="0019480E"/>
    <w:rsid w:val="001974F2"/>
    <w:rsid w:val="00197F62"/>
    <w:rsid w:val="001A08DB"/>
    <w:rsid w:val="001A19C7"/>
    <w:rsid w:val="001A27FB"/>
    <w:rsid w:val="001A4138"/>
    <w:rsid w:val="001B1DE2"/>
    <w:rsid w:val="001C2AC2"/>
    <w:rsid w:val="001D4B3F"/>
    <w:rsid w:val="001D7763"/>
    <w:rsid w:val="001E1EE4"/>
    <w:rsid w:val="001E34D0"/>
    <w:rsid w:val="001E6ABC"/>
    <w:rsid w:val="001E6C3E"/>
    <w:rsid w:val="001F0846"/>
    <w:rsid w:val="001F3A69"/>
    <w:rsid w:val="001F526E"/>
    <w:rsid w:val="001F659E"/>
    <w:rsid w:val="001F6903"/>
    <w:rsid w:val="00201981"/>
    <w:rsid w:val="002023CF"/>
    <w:rsid w:val="002041D9"/>
    <w:rsid w:val="00204A70"/>
    <w:rsid w:val="00210F5D"/>
    <w:rsid w:val="0021212E"/>
    <w:rsid w:val="00212686"/>
    <w:rsid w:val="00214838"/>
    <w:rsid w:val="0021673A"/>
    <w:rsid w:val="00217AAE"/>
    <w:rsid w:val="00217DF7"/>
    <w:rsid w:val="00220327"/>
    <w:rsid w:val="00220A76"/>
    <w:rsid w:val="00224F57"/>
    <w:rsid w:val="00225D1C"/>
    <w:rsid w:val="00231B46"/>
    <w:rsid w:val="002359A9"/>
    <w:rsid w:val="00236C9D"/>
    <w:rsid w:val="0024052C"/>
    <w:rsid w:val="002439C7"/>
    <w:rsid w:val="00250353"/>
    <w:rsid w:val="00250406"/>
    <w:rsid w:val="00252418"/>
    <w:rsid w:val="002611B0"/>
    <w:rsid w:val="0026667C"/>
    <w:rsid w:val="00266E89"/>
    <w:rsid w:val="00270678"/>
    <w:rsid w:val="00271E3E"/>
    <w:rsid w:val="00272F58"/>
    <w:rsid w:val="002804B1"/>
    <w:rsid w:val="00284F96"/>
    <w:rsid w:val="002878A8"/>
    <w:rsid w:val="00291F46"/>
    <w:rsid w:val="0029463F"/>
    <w:rsid w:val="0029534B"/>
    <w:rsid w:val="00296A5D"/>
    <w:rsid w:val="00297D25"/>
    <w:rsid w:val="002B1197"/>
    <w:rsid w:val="002B2E0C"/>
    <w:rsid w:val="002B5D06"/>
    <w:rsid w:val="002C2E06"/>
    <w:rsid w:val="002D096D"/>
    <w:rsid w:val="002E2370"/>
    <w:rsid w:val="002E3AA2"/>
    <w:rsid w:val="002E3C32"/>
    <w:rsid w:val="002E4A41"/>
    <w:rsid w:val="002F10AE"/>
    <w:rsid w:val="00300F5C"/>
    <w:rsid w:val="00301E27"/>
    <w:rsid w:val="00305847"/>
    <w:rsid w:val="00310BDA"/>
    <w:rsid w:val="003114BF"/>
    <w:rsid w:val="003132AB"/>
    <w:rsid w:val="003204FD"/>
    <w:rsid w:val="00321F58"/>
    <w:rsid w:val="00322E05"/>
    <w:rsid w:val="003246EA"/>
    <w:rsid w:val="00327D65"/>
    <w:rsid w:val="00333FA5"/>
    <w:rsid w:val="003343A1"/>
    <w:rsid w:val="00335331"/>
    <w:rsid w:val="00337681"/>
    <w:rsid w:val="0034354F"/>
    <w:rsid w:val="00343A52"/>
    <w:rsid w:val="00347B24"/>
    <w:rsid w:val="00350BB2"/>
    <w:rsid w:val="003602C7"/>
    <w:rsid w:val="0036106E"/>
    <w:rsid w:val="003740A6"/>
    <w:rsid w:val="00374952"/>
    <w:rsid w:val="00374C89"/>
    <w:rsid w:val="00374CBC"/>
    <w:rsid w:val="0037686A"/>
    <w:rsid w:val="00376F24"/>
    <w:rsid w:val="00377A71"/>
    <w:rsid w:val="003921C5"/>
    <w:rsid w:val="003973E6"/>
    <w:rsid w:val="003A1EF7"/>
    <w:rsid w:val="003A49E6"/>
    <w:rsid w:val="003A4C09"/>
    <w:rsid w:val="003A50AB"/>
    <w:rsid w:val="003A72CD"/>
    <w:rsid w:val="003B0A83"/>
    <w:rsid w:val="003B0B02"/>
    <w:rsid w:val="003C078D"/>
    <w:rsid w:val="003C1CEB"/>
    <w:rsid w:val="003C34EB"/>
    <w:rsid w:val="003C414B"/>
    <w:rsid w:val="003C44C8"/>
    <w:rsid w:val="003C5CCD"/>
    <w:rsid w:val="003D1987"/>
    <w:rsid w:val="003D35C0"/>
    <w:rsid w:val="003D4E68"/>
    <w:rsid w:val="003D6B29"/>
    <w:rsid w:val="003D6FAF"/>
    <w:rsid w:val="003D72CE"/>
    <w:rsid w:val="003D7F4F"/>
    <w:rsid w:val="003E02F7"/>
    <w:rsid w:val="003E0821"/>
    <w:rsid w:val="003E0A8B"/>
    <w:rsid w:val="003E5031"/>
    <w:rsid w:val="003E6869"/>
    <w:rsid w:val="003E699B"/>
    <w:rsid w:val="003F38FD"/>
    <w:rsid w:val="003F4202"/>
    <w:rsid w:val="003F4951"/>
    <w:rsid w:val="003F6686"/>
    <w:rsid w:val="003F6B09"/>
    <w:rsid w:val="003F760D"/>
    <w:rsid w:val="003F76E8"/>
    <w:rsid w:val="00400C7B"/>
    <w:rsid w:val="00401C57"/>
    <w:rsid w:val="00402E1E"/>
    <w:rsid w:val="004077EA"/>
    <w:rsid w:val="004146AD"/>
    <w:rsid w:val="004150EB"/>
    <w:rsid w:val="004157F5"/>
    <w:rsid w:val="00415EAF"/>
    <w:rsid w:val="00416958"/>
    <w:rsid w:val="00416B72"/>
    <w:rsid w:val="004207D1"/>
    <w:rsid w:val="00423A06"/>
    <w:rsid w:val="0042647B"/>
    <w:rsid w:val="0042791A"/>
    <w:rsid w:val="0043051F"/>
    <w:rsid w:val="004318FE"/>
    <w:rsid w:val="004415D7"/>
    <w:rsid w:val="00442C1E"/>
    <w:rsid w:val="004431D3"/>
    <w:rsid w:val="00443CC8"/>
    <w:rsid w:val="004444F0"/>
    <w:rsid w:val="004463AD"/>
    <w:rsid w:val="00446FFE"/>
    <w:rsid w:val="0045062D"/>
    <w:rsid w:val="0045089F"/>
    <w:rsid w:val="00451A86"/>
    <w:rsid w:val="00454DD7"/>
    <w:rsid w:val="00456576"/>
    <w:rsid w:val="004578E3"/>
    <w:rsid w:val="00462C91"/>
    <w:rsid w:val="0046603D"/>
    <w:rsid w:val="00466FD8"/>
    <w:rsid w:val="00472CFC"/>
    <w:rsid w:val="00473D10"/>
    <w:rsid w:val="00473EFE"/>
    <w:rsid w:val="0047751E"/>
    <w:rsid w:val="0048138C"/>
    <w:rsid w:val="00485669"/>
    <w:rsid w:val="00493338"/>
    <w:rsid w:val="00495A9F"/>
    <w:rsid w:val="004A2A72"/>
    <w:rsid w:val="004A71EA"/>
    <w:rsid w:val="004B2994"/>
    <w:rsid w:val="004B5F18"/>
    <w:rsid w:val="004B6B9D"/>
    <w:rsid w:val="004C2F01"/>
    <w:rsid w:val="004C328B"/>
    <w:rsid w:val="004C3931"/>
    <w:rsid w:val="004C627D"/>
    <w:rsid w:val="004D010C"/>
    <w:rsid w:val="004D0F1B"/>
    <w:rsid w:val="004D15CD"/>
    <w:rsid w:val="004D3040"/>
    <w:rsid w:val="004D4147"/>
    <w:rsid w:val="004D6386"/>
    <w:rsid w:val="004D67E0"/>
    <w:rsid w:val="004E03E5"/>
    <w:rsid w:val="004E4252"/>
    <w:rsid w:val="004F6369"/>
    <w:rsid w:val="005000E2"/>
    <w:rsid w:val="005021B7"/>
    <w:rsid w:val="00504E5C"/>
    <w:rsid w:val="0050589C"/>
    <w:rsid w:val="00505D1A"/>
    <w:rsid w:val="005113E7"/>
    <w:rsid w:val="00511F09"/>
    <w:rsid w:val="005127C8"/>
    <w:rsid w:val="00513735"/>
    <w:rsid w:val="0051483B"/>
    <w:rsid w:val="00520288"/>
    <w:rsid w:val="005271B9"/>
    <w:rsid w:val="00527B07"/>
    <w:rsid w:val="005328C4"/>
    <w:rsid w:val="00542341"/>
    <w:rsid w:val="00542C9F"/>
    <w:rsid w:val="00542E8A"/>
    <w:rsid w:val="00543BBB"/>
    <w:rsid w:val="0054421D"/>
    <w:rsid w:val="0054433F"/>
    <w:rsid w:val="0054685D"/>
    <w:rsid w:val="00546B10"/>
    <w:rsid w:val="00547512"/>
    <w:rsid w:val="00550513"/>
    <w:rsid w:val="00551B3D"/>
    <w:rsid w:val="005536FC"/>
    <w:rsid w:val="00553927"/>
    <w:rsid w:val="00553A56"/>
    <w:rsid w:val="00554E0D"/>
    <w:rsid w:val="00562143"/>
    <w:rsid w:val="00584C09"/>
    <w:rsid w:val="00591AAA"/>
    <w:rsid w:val="00591B8A"/>
    <w:rsid w:val="00591FF1"/>
    <w:rsid w:val="00592CCB"/>
    <w:rsid w:val="005947AA"/>
    <w:rsid w:val="0059602F"/>
    <w:rsid w:val="00596DF6"/>
    <w:rsid w:val="005974DE"/>
    <w:rsid w:val="005A140A"/>
    <w:rsid w:val="005A1B86"/>
    <w:rsid w:val="005A1C0A"/>
    <w:rsid w:val="005B16E8"/>
    <w:rsid w:val="005B1DF3"/>
    <w:rsid w:val="005B2969"/>
    <w:rsid w:val="005B62AF"/>
    <w:rsid w:val="005C6698"/>
    <w:rsid w:val="005D0FC0"/>
    <w:rsid w:val="005D339A"/>
    <w:rsid w:val="005D3D2A"/>
    <w:rsid w:val="005D7190"/>
    <w:rsid w:val="005D7443"/>
    <w:rsid w:val="005E4845"/>
    <w:rsid w:val="005E5810"/>
    <w:rsid w:val="005E5863"/>
    <w:rsid w:val="005E6A99"/>
    <w:rsid w:val="005E6F2F"/>
    <w:rsid w:val="005F20B0"/>
    <w:rsid w:val="005F3F01"/>
    <w:rsid w:val="00601827"/>
    <w:rsid w:val="00601A2B"/>
    <w:rsid w:val="00602AF8"/>
    <w:rsid w:val="00611293"/>
    <w:rsid w:val="00613352"/>
    <w:rsid w:val="006172DC"/>
    <w:rsid w:val="00620F6B"/>
    <w:rsid w:val="00621FA8"/>
    <w:rsid w:val="0062460A"/>
    <w:rsid w:val="00624772"/>
    <w:rsid w:val="0062488E"/>
    <w:rsid w:val="00624B41"/>
    <w:rsid w:val="00626CC8"/>
    <w:rsid w:val="00637A4E"/>
    <w:rsid w:val="006444C3"/>
    <w:rsid w:val="00644541"/>
    <w:rsid w:val="00644F3C"/>
    <w:rsid w:val="00645730"/>
    <w:rsid w:val="00647FFC"/>
    <w:rsid w:val="0065265D"/>
    <w:rsid w:val="0065652F"/>
    <w:rsid w:val="00660570"/>
    <w:rsid w:val="00664305"/>
    <w:rsid w:val="0066455D"/>
    <w:rsid w:val="006667F3"/>
    <w:rsid w:val="00667030"/>
    <w:rsid w:val="0066711C"/>
    <w:rsid w:val="00674AA1"/>
    <w:rsid w:val="006763ED"/>
    <w:rsid w:val="0067771B"/>
    <w:rsid w:val="006809FB"/>
    <w:rsid w:val="00680EA8"/>
    <w:rsid w:val="00681294"/>
    <w:rsid w:val="00681BC4"/>
    <w:rsid w:val="006832B7"/>
    <w:rsid w:val="006874D8"/>
    <w:rsid w:val="0068762B"/>
    <w:rsid w:val="00687EE1"/>
    <w:rsid w:val="00695756"/>
    <w:rsid w:val="0069578D"/>
    <w:rsid w:val="00695A7E"/>
    <w:rsid w:val="00695A8A"/>
    <w:rsid w:val="006A07E7"/>
    <w:rsid w:val="006A2E1B"/>
    <w:rsid w:val="006A348A"/>
    <w:rsid w:val="006B1101"/>
    <w:rsid w:val="006B3404"/>
    <w:rsid w:val="006B3D20"/>
    <w:rsid w:val="006B5505"/>
    <w:rsid w:val="006B58B2"/>
    <w:rsid w:val="006C04D7"/>
    <w:rsid w:val="006C17D7"/>
    <w:rsid w:val="006C2326"/>
    <w:rsid w:val="006C3DBC"/>
    <w:rsid w:val="006C4570"/>
    <w:rsid w:val="006C51AD"/>
    <w:rsid w:val="006D21FB"/>
    <w:rsid w:val="006D342F"/>
    <w:rsid w:val="006D3800"/>
    <w:rsid w:val="006D7AA0"/>
    <w:rsid w:val="006D7C05"/>
    <w:rsid w:val="006D7CD4"/>
    <w:rsid w:val="006D7F6A"/>
    <w:rsid w:val="006E2394"/>
    <w:rsid w:val="006E27E4"/>
    <w:rsid w:val="006E35DB"/>
    <w:rsid w:val="006E4DA5"/>
    <w:rsid w:val="006E64BF"/>
    <w:rsid w:val="006F5901"/>
    <w:rsid w:val="006F5A11"/>
    <w:rsid w:val="006F65D5"/>
    <w:rsid w:val="0070330E"/>
    <w:rsid w:val="00705A53"/>
    <w:rsid w:val="007060C4"/>
    <w:rsid w:val="00706CF0"/>
    <w:rsid w:val="0071254C"/>
    <w:rsid w:val="0072289F"/>
    <w:rsid w:val="007251EC"/>
    <w:rsid w:val="00725393"/>
    <w:rsid w:val="00725DE1"/>
    <w:rsid w:val="0072781C"/>
    <w:rsid w:val="007310B7"/>
    <w:rsid w:val="00743234"/>
    <w:rsid w:val="00743F4A"/>
    <w:rsid w:val="00747232"/>
    <w:rsid w:val="00747E6F"/>
    <w:rsid w:val="00753CD9"/>
    <w:rsid w:val="0075410C"/>
    <w:rsid w:val="00757462"/>
    <w:rsid w:val="00764842"/>
    <w:rsid w:val="00767889"/>
    <w:rsid w:val="00772060"/>
    <w:rsid w:val="00774D43"/>
    <w:rsid w:val="00784ACC"/>
    <w:rsid w:val="00786259"/>
    <w:rsid w:val="00786B86"/>
    <w:rsid w:val="00790970"/>
    <w:rsid w:val="00795085"/>
    <w:rsid w:val="007A2E7C"/>
    <w:rsid w:val="007A35E1"/>
    <w:rsid w:val="007A5A88"/>
    <w:rsid w:val="007B3263"/>
    <w:rsid w:val="007B340C"/>
    <w:rsid w:val="007B447B"/>
    <w:rsid w:val="007B74DF"/>
    <w:rsid w:val="007C26D9"/>
    <w:rsid w:val="007C322A"/>
    <w:rsid w:val="007C3B5C"/>
    <w:rsid w:val="007C3E50"/>
    <w:rsid w:val="007C40B4"/>
    <w:rsid w:val="007C51B3"/>
    <w:rsid w:val="007D2079"/>
    <w:rsid w:val="007D7ECA"/>
    <w:rsid w:val="007E1296"/>
    <w:rsid w:val="007E3508"/>
    <w:rsid w:val="007E5109"/>
    <w:rsid w:val="007E6581"/>
    <w:rsid w:val="007F1137"/>
    <w:rsid w:val="007F279A"/>
    <w:rsid w:val="00800817"/>
    <w:rsid w:val="00800AF4"/>
    <w:rsid w:val="0080115E"/>
    <w:rsid w:val="00801860"/>
    <w:rsid w:val="00803D06"/>
    <w:rsid w:val="00805478"/>
    <w:rsid w:val="0080571E"/>
    <w:rsid w:val="00805A3F"/>
    <w:rsid w:val="00806D68"/>
    <w:rsid w:val="00807398"/>
    <w:rsid w:val="00807A93"/>
    <w:rsid w:val="00813641"/>
    <w:rsid w:val="00816A49"/>
    <w:rsid w:val="00817888"/>
    <w:rsid w:val="00817B87"/>
    <w:rsid w:val="0082027A"/>
    <w:rsid w:val="008207DE"/>
    <w:rsid w:val="00830BD1"/>
    <w:rsid w:val="00834348"/>
    <w:rsid w:val="008471D8"/>
    <w:rsid w:val="00855304"/>
    <w:rsid w:val="008604D4"/>
    <w:rsid w:val="008617C4"/>
    <w:rsid w:val="00861CC7"/>
    <w:rsid w:val="008625E7"/>
    <w:rsid w:val="008652F4"/>
    <w:rsid w:val="00865616"/>
    <w:rsid w:val="00866A52"/>
    <w:rsid w:val="00872E8B"/>
    <w:rsid w:val="0087317F"/>
    <w:rsid w:val="00873B87"/>
    <w:rsid w:val="00874D5E"/>
    <w:rsid w:val="00875453"/>
    <w:rsid w:val="00877980"/>
    <w:rsid w:val="00881F82"/>
    <w:rsid w:val="00886BF1"/>
    <w:rsid w:val="00891815"/>
    <w:rsid w:val="00892E13"/>
    <w:rsid w:val="00893041"/>
    <w:rsid w:val="008A0A9D"/>
    <w:rsid w:val="008A62F2"/>
    <w:rsid w:val="008A6D2C"/>
    <w:rsid w:val="008C1298"/>
    <w:rsid w:val="008C1AB5"/>
    <w:rsid w:val="008C20A7"/>
    <w:rsid w:val="008C7318"/>
    <w:rsid w:val="008D0119"/>
    <w:rsid w:val="008D14EC"/>
    <w:rsid w:val="008D3B55"/>
    <w:rsid w:val="008D4E44"/>
    <w:rsid w:val="008E175F"/>
    <w:rsid w:val="008E56F9"/>
    <w:rsid w:val="008E5774"/>
    <w:rsid w:val="008E60E4"/>
    <w:rsid w:val="008F2096"/>
    <w:rsid w:val="008F30D6"/>
    <w:rsid w:val="008F6E93"/>
    <w:rsid w:val="009003EA"/>
    <w:rsid w:val="00912C98"/>
    <w:rsid w:val="00913861"/>
    <w:rsid w:val="00914701"/>
    <w:rsid w:val="0091556B"/>
    <w:rsid w:val="00915AEA"/>
    <w:rsid w:val="00916244"/>
    <w:rsid w:val="0092039C"/>
    <w:rsid w:val="0092136B"/>
    <w:rsid w:val="0092428E"/>
    <w:rsid w:val="00925329"/>
    <w:rsid w:val="00927015"/>
    <w:rsid w:val="00932DA6"/>
    <w:rsid w:val="00933180"/>
    <w:rsid w:val="00933DD0"/>
    <w:rsid w:val="009343C0"/>
    <w:rsid w:val="009435D2"/>
    <w:rsid w:val="00944244"/>
    <w:rsid w:val="00944CC7"/>
    <w:rsid w:val="009478F9"/>
    <w:rsid w:val="00947F5D"/>
    <w:rsid w:val="00960326"/>
    <w:rsid w:val="009649D6"/>
    <w:rsid w:val="009677A0"/>
    <w:rsid w:val="00967871"/>
    <w:rsid w:val="00970A02"/>
    <w:rsid w:val="00970D4C"/>
    <w:rsid w:val="009710D2"/>
    <w:rsid w:val="00971F1D"/>
    <w:rsid w:val="00975A32"/>
    <w:rsid w:val="0098286A"/>
    <w:rsid w:val="009846C1"/>
    <w:rsid w:val="0098660A"/>
    <w:rsid w:val="009871C2"/>
    <w:rsid w:val="009A0482"/>
    <w:rsid w:val="009A0B25"/>
    <w:rsid w:val="009A0E9B"/>
    <w:rsid w:val="009A2C17"/>
    <w:rsid w:val="009B668F"/>
    <w:rsid w:val="009B74FB"/>
    <w:rsid w:val="009C1DAD"/>
    <w:rsid w:val="009C4B45"/>
    <w:rsid w:val="009C5FD7"/>
    <w:rsid w:val="009C7F19"/>
    <w:rsid w:val="009D017C"/>
    <w:rsid w:val="009D4824"/>
    <w:rsid w:val="009D7758"/>
    <w:rsid w:val="009D7CA7"/>
    <w:rsid w:val="009E21B7"/>
    <w:rsid w:val="009E2AE5"/>
    <w:rsid w:val="009E37AD"/>
    <w:rsid w:val="009E47FC"/>
    <w:rsid w:val="009E5B57"/>
    <w:rsid w:val="009F1A9A"/>
    <w:rsid w:val="009F314A"/>
    <w:rsid w:val="009F44E1"/>
    <w:rsid w:val="009F4AC8"/>
    <w:rsid w:val="009F6F23"/>
    <w:rsid w:val="00A01D0F"/>
    <w:rsid w:val="00A116FD"/>
    <w:rsid w:val="00A12B2B"/>
    <w:rsid w:val="00A21744"/>
    <w:rsid w:val="00A249FC"/>
    <w:rsid w:val="00A27361"/>
    <w:rsid w:val="00A31235"/>
    <w:rsid w:val="00A31FEA"/>
    <w:rsid w:val="00A3415A"/>
    <w:rsid w:val="00A41E75"/>
    <w:rsid w:val="00A43E0E"/>
    <w:rsid w:val="00A477DC"/>
    <w:rsid w:val="00A51A79"/>
    <w:rsid w:val="00A539CD"/>
    <w:rsid w:val="00A554B9"/>
    <w:rsid w:val="00A5646B"/>
    <w:rsid w:val="00A62213"/>
    <w:rsid w:val="00A62B8D"/>
    <w:rsid w:val="00A6627F"/>
    <w:rsid w:val="00A66F98"/>
    <w:rsid w:val="00A70849"/>
    <w:rsid w:val="00A73141"/>
    <w:rsid w:val="00A747C4"/>
    <w:rsid w:val="00A75F23"/>
    <w:rsid w:val="00A76110"/>
    <w:rsid w:val="00A81175"/>
    <w:rsid w:val="00A832AC"/>
    <w:rsid w:val="00A84239"/>
    <w:rsid w:val="00A8551A"/>
    <w:rsid w:val="00A916B1"/>
    <w:rsid w:val="00A922F9"/>
    <w:rsid w:val="00A941B1"/>
    <w:rsid w:val="00AA0969"/>
    <w:rsid w:val="00AB56B6"/>
    <w:rsid w:val="00AB5A5C"/>
    <w:rsid w:val="00AC0D49"/>
    <w:rsid w:val="00AC3487"/>
    <w:rsid w:val="00AC6A72"/>
    <w:rsid w:val="00AD3B92"/>
    <w:rsid w:val="00AD410B"/>
    <w:rsid w:val="00AD58DD"/>
    <w:rsid w:val="00AE2073"/>
    <w:rsid w:val="00AE2D74"/>
    <w:rsid w:val="00AE5400"/>
    <w:rsid w:val="00AE5733"/>
    <w:rsid w:val="00AF33F2"/>
    <w:rsid w:val="00AF369B"/>
    <w:rsid w:val="00AF3877"/>
    <w:rsid w:val="00AF3A75"/>
    <w:rsid w:val="00AF60AD"/>
    <w:rsid w:val="00AF70EB"/>
    <w:rsid w:val="00B00765"/>
    <w:rsid w:val="00B016E7"/>
    <w:rsid w:val="00B02593"/>
    <w:rsid w:val="00B059FB"/>
    <w:rsid w:val="00B10D80"/>
    <w:rsid w:val="00B14383"/>
    <w:rsid w:val="00B15E93"/>
    <w:rsid w:val="00B23068"/>
    <w:rsid w:val="00B231B2"/>
    <w:rsid w:val="00B24385"/>
    <w:rsid w:val="00B273F4"/>
    <w:rsid w:val="00B322C6"/>
    <w:rsid w:val="00B37632"/>
    <w:rsid w:val="00B4107F"/>
    <w:rsid w:val="00B4174C"/>
    <w:rsid w:val="00B445B1"/>
    <w:rsid w:val="00B44D83"/>
    <w:rsid w:val="00B5071D"/>
    <w:rsid w:val="00B560D8"/>
    <w:rsid w:val="00B57A00"/>
    <w:rsid w:val="00B6357E"/>
    <w:rsid w:val="00B6509D"/>
    <w:rsid w:val="00B76950"/>
    <w:rsid w:val="00B774FB"/>
    <w:rsid w:val="00B82F0F"/>
    <w:rsid w:val="00B873A5"/>
    <w:rsid w:val="00B8758B"/>
    <w:rsid w:val="00B91205"/>
    <w:rsid w:val="00B94C36"/>
    <w:rsid w:val="00B960DD"/>
    <w:rsid w:val="00B97DF2"/>
    <w:rsid w:val="00BA37DC"/>
    <w:rsid w:val="00BB64DC"/>
    <w:rsid w:val="00BB7E3D"/>
    <w:rsid w:val="00BC08B4"/>
    <w:rsid w:val="00BC1E62"/>
    <w:rsid w:val="00BC338D"/>
    <w:rsid w:val="00BC53EE"/>
    <w:rsid w:val="00BC5AC5"/>
    <w:rsid w:val="00BC60FB"/>
    <w:rsid w:val="00BD06C2"/>
    <w:rsid w:val="00BD11E8"/>
    <w:rsid w:val="00BD1546"/>
    <w:rsid w:val="00BD6220"/>
    <w:rsid w:val="00BD6AB6"/>
    <w:rsid w:val="00BD6CC7"/>
    <w:rsid w:val="00BD74FD"/>
    <w:rsid w:val="00BD7D6F"/>
    <w:rsid w:val="00BE7189"/>
    <w:rsid w:val="00BF1C6D"/>
    <w:rsid w:val="00BF1E8E"/>
    <w:rsid w:val="00BF33E4"/>
    <w:rsid w:val="00BF7A29"/>
    <w:rsid w:val="00C00D8A"/>
    <w:rsid w:val="00C03843"/>
    <w:rsid w:val="00C03C98"/>
    <w:rsid w:val="00C0725A"/>
    <w:rsid w:val="00C111A0"/>
    <w:rsid w:val="00C14BBF"/>
    <w:rsid w:val="00C1542A"/>
    <w:rsid w:val="00C154DF"/>
    <w:rsid w:val="00C15C27"/>
    <w:rsid w:val="00C16849"/>
    <w:rsid w:val="00C177A5"/>
    <w:rsid w:val="00C21ADD"/>
    <w:rsid w:val="00C227D0"/>
    <w:rsid w:val="00C24AB9"/>
    <w:rsid w:val="00C27F4D"/>
    <w:rsid w:val="00C3282A"/>
    <w:rsid w:val="00C35334"/>
    <w:rsid w:val="00C35E23"/>
    <w:rsid w:val="00C403A6"/>
    <w:rsid w:val="00C40AE7"/>
    <w:rsid w:val="00C42054"/>
    <w:rsid w:val="00C472EE"/>
    <w:rsid w:val="00C50264"/>
    <w:rsid w:val="00C52FE4"/>
    <w:rsid w:val="00C53DEA"/>
    <w:rsid w:val="00C5440E"/>
    <w:rsid w:val="00C563D0"/>
    <w:rsid w:val="00C67E3E"/>
    <w:rsid w:val="00C71070"/>
    <w:rsid w:val="00C71AF0"/>
    <w:rsid w:val="00C71F11"/>
    <w:rsid w:val="00C72D17"/>
    <w:rsid w:val="00C732E3"/>
    <w:rsid w:val="00C77624"/>
    <w:rsid w:val="00C77F24"/>
    <w:rsid w:val="00C8039D"/>
    <w:rsid w:val="00C81C2D"/>
    <w:rsid w:val="00C833E4"/>
    <w:rsid w:val="00C83A5B"/>
    <w:rsid w:val="00C83C3A"/>
    <w:rsid w:val="00C90286"/>
    <w:rsid w:val="00C9435A"/>
    <w:rsid w:val="00C960B4"/>
    <w:rsid w:val="00CA030D"/>
    <w:rsid w:val="00CA03C2"/>
    <w:rsid w:val="00CA092F"/>
    <w:rsid w:val="00CA29E3"/>
    <w:rsid w:val="00CA38D9"/>
    <w:rsid w:val="00CA7D96"/>
    <w:rsid w:val="00CB084B"/>
    <w:rsid w:val="00CB656C"/>
    <w:rsid w:val="00CC0294"/>
    <w:rsid w:val="00CC34DC"/>
    <w:rsid w:val="00CD0A30"/>
    <w:rsid w:val="00CD0C75"/>
    <w:rsid w:val="00CD2570"/>
    <w:rsid w:val="00CD3D78"/>
    <w:rsid w:val="00CD3FC6"/>
    <w:rsid w:val="00CE18CE"/>
    <w:rsid w:val="00CE334F"/>
    <w:rsid w:val="00CE46E7"/>
    <w:rsid w:val="00CE68D5"/>
    <w:rsid w:val="00CF4013"/>
    <w:rsid w:val="00CF48A7"/>
    <w:rsid w:val="00CF4E92"/>
    <w:rsid w:val="00CF6EC3"/>
    <w:rsid w:val="00D02486"/>
    <w:rsid w:val="00D02E6E"/>
    <w:rsid w:val="00D038D7"/>
    <w:rsid w:val="00D04BC4"/>
    <w:rsid w:val="00D052C6"/>
    <w:rsid w:val="00D07F4C"/>
    <w:rsid w:val="00D11EAA"/>
    <w:rsid w:val="00D12860"/>
    <w:rsid w:val="00D1376A"/>
    <w:rsid w:val="00D1452E"/>
    <w:rsid w:val="00D14705"/>
    <w:rsid w:val="00D250D7"/>
    <w:rsid w:val="00D277CD"/>
    <w:rsid w:val="00D305A3"/>
    <w:rsid w:val="00D31B2A"/>
    <w:rsid w:val="00D32E32"/>
    <w:rsid w:val="00D33BB6"/>
    <w:rsid w:val="00D34673"/>
    <w:rsid w:val="00D3478F"/>
    <w:rsid w:val="00D356FC"/>
    <w:rsid w:val="00D35BE2"/>
    <w:rsid w:val="00D3621F"/>
    <w:rsid w:val="00D52625"/>
    <w:rsid w:val="00D52973"/>
    <w:rsid w:val="00D55D8F"/>
    <w:rsid w:val="00D5613F"/>
    <w:rsid w:val="00D6031B"/>
    <w:rsid w:val="00D60328"/>
    <w:rsid w:val="00D60A77"/>
    <w:rsid w:val="00D6210A"/>
    <w:rsid w:val="00D64E72"/>
    <w:rsid w:val="00D66336"/>
    <w:rsid w:val="00D73136"/>
    <w:rsid w:val="00D816A6"/>
    <w:rsid w:val="00D819D5"/>
    <w:rsid w:val="00D82AB3"/>
    <w:rsid w:val="00D833D7"/>
    <w:rsid w:val="00D83D88"/>
    <w:rsid w:val="00D91860"/>
    <w:rsid w:val="00D95444"/>
    <w:rsid w:val="00D97685"/>
    <w:rsid w:val="00D97B37"/>
    <w:rsid w:val="00DA00BF"/>
    <w:rsid w:val="00DA2346"/>
    <w:rsid w:val="00DA26D6"/>
    <w:rsid w:val="00DB0B43"/>
    <w:rsid w:val="00DB26B0"/>
    <w:rsid w:val="00DB3966"/>
    <w:rsid w:val="00DB4BD5"/>
    <w:rsid w:val="00DB4EAB"/>
    <w:rsid w:val="00DB5E92"/>
    <w:rsid w:val="00DB74E7"/>
    <w:rsid w:val="00DC1F6A"/>
    <w:rsid w:val="00DC1F9A"/>
    <w:rsid w:val="00DC4068"/>
    <w:rsid w:val="00DC4498"/>
    <w:rsid w:val="00DD1C67"/>
    <w:rsid w:val="00DD1F51"/>
    <w:rsid w:val="00DD49C8"/>
    <w:rsid w:val="00DD4C36"/>
    <w:rsid w:val="00DD5875"/>
    <w:rsid w:val="00DE1C20"/>
    <w:rsid w:val="00DE47A8"/>
    <w:rsid w:val="00DE598A"/>
    <w:rsid w:val="00DF0895"/>
    <w:rsid w:val="00DF108F"/>
    <w:rsid w:val="00DF1D16"/>
    <w:rsid w:val="00DF226D"/>
    <w:rsid w:val="00DF43B9"/>
    <w:rsid w:val="00DF6CDB"/>
    <w:rsid w:val="00DF6D9F"/>
    <w:rsid w:val="00DF7DCF"/>
    <w:rsid w:val="00E02EAD"/>
    <w:rsid w:val="00E02FD8"/>
    <w:rsid w:val="00E04B76"/>
    <w:rsid w:val="00E05AA5"/>
    <w:rsid w:val="00E11DF2"/>
    <w:rsid w:val="00E15442"/>
    <w:rsid w:val="00E178BF"/>
    <w:rsid w:val="00E22BEE"/>
    <w:rsid w:val="00E237BA"/>
    <w:rsid w:val="00E2681B"/>
    <w:rsid w:val="00E341C7"/>
    <w:rsid w:val="00E4277C"/>
    <w:rsid w:val="00E45518"/>
    <w:rsid w:val="00E5322D"/>
    <w:rsid w:val="00E605B3"/>
    <w:rsid w:val="00E60648"/>
    <w:rsid w:val="00E63B00"/>
    <w:rsid w:val="00E677E7"/>
    <w:rsid w:val="00E706B9"/>
    <w:rsid w:val="00E71F55"/>
    <w:rsid w:val="00E7441F"/>
    <w:rsid w:val="00E76467"/>
    <w:rsid w:val="00E844DE"/>
    <w:rsid w:val="00E87349"/>
    <w:rsid w:val="00E8784D"/>
    <w:rsid w:val="00E943F7"/>
    <w:rsid w:val="00E971A4"/>
    <w:rsid w:val="00EA0087"/>
    <w:rsid w:val="00EA774F"/>
    <w:rsid w:val="00EB10CC"/>
    <w:rsid w:val="00EC135F"/>
    <w:rsid w:val="00EC2313"/>
    <w:rsid w:val="00EC330A"/>
    <w:rsid w:val="00EC60AD"/>
    <w:rsid w:val="00ED3D95"/>
    <w:rsid w:val="00ED4053"/>
    <w:rsid w:val="00ED670C"/>
    <w:rsid w:val="00ED734E"/>
    <w:rsid w:val="00EE1712"/>
    <w:rsid w:val="00EE378E"/>
    <w:rsid w:val="00EF4027"/>
    <w:rsid w:val="00F000FB"/>
    <w:rsid w:val="00F00622"/>
    <w:rsid w:val="00F02451"/>
    <w:rsid w:val="00F02F09"/>
    <w:rsid w:val="00F03061"/>
    <w:rsid w:val="00F04390"/>
    <w:rsid w:val="00F0601F"/>
    <w:rsid w:val="00F10A0C"/>
    <w:rsid w:val="00F138EB"/>
    <w:rsid w:val="00F15E2C"/>
    <w:rsid w:val="00F17389"/>
    <w:rsid w:val="00F17546"/>
    <w:rsid w:val="00F26CFF"/>
    <w:rsid w:val="00F30C4B"/>
    <w:rsid w:val="00F30E12"/>
    <w:rsid w:val="00F3112B"/>
    <w:rsid w:val="00F326B0"/>
    <w:rsid w:val="00F32C60"/>
    <w:rsid w:val="00F35EB2"/>
    <w:rsid w:val="00F363F0"/>
    <w:rsid w:val="00F36B89"/>
    <w:rsid w:val="00F37D46"/>
    <w:rsid w:val="00F44A40"/>
    <w:rsid w:val="00F45551"/>
    <w:rsid w:val="00F52313"/>
    <w:rsid w:val="00F56292"/>
    <w:rsid w:val="00F60E37"/>
    <w:rsid w:val="00F660D2"/>
    <w:rsid w:val="00F66765"/>
    <w:rsid w:val="00F73F00"/>
    <w:rsid w:val="00F808E3"/>
    <w:rsid w:val="00F83376"/>
    <w:rsid w:val="00F85178"/>
    <w:rsid w:val="00F8549C"/>
    <w:rsid w:val="00F932CA"/>
    <w:rsid w:val="00FA022E"/>
    <w:rsid w:val="00FA2CCD"/>
    <w:rsid w:val="00FA3912"/>
    <w:rsid w:val="00FA4DFB"/>
    <w:rsid w:val="00FA4EFD"/>
    <w:rsid w:val="00FA686B"/>
    <w:rsid w:val="00FC3B8F"/>
    <w:rsid w:val="00FC4580"/>
    <w:rsid w:val="00FC5F53"/>
    <w:rsid w:val="00FC6073"/>
    <w:rsid w:val="00FC71A4"/>
    <w:rsid w:val="00FD1D51"/>
    <w:rsid w:val="00FD3F85"/>
    <w:rsid w:val="00FD670E"/>
    <w:rsid w:val="00FD7496"/>
    <w:rsid w:val="00FD7F2F"/>
    <w:rsid w:val="00FE03E0"/>
    <w:rsid w:val="00FE5532"/>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F2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Normal Indent" w:uiPriority="0"/>
    <w:lsdException w:name="caption" w:uiPriority="35" w:qFormat="1"/>
    <w:lsdException w:name="List" w:uiPriority="0" w:qFormat="1"/>
    <w:lsdException w:name="List Bullet" w:qFormat="1"/>
    <w:lsdException w:name="List Number 5"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DB5E92"/>
  </w:style>
  <w:style w:type="paragraph" w:styleId="18">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Заголовок параграфа (1.),Введение..."/>
    <w:basedOn w:val="ad"/>
    <w:next w:val="ad"/>
    <w:link w:val="19"/>
    <w:qFormat/>
    <w:rsid w:val="00AE2D74"/>
    <w:pPr>
      <w:spacing w:after="160" w:line="240" w:lineRule="exact"/>
      <w:outlineLvl w:val="0"/>
    </w:pPr>
    <w:rPr>
      <w:rFonts w:ascii="Verdana" w:eastAsia="Times New Roman" w:hAnsi="Verdana" w:cs="Verdana"/>
      <w:sz w:val="20"/>
      <w:szCs w:val="20"/>
      <w:lang w:val="en-US"/>
    </w:rPr>
  </w:style>
  <w:style w:type="paragraph" w:styleId="25">
    <w:name w:val="heading 2"/>
    <w:aliases w:val="2,sub-sect,H2,h2,Б2,RTC,iz2"/>
    <w:basedOn w:val="ad"/>
    <w:next w:val="ad"/>
    <w:link w:val="26"/>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1">
    <w:name w:val="heading 3"/>
    <w:aliases w:val="H3,H3 + Times New Roman,11 pt,Not Italic,After:  0 pt"/>
    <w:basedOn w:val="ad"/>
    <w:next w:val="ad"/>
    <w:link w:val="35"/>
    <w:qFormat/>
    <w:rsid w:val="00AE2D74"/>
    <w:pPr>
      <w:keepNext/>
      <w:numPr>
        <w:ilvl w:val="2"/>
        <w:numId w:val="3"/>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
    <w:basedOn w:val="ad"/>
    <w:next w:val="ad"/>
    <w:link w:val="40"/>
    <w:qFormat/>
    <w:rsid w:val="00AE2D74"/>
    <w:pPr>
      <w:keepNext/>
      <w:numPr>
        <w:ilvl w:val="3"/>
        <w:numId w:val="3"/>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0">
    <w:name w:val="heading 5"/>
    <w:aliases w:val="H5,h5,h51,H51,h52,test,Block Label,Level 3 - i"/>
    <w:basedOn w:val="ad"/>
    <w:next w:val="ad"/>
    <w:link w:val="52"/>
    <w:qFormat/>
    <w:rsid w:val="00AE2D74"/>
    <w:pPr>
      <w:keepNext/>
      <w:numPr>
        <w:ilvl w:val="4"/>
        <w:numId w:val="4"/>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Heading 6 Char,PIM 6,Gliederung6"/>
    <w:basedOn w:val="ad"/>
    <w:next w:val="ad"/>
    <w:link w:val="60"/>
    <w:qFormat/>
    <w:rsid w:val="00AE2D74"/>
    <w:pPr>
      <w:widowControl w:val="0"/>
      <w:numPr>
        <w:ilvl w:val="5"/>
        <w:numId w:val="4"/>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d"/>
    <w:next w:val="ad"/>
    <w:link w:val="70"/>
    <w:qFormat/>
    <w:rsid w:val="00AE2D74"/>
    <w:pPr>
      <w:widowControl w:val="0"/>
      <w:numPr>
        <w:ilvl w:val="6"/>
        <w:numId w:val="4"/>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d"/>
    <w:next w:val="ad"/>
    <w:link w:val="80"/>
    <w:qFormat/>
    <w:rsid w:val="00AE2D74"/>
    <w:pPr>
      <w:widowControl w:val="0"/>
      <w:numPr>
        <w:ilvl w:val="7"/>
        <w:numId w:val="4"/>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d"/>
    <w:next w:val="ad"/>
    <w:link w:val="90"/>
    <w:qFormat/>
    <w:rsid w:val="00AE2D74"/>
    <w:pPr>
      <w:widowControl w:val="0"/>
      <w:numPr>
        <w:ilvl w:val="8"/>
        <w:numId w:val="4"/>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Заголовок параграфа (1.) Знак,Введение... Знак"/>
    <w:basedOn w:val="ae"/>
    <w:link w:val="18"/>
    <w:rsid w:val="00AE2D74"/>
    <w:rPr>
      <w:rFonts w:ascii="Verdana" w:eastAsia="Times New Roman" w:hAnsi="Verdana" w:cs="Verdana"/>
      <w:sz w:val="20"/>
      <w:szCs w:val="20"/>
      <w:lang w:val="en-US"/>
    </w:rPr>
  </w:style>
  <w:style w:type="character" w:customStyle="1" w:styleId="26">
    <w:name w:val="Заголовок 2 Знак"/>
    <w:aliases w:val="2 Знак1,sub-sect Знак1,H2 Знак1,h2 Знак1,Б2 Знак1,RTC Знак1,iz2 Знак1"/>
    <w:basedOn w:val="ae"/>
    <w:link w:val="25"/>
    <w:rsid w:val="00AE2D74"/>
    <w:rPr>
      <w:rFonts w:ascii="Cambria" w:eastAsia="Times New Roman" w:hAnsi="Cambria" w:cs="Times New Roman"/>
      <w:b/>
      <w:bCs/>
      <w:i/>
      <w:iCs/>
      <w:sz w:val="28"/>
      <w:szCs w:val="28"/>
      <w:lang w:eastAsia="ru-RU"/>
    </w:rPr>
  </w:style>
  <w:style w:type="character" w:customStyle="1" w:styleId="35">
    <w:name w:val="Заголовок 3 Знак"/>
    <w:aliases w:val="H3 Знак,H3 + Times New Roman Знак,11 pt Знак,Not Italic Знак,After:  0 pt Знак"/>
    <w:basedOn w:val="ae"/>
    <w:link w:val="31"/>
    <w:rsid w:val="00AE2D74"/>
    <w:rPr>
      <w:rFonts w:ascii="Times New Roman" w:eastAsia="Times New Roman" w:hAnsi="Times New Roman" w:cs="Times New Roman"/>
      <w:b/>
      <w:bCs/>
      <w:sz w:val="28"/>
      <w:szCs w:val="28"/>
      <w:lang w:eastAsia="ru-RU"/>
    </w:rPr>
  </w:style>
  <w:style w:type="character" w:customStyle="1" w:styleId="40">
    <w:name w:val="Заголовок 4 Знак"/>
    <w:aliases w:val="H4 Знак"/>
    <w:basedOn w:val="ae"/>
    <w:link w:val="4"/>
    <w:rsid w:val="00AE2D74"/>
    <w:rPr>
      <w:rFonts w:ascii="Times New Roman" w:eastAsia="Times New Roman" w:hAnsi="Times New Roman" w:cs="Times New Roman"/>
      <w:b/>
      <w:bCs/>
      <w:i/>
      <w:iCs/>
      <w:sz w:val="28"/>
      <w:szCs w:val="28"/>
      <w:lang w:eastAsia="ru-RU"/>
    </w:rPr>
  </w:style>
  <w:style w:type="character" w:customStyle="1" w:styleId="52">
    <w:name w:val="Заголовок 5 Знак"/>
    <w:aliases w:val="H5 Знак,h5 Знак,h51 Знак,H51 Знак,h52 Знак,test Знак,Block Label Знак,Level 3 - i Знак"/>
    <w:basedOn w:val="ae"/>
    <w:link w:val="50"/>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Heading 6 Char Знак,PIM 6 Знак,Gliederung6 Знак"/>
    <w:basedOn w:val="ae"/>
    <w:link w:val="6"/>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e"/>
    <w:link w:val="7"/>
    <w:rsid w:val="00AE2D74"/>
    <w:rPr>
      <w:rFonts w:ascii="Times New Roman" w:eastAsia="Times New Roman" w:hAnsi="Times New Roman" w:cs="Times New Roman"/>
      <w:sz w:val="26"/>
      <w:szCs w:val="26"/>
      <w:lang w:eastAsia="ru-RU"/>
    </w:rPr>
  </w:style>
  <w:style w:type="character" w:customStyle="1" w:styleId="80">
    <w:name w:val="Заголовок 8 Знак"/>
    <w:basedOn w:val="ae"/>
    <w:link w:val="8"/>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e"/>
    <w:link w:val="9"/>
    <w:rsid w:val="00AE2D74"/>
    <w:rPr>
      <w:rFonts w:ascii="Arial" w:eastAsia="Times New Roman" w:hAnsi="Arial" w:cs="Times New Roman"/>
      <w:lang w:eastAsia="ru-RU"/>
    </w:rPr>
  </w:style>
  <w:style w:type="numbering" w:customStyle="1" w:styleId="1a">
    <w:name w:val="Нет списка1"/>
    <w:next w:val="af0"/>
    <w:uiPriority w:val="99"/>
    <w:semiHidden/>
    <w:unhideWhenUsed/>
    <w:rsid w:val="00AE2D74"/>
  </w:style>
  <w:style w:type="paragraph" w:customStyle="1" w:styleId="af1">
    <w:name w:val="Подподпункт"/>
    <w:basedOn w:val="ad"/>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7">
    <w:name w:val="Body Text Indent 2"/>
    <w:basedOn w:val="ad"/>
    <w:link w:val="28"/>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e"/>
    <w:link w:val="27"/>
    <w:uiPriority w:val="99"/>
    <w:rsid w:val="00AE2D74"/>
    <w:rPr>
      <w:rFonts w:ascii="Times New Roman" w:eastAsia="Times New Roman" w:hAnsi="Times New Roman" w:cs="Times New Roman"/>
      <w:sz w:val="24"/>
      <w:szCs w:val="24"/>
      <w:lang w:eastAsia="ru-RU"/>
    </w:rPr>
  </w:style>
  <w:style w:type="character" w:customStyle="1" w:styleId="1b">
    <w:name w:val="Ариал Знак1"/>
    <w:link w:val="af2"/>
    <w:uiPriority w:val="99"/>
    <w:locked/>
    <w:rsid w:val="00AE2D74"/>
    <w:rPr>
      <w:rFonts w:ascii="Arial" w:hAnsi="Arial"/>
      <w:sz w:val="24"/>
      <w:lang w:val="x-none" w:eastAsia="ru-RU"/>
    </w:rPr>
  </w:style>
  <w:style w:type="paragraph" w:customStyle="1" w:styleId="af2">
    <w:name w:val="Ариал"/>
    <w:basedOn w:val="ad"/>
    <w:link w:val="1b"/>
    <w:rsid w:val="00AE2D74"/>
    <w:pPr>
      <w:spacing w:before="120" w:after="120" w:line="360" w:lineRule="auto"/>
      <w:ind w:firstLine="851"/>
      <w:jc w:val="both"/>
    </w:pPr>
    <w:rPr>
      <w:rFonts w:ascii="Arial" w:hAnsi="Arial"/>
      <w:sz w:val="24"/>
      <w:lang w:val="x-none" w:eastAsia="ru-RU"/>
    </w:rPr>
  </w:style>
  <w:style w:type="paragraph" w:styleId="af3">
    <w:name w:val="annotation text"/>
    <w:basedOn w:val="ad"/>
    <w:link w:val="af4"/>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e"/>
    <w:link w:val="af3"/>
    <w:uiPriority w:val="99"/>
    <w:rsid w:val="00AE2D74"/>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rsid w:val="00AE2D74"/>
    <w:rPr>
      <w:rFonts w:ascii="Arial" w:hAnsi="Arial"/>
      <w:b/>
      <w:bCs/>
    </w:rPr>
  </w:style>
  <w:style w:type="character" w:customStyle="1" w:styleId="af6">
    <w:name w:val="Тема примечания Знак"/>
    <w:basedOn w:val="af4"/>
    <w:link w:val="af5"/>
    <w:uiPriority w:val="99"/>
    <w:rsid w:val="00AE2D74"/>
    <w:rPr>
      <w:rFonts w:ascii="Arial" w:eastAsia="Times New Roman" w:hAnsi="Arial" w:cs="Times New Roman"/>
      <w:b/>
      <w:bCs/>
      <w:sz w:val="20"/>
      <w:szCs w:val="20"/>
      <w:lang w:eastAsia="ru-RU"/>
    </w:rPr>
  </w:style>
  <w:style w:type="paragraph" w:styleId="af7">
    <w:name w:val="Balloon Text"/>
    <w:basedOn w:val="ad"/>
    <w:link w:val="af8"/>
    <w:uiPriority w:val="99"/>
    <w:rsid w:val="00AE2D74"/>
    <w:pPr>
      <w:spacing w:after="0" w:line="240" w:lineRule="auto"/>
    </w:pPr>
    <w:rPr>
      <w:rFonts w:ascii="Tahoma" w:eastAsia="Times New Roman" w:hAnsi="Tahoma" w:cs="Times New Roman"/>
      <w:sz w:val="16"/>
      <w:szCs w:val="16"/>
      <w:lang w:eastAsia="ru-RU"/>
    </w:rPr>
  </w:style>
  <w:style w:type="character" w:customStyle="1" w:styleId="af8">
    <w:name w:val="Текст выноски Знак"/>
    <w:basedOn w:val="ae"/>
    <w:link w:val="af7"/>
    <w:uiPriority w:val="99"/>
    <w:rsid w:val="00AE2D74"/>
    <w:rPr>
      <w:rFonts w:ascii="Tahoma" w:eastAsia="Times New Roman" w:hAnsi="Tahoma" w:cs="Times New Roman"/>
      <w:sz w:val="16"/>
      <w:szCs w:val="16"/>
      <w:lang w:eastAsia="ru-RU"/>
    </w:rPr>
  </w:style>
  <w:style w:type="paragraph" w:styleId="29">
    <w:name w:val="Body Text 2"/>
    <w:aliases w:val="Основной текст Приложения"/>
    <w:basedOn w:val="ad"/>
    <w:link w:val="2a"/>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aliases w:val="Основной текст Приложения Знак2"/>
    <w:basedOn w:val="ae"/>
    <w:link w:val="29"/>
    <w:uiPriority w:val="99"/>
    <w:rsid w:val="00AE2D74"/>
    <w:rPr>
      <w:rFonts w:ascii="Times New Roman" w:eastAsia="Times New Roman" w:hAnsi="Times New Roman" w:cs="Times New Roman"/>
      <w:sz w:val="24"/>
      <w:szCs w:val="24"/>
      <w:lang w:eastAsia="ru-RU"/>
    </w:rPr>
  </w:style>
  <w:style w:type="paragraph" w:styleId="af9">
    <w:name w:val="Body Text"/>
    <w:aliases w:val="Основной текст таблиц,в таблице,таблицы,в таблицах,Письмо в Интернет,Основной текст по центру, в таблице, в таблицах,Основной текст Знак Знак Знак,Основной текст Знак Знак1,Основной текст Знак Знак Знак Знак Знак Знак"/>
    <w:basedOn w:val="ad"/>
    <w:link w:val="afa"/>
    <w:uiPriority w:val="99"/>
    <w:qFormat/>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fa">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Основной текст Знак Знак Знак Знак,Основной текст Знак Знак1 Знак"/>
    <w:basedOn w:val="ae"/>
    <w:link w:val="af9"/>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b">
    <w:name w:val="Body Text Indent"/>
    <w:aliases w:val="текст,Body Text Indent1"/>
    <w:basedOn w:val="ad"/>
    <w:link w:val="afc"/>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c">
    <w:name w:val="Основной текст с отступом Знак"/>
    <w:aliases w:val="текст Знак,Body Text Indent1 Знак"/>
    <w:basedOn w:val="ae"/>
    <w:link w:val="afb"/>
    <w:rsid w:val="00AE2D74"/>
    <w:rPr>
      <w:rFonts w:ascii="Arial" w:eastAsia="Times New Roman" w:hAnsi="Arial" w:cs="Times New Roman"/>
      <w:sz w:val="20"/>
      <w:szCs w:val="20"/>
      <w:lang w:eastAsia="ru-RU"/>
    </w:rPr>
  </w:style>
  <w:style w:type="paragraph" w:styleId="36">
    <w:name w:val="Body Text Indent 3"/>
    <w:basedOn w:val="ad"/>
    <w:link w:val="37"/>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7">
    <w:name w:val="Основной текст с отступом 3 Знак"/>
    <w:basedOn w:val="ae"/>
    <w:link w:val="36"/>
    <w:uiPriority w:val="99"/>
    <w:rsid w:val="00AE2D74"/>
    <w:rPr>
      <w:rFonts w:ascii="Arial" w:eastAsia="Times New Roman" w:hAnsi="Arial" w:cs="Times New Roman"/>
      <w:sz w:val="16"/>
      <w:szCs w:val="16"/>
      <w:lang w:eastAsia="ru-RU"/>
    </w:rPr>
  </w:style>
  <w:style w:type="paragraph" w:customStyle="1" w:styleId="1c">
    <w:name w:val="Обычный1"/>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d">
    <w:name w:val="Title"/>
    <w:aliases w:val=" Знак Знак Знак,Заголовок в таблице, Знак Знак Знак Знак З Знак, Знак Знак Знак Знак З, Знак Знак, Знак, Знак6,Знак Знак Знак Знак З Знак,Знак Знак Знак Знак З,Знак6"/>
    <w:basedOn w:val="ad"/>
    <w:link w:val="afe"/>
    <w:uiPriority w:val="10"/>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e">
    <w:name w:val="Название Знак"/>
    <w:aliases w:val=" Знак Знак Знак Знак,Заголовок в таблице Знак, Знак Знак Знак Знак З Знак Знак, Знак Знак Знак Знак З Знак1, Знак Знак Знак1, Знак Знак1, Знак6 Знак,Знак Знак Знак Знак З Знак Знак,Знак Знак Знак Знак З Знак1,Знак6 Знак"/>
    <w:basedOn w:val="ae"/>
    <w:link w:val="afd"/>
    <w:uiPriority w:val="10"/>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
    <w:name w:val="List Paragraph"/>
    <w:aliases w:val="Нумерованый список,Абзац маркированнный,ПАРАГРАФ,UL,1. Абзац списка,Table-Normal,RSHB_Table-Normal,Предусловия,Subtle Emphasis,head 5,Светлая сетка - Акцент 31,Нумерованный спиков,List Paragraph,Bullet_IRAO,Общий_К,3_Абзац списка"/>
    <w:basedOn w:val="ad"/>
    <w:link w:val="aff0"/>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b">
    <w:name w:val="List 2"/>
    <w:basedOn w:val="ad"/>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e"/>
    <w:uiPriority w:val="99"/>
    <w:semiHidden/>
    <w:rsid w:val="00AE2D74"/>
    <w:rPr>
      <w:rFonts w:ascii="Courier New" w:hAnsi="Courier New" w:cs="Times New Roman"/>
      <w:sz w:val="20"/>
    </w:rPr>
  </w:style>
  <w:style w:type="paragraph" w:customStyle="1" w:styleId="1d">
    <w:name w:val="Абзац списка1"/>
    <w:basedOn w:val="ad"/>
    <w:uiPriority w:val="99"/>
    <w:rsid w:val="00AE2D74"/>
    <w:pPr>
      <w:ind w:left="720"/>
    </w:pPr>
    <w:rPr>
      <w:rFonts w:ascii="Calibri" w:eastAsia="Times New Roman" w:hAnsi="Calibri" w:cs="Times New Roman"/>
      <w:lang w:eastAsia="ru-RU"/>
    </w:rPr>
  </w:style>
  <w:style w:type="paragraph" w:styleId="aff1">
    <w:name w:val="header"/>
    <w:basedOn w:val="ad"/>
    <w:link w:val="aff2"/>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f2">
    <w:name w:val="Верхний колонтитул Знак"/>
    <w:basedOn w:val="ae"/>
    <w:link w:val="aff1"/>
    <w:uiPriority w:val="99"/>
    <w:rsid w:val="00AE2D74"/>
    <w:rPr>
      <w:rFonts w:ascii="Arial" w:eastAsia="Times New Roman" w:hAnsi="Arial" w:cs="Times New Roman"/>
      <w:sz w:val="20"/>
      <w:szCs w:val="20"/>
      <w:lang w:eastAsia="ru-RU"/>
    </w:rPr>
  </w:style>
  <w:style w:type="character" w:styleId="aff3">
    <w:name w:val="page number"/>
    <w:basedOn w:val="ae"/>
    <w:uiPriority w:val="99"/>
    <w:rsid w:val="00AE2D74"/>
    <w:rPr>
      <w:rFonts w:cs="Times New Roman"/>
    </w:rPr>
  </w:style>
  <w:style w:type="paragraph" w:styleId="aff4">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d"/>
    <w:link w:val="af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f5">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
    <w:basedOn w:val="ae"/>
    <w:link w:val="aff4"/>
    <w:uiPriority w:val="99"/>
    <w:rsid w:val="00AE2D74"/>
    <w:rPr>
      <w:rFonts w:ascii="Arial" w:eastAsia="Times New Roman" w:hAnsi="Arial" w:cs="Times New Roman"/>
      <w:sz w:val="20"/>
      <w:szCs w:val="20"/>
      <w:lang w:eastAsia="ru-RU"/>
    </w:rPr>
  </w:style>
  <w:style w:type="paragraph" w:styleId="aff6">
    <w:name w:val="No Spacing"/>
    <w:uiPriority w:val="1"/>
    <w:qFormat/>
    <w:rsid w:val="00AE2D74"/>
    <w:pPr>
      <w:spacing w:after="0" w:line="240" w:lineRule="auto"/>
    </w:pPr>
    <w:rPr>
      <w:rFonts w:ascii="Calibri" w:eastAsia="Times New Roman" w:hAnsi="Calibri" w:cs="Times New Roman"/>
    </w:rPr>
  </w:style>
  <w:style w:type="paragraph" w:styleId="38">
    <w:name w:val="Body Text 3"/>
    <w:basedOn w:val="ad"/>
    <w:link w:val="39"/>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e"/>
    <w:link w:val="38"/>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d"/>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4">
    <w:name w:val="List Bullet 3"/>
    <w:basedOn w:val="ad"/>
    <w:autoRedefine/>
    <w:uiPriority w:val="99"/>
    <w:rsid w:val="00AE2D74"/>
    <w:pPr>
      <w:numPr>
        <w:numId w:val="5"/>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f7">
    <w:name w:val="комментарий"/>
    <w:rsid w:val="00AE2D74"/>
    <w:rPr>
      <w:b/>
      <w:i/>
      <w:shd w:val="clear" w:color="auto" w:fill="FFFF99"/>
    </w:rPr>
  </w:style>
  <w:style w:type="paragraph" w:customStyle="1" w:styleId="xl48">
    <w:name w:val="xl48"/>
    <w:basedOn w:val="ad"/>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8">
    <w:name w:val="Пункт"/>
    <w:basedOn w:val="ad"/>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9">
    <w:name w:val="Подпункт"/>
    <w:basedOn w:val="aff8"/>
    <w:rsid w:val="00AE2D74"/>
    <w:pPr>
      <w:tabs>
        <w:tab w:val="clear" w:pos="720"/>
        <w:tab w:val="num" w:pos="864"/>
      </w:tabs>
      <w:ind w:left="864" w:hanging="864"/>
    </w:pPr>
  </w:style>
  <w:style w:type="paragraph" w:customStyle="1" w:styleId="-4">
    <w:name w:val="пункт-4"/>
    <w:basedOn w:val="ad"/>
    <w:rsid w:val="00AE2D74"/>
    <w:pPr>
      <w:numPr>
        <w:ilvl w:val="3"/>
        <w:numId w:val="6"/>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9"/>
    <w:rsid w:val="00AE2D74"/>
    <w:pPr>
      <w:widowControl/>
      <w:numPr>
        <w:ilvl w:val="1"/>
        <w:numId w:val="7"/>
      </w:numPr>
      <w:autoSpaceDE/>
      <w:autoSpaceDN/>
      <w:adjustRightInd/>
      <w:spacing w:after="0"/>
      <w:jc w:val="both"/>
    </w:pPr>
    <w:rPr>
      <w:rFonts w:ascii="Times New Roman" w:hAnsi="Times New Roman"/>
      <w:color w:val="000000"/>
      <w:sz w:val="24"/>
      <w:szCs w:val="24"/>
    </w:rPr>
  </w:style>
  <w:style w:type="paragraph" w:styleId="affa">
    <w:name w:val="Normal (Web)"/>
    <w:basedOn w:val="ad"/>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d"/>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d"/>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b">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c">
    <w:name w:val="Стиль начало"/>
    <w:basedOn w:val="ad"/>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d"/>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d">
    <w:name w:val="Т"/>
    <w:basedOn w:val="ad"/>
    <w:link w:val="affe"/>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Т Знак"/>
    <w:link w:val="affd"/>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d"/>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e">
    <w:name w:val="Знак Знак Знак1"/>
    <w:basedOn w:val="ad"/>
    <w:rsid w:val="00AE2D74"/>
    <w:pPr>
      <w:tabs>
        <w:tab w:val="num" w:pos="360"/>
      </w:tabs>
      <w:spacing w:after="160" w:line="240" w:lineRule="exact"/>
    </w:pPr>
    <w:rPr>
      <w:rFonts w:ascii="Verdana" w:eastAsia="Times New Roman" w:hAnsi="Verdana" w:cs="Verdana"/>
      <w:sz w:val="20"/>
      <w:szCs w:val="20"/>
      <w:lang w:val="en-US"/>
    </w:rPr>
  </w:style>
  <w:style w:type="paragraph" w:styleId="a0">
    <w:name w:val="List Bullet"/>
    <w:aliases w:val="List Bullet Char + Bold,List Bullet Char2 Char,List Bullet Char Char Char,List Bullet Char1 Char Char Char1,List Bullet Char Char Char Char Char1,List Bullet Char Char Char Char Char Char1 Char Char Char1,Char1,Cha,Char"/>
    <w:basedOn w:val="ad"/>
    <w:uiPriority w:val="99"/>
    <w:qFormat/>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d"/>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e"/>
    <w:link w:val="HTML0"/>
    <w:uiPriority w:val="99"/>
    <w:rsid w:val="00AE2D74"/>
    <w:rPr>
      <w:rFonts w:ascii="Courier New" w:eastAsia="Times New Roman" w:hAnsi="Courier New" w:cs="Times New Roman"/>
      <w:sz w:val="20"/>
      <w:szCs w:val="20"/>
      <w:lang w:eastAsia="ru-RU"/>
    </w:rPr>
  </w:style>
  <w:style w:type="paragraph" w:styleId="afff">
    <w:name w:val="Block Text"/>
    <w:basedOn w:val="ad"/>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f">
    <w:name w:val="Знак1"/>
    <w:basedOn w:val="ad"/>
    <w:rsid w:val="00AE2D74"/>
    <w:pPr>
      <w:spacing w:after="160" w:line="240" w:lineRule="exact"/>
    </w:pPr>
    <w:rPr>
      <w:rFonts w:ascii="Verdana" w:eastAsia="Times New Roman" w:hAnsi="Verdana" w:cs="Verdana"/>
      <w:sz w:val="20"/>
      <w:szCs w:val="20"/>
      <w:lang w:val="en-US"/>
    </w:rPr>
  </w:style>
  <w:style w:type="paragraph" w:customStyle="1" w:styleId="3a">
    <w:name w:val="3 Знак"/>
    <w:basedOn w:val="ad"/>
    <w:uiPriority w:val="99"/>
    <w:rsid w:val="00AE2D74"/>
    <w:pPr>
      <w:spacing w:after="160" w:line="240" w:lineRule="exact"/>
    </w:pPr>
    <w:rPr>
      <w:rFonts w:ascii="Verdana" w:eastAsia="Times New Roman" w:hAnsi="Verdana" w:cs="Verdana"/>
      <w:sz w:val="20"/>
      <w:szCs w:val="20"/>
      <w:lang w:val="en-US"/>
    </w:rPr>
  </w:style>
  <w:style w:type="paragraph" w:styleId="afff0">
    <w:name w:val="Plain Text"/>
    <w:basedOn w:val="ad"/>
    <w:link w:val="afff1"/>
    <w:uiPriority w:val="99"/>
    <w:rsid w:val="00AE2D74"/>
    <w:pPr>
      <w:spacing w:after="0" w:line="240" w:lineRule="auto"/>
    </w:pPr>
    <w:rPr>
      <w:rFonts w:ascii="Consolas" w:eastAsia="Times New Roman" w:hAnsi="Consolas" w:cs="Times New Roman"/>
      <w:sz w:val="21"/>
      <w:szCs w:val="21"/>
    </w:rPr>
  </w:style>
  <w:style w:type="character" w:customStyle="1" w:styleId="afff1">
    <w:name w:val="Текст Знак"/>
    <w:basedOn w:val="ae"/>
    <w:link w:val="afff0"/>
    <w:uiPriority w:val="99"/>
    <w:rsid w:val="00AE2D74"/>
    <w:rPr>
      <w:rFonts w:ascii="Consolas" w:eastAsia="Times New Roman" w:hAnsi="Consolas" w:cs="Times New Roman"/>
      <w:sz w:val="21"/>
      <w:szCs w:val="21"/>
    </w:rPr>
  </w:style>
  <w:style w:type="paragraph" w:customStyle="1" w:styleId="afff2">
    <w:name w:val="a"/>
    <w:basedOn w:val="ad"/>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1">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f3">
    <w:name w:val="annotation reference"/>
    <w:basedOn w:val="ae"/>
    <w:uiPriority w:val="99"/>
    <w:rsid w:val="00AE2D74"/>
    <w:rPr>
      <w:rFonts w:cs="Times New Roman"/>
      <w:sz w:val="16"/>
    </w:rPr>
  </w:style>
  <w:style w:type="paragraph" w:styleId="afff4">
    <w:name w:val="caption"/>
    <w:basedOn w:val="ad"/>
    <w:next w:val="ad"/>
    <w:uiPriority w:val="35"/>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d"/>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f5">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0">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2">
    <w:name w:val="Знак Знак21"/>
    <w:uiPriority w:val="99"/>
    <w:locked/>
    <w:rsid w:val="00AE2D74"/>
    <w:rPr>
      <w:rFonts w:ascii="Consolas" w:hAnsi="Consolas"/>
      <w:sz w:val="21"/>
    </w:rPr>
  </w:style>
  <w:style w:type="character" w:customStyle="1" w:styleId="1f0">
    <w:name w:val="Знак Знак1"/>
    <w:uiPriority w:val="99"/>
    <w:semiHidden/>
    <w:locked/>
    <w:rsid w:val="00AE2D74"/>
    <w:rPr>
      <w:rFonts w:ascii="Tahoma" w:hAnsi="Tahoma"/>
      <w:sz w:val="16"/>
      <w:lang w:val="x-none" w:eastAsia="ru-RU"/>
    </w:rPr>
  </w:style>
  <w:style w:type="character" w:customStyle="1" w:styleId="3b">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locked/>
    <w:rsid w:val="00AE2D74"/>
    <w:rPr>
      <w:rFonts w:ascii="Arial" w:hAnsi="Arial"/>
      <w:b/>
      <w:sz w:val="20"/>
      <w:lang w:val="x-none" w:eastAsia="ru-RU"/>
    </w:rPr>
  </w:style>
  <w:style w:type="table" w:styleId="afff6">
    <w:name w:val="Table Grid"/>
    <w:basedOn w:val="af"/>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d"/>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f1">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f2">
    <w:name w:val="Тема примечания Знак1"/>
    <w:uiPriority w:val="99"/>
    <w:semiHidden/>
    <w:rsid w:val="00AE2D74"/>
    <w:rPr>
      <w:rFonts w:ascii="Arial" w:hAnsi="Arial"/>
      <w:b/>
      <w:sz w:val="20"/>
      <w:lang w:val="x-none" w:eastAsia="ru-RU"/>
    </w:rPr>
  </w:style>
  <w:style w:type="character" w:styleId="afff7">
    <w:name w:val="Hyperlink"/>
    <w:basedOn w:val="ae"/>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f8">
    <w:name w:val="Normal Indent"/>
    <w:basedOn w:val="ad"/>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f9">
    <w:name w:val="Таблицы (моноширинный)"/>
    <w:basedOn w:val="ad"/>
    <w:next w:val="ad"/>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a">
    <w:name w:val="Цветовое выделение"/>
    <w:uiPriority w:val="99"/>
    <w:rsid w:val="00AE2D74"/>
    <w:rPr>
      <w:b/>
      <w:color w:val="000080"/>
      <w:sz w:val="28"/>
    </w:rPr>
  </w:style>
  <w:style w:type="paragraph" w:customStyle="1" w:styleId="afffb">
    <w:name w:val="Прижатый влево"/>
    <w:basedOn w:val="ad"/>
    <w:next w:val="ad"/>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c">
    <w:name w:val="Гипертекстовая ссылка"/>
    <w:uiPriority w:val="99"/>
    <w:rsid w:val="00AE2D74"/>
    <w:rPr>
      <w:b/>
      <w:color w:val="008000"/>
      <w:sz w:val="28"/>
    </w:rPr>
  </w:style>
  <w:style w:type="character" w:styleId="afffd">
    <w:name w:val="FollowedHyperlink"/>
    <w:basedOn w:val="ae"/>
    <w:uiPriority w:val="99"/>
    <w:rsid w:val="00AE2D74"/>
    <w:rPr>
      <w:rFonts w:cs="Times New Roman"/>
      <w:color w:val="800080"/>
      <w:u w:val="single"/>
    </w:rPr>
  </w:style>
  <w:style w:type="paragraph" w:customStyle="1" w:styleId="afffe">
    <w:name w:val="Пункт б/н"/>
    <w:basedOn w:val="ad"/>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d"/>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f">
    <w:name w:val="бычный"/>
    <w:link w:val="affff0"/>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f0">
    <w:name w:val="бычный Знак"/>
    <w:link w:val="affff"/>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AE2D74"/>
    <w:pPr>
      <w:autoSpaceDN/>
      <w:adjustRightInd/>
      <w:ind w:firstLine="567"/>
    </w:pPr>
    <w:rPr>
      <w:rFonts w:ascii="Times New Roman" w:hAnsi="Times New Roman" w:cs="Times New Roman"/>
      <w:szCs w:val="20"/>
    </w:rPr>
  </w:style>
  <w:style w:type="paragraph" w:customStyle="1" w:styleId="Iniiaiieoaeno">
    <w:name w:val="Iniiaiie oaeno"/>
    <w:basedOn w:val="ad"/>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1">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d"/>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f3">
    <w:name w:val="Основной текст с отступом Знак1"/>
    <w:aliases w:val="текст Знак1"/>
    <w:uiPriority w:val="99"/>
    <w:semiHidden/>
    <w:rsid w:val="00AE2D74"/>
    <w:rPr>
      <w:rFonts w:ascii="Arial" w:hAnsi="Arial"/>
    </w:rPr>
  </w:style>
  <w:style w:type="character" w:styleId="affff2">
    <w:name w:val="Strong"/>
    <w:basedOn w:val="ae"/>
    <w:uiPriority w:val="22"/>
    <w:qFormat/>
    <w:rsid w:val="00AE2D74"/>
    <w:rPr>
      <w:rFonts w:cs="Times New Roman"/>
      <w:b/>
    </w:rPr>
  </w:style>
  <w:style w:type="paragraph" w:customStyle="1" w:styleId="1f4">
    <w:name w:val="Без интервала1"/>
    <w:link w:val="NoSpacingChar"/>
    <w:uiPriority w:val="99"/>
    <w:rsid w:val="00AE2D74"/>
    <w:pPr>
      <w:spacing w:after="0" w:line="240" w:lineRule="auto"/>
    </w:pPr>
    <w:rPr>
      <w:rFonts w:ascii="Calibri" w:eastAsia="Times New Roman" w:hAnsi="Calibri" w:cs="Times New Roman"/>
    </w:rPr>
  </w:style>
  <w:style w:type="paragraph" w:customStyle="1" w:styleId="2c">
    <w:name w:val="Абзац списка2"/>
    <w:basedOn w:val="ad"/>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f3">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d"/>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d"/>
    <w:next w:val="ad"/>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d"/>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d"/>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d"/>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d"/>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d"/>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d"/>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d"/>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d"/>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d"/>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d"/>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d"/>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d"/>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d"/>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d"/>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d"/>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d"/>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d"/>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d"/>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d"/>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d"/>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d"/>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d"/>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d"/>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d"/>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d"/>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d"/>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d"/>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d"/>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c">
    <w:name w:val="Абзац списка3"/>
    <w:basedOn w:val="ad"/>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d"/>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4">
    <w:name w:val="Знак Знак Знак Знак Знак Знак Знак"/>
    <w:basedOn w:val="ad"/>
    <w:rsid w:val="00AE2D74"/>
    <w:pPr>
      <w:spacing w:after="160" w:line="240" w:lineRule="exact"/>
    </w:pPr>
    <w:rPr>
      <w:rFonts w:ascii="Verdana" w:eastAsia="Times New Roman" w:hAnsi="Verdana" w:cs="Verdana"/>
      <w:sz w:val="20"/>
      <w:szCs w:val="20"/>
      <w:lang w:val="en-US"/>
    </w:rPr>
  </w:style>
  <w:style w:type="paragraph" w:styleId="affff5">
    <w:name w:val="Subtitle"/>
    <w:basedOn w:val="ad"/>
    <w:link w:val="affff6"/>
    <w:uiPriority w:val="11"/>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f6">
    <w:name w:val="Подзаголовок Знак"/>
    <w:basedOn w:val="ae"/>
    <w:link w:val="affff5"/>
    <w:uiPriority w:val="11"/>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f5">
    <w:name w:val="Текст выноски Знак1"/>
    <w:uiPriority w:val="99"/>
    <w:semiHidden/>
    <w:rsid w:val="00AE2D74"/>
    <w:rPr>
      <w:rFonts w:ascii="Tahoma" w:hAnsi="Tahoma"/>
      <w:sz w:val="16"/>
    </w:rPr>
  </w:style>
  <w:style w:type="character" w:customStyle="1" w:styleId="213">
    <w:name w:val="Основной текст 2 Знак1"/>
    <w:aliases w:val="Основной текст Приложения Знак1"/>
    <w:uiPriority w:val="99"/>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d"/>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d"/>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d"/>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d"/>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d"/>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d"/>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7">
    <w:name w:val="Текст в документе"/>
    <w:basedOn w:val="ad"/>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f8">
    <w:name w:val="footnote text"/>
    <w:basedOn w:val="ad"/>
    <w:link w:val="affff9"/>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9">
    <w:name w:val="Текст сноски Знак"/>
    <w:basedOn w:val="ae"/>
    <w:link w:val="affff8"/>
    <w:uiPriority w:val="99"/>
    <w:rsid w:val="00AE2D74"/>
    <w:rPr>
      <w:rFonts w:ascii="Arial" w:eastAsia="Times New Roman" w:hAnsi="Arial" w:cs="Arial"/>
      <w:sz w:val="20"/>
      <w:szCs w:val="20"/>
      <w:lang w:eastAsia="ru-RU"/>
    </w:rPr>
  </w:style>
  <w:style w:type="character" w:styleId="affffa">
    <w:name w:val="footnote reference"/>
    <w:basedOn w:val="ae"/>
    <w:uiPriority w:val="99"/>
    <w:unhideWhenUsed/>
    <w:rsid w:val="00AE2D74"/>
    <w:rPr>
      <w:rFonts w:cs="Times New Roman"/>
      <w:vertAlign w:val="superscript"/>
    </w:rPr>
  </w:style>
  <w:style w:type="character" w:customStyle="1" w:styleId="aff0">
    <w:name w:val="Абзац списка Знак"/>
    <w:aliases w:val="Нумерованый список Знак,Абзац маркированнный Знак,ПАРАГРАФ Знак,UL Знак,1. Абзац списка Знак,Table-Normal Знак,RSHB_Table-Normal Знак,Предусловия Знак,Subtle Emphasis Знак,head 5 Знак,Светлая сетка - Акцент 31 Знак,List Paragraph Знак"/>
    <w:basedOn w:val="ae"/>
    <w:link w:val="aff"/>
    <w:uiPriority w:val="34"/>
    <w:rsid w:val="00FA4DFB"/>
    <w:rPr>
      <w:rFonts w:ascii="Times New Roman" w:eastAsia="Times New Roman" w:hAnsi="Times New Roman" w:cs="Times New Roman"/>
      <w:sz w:val="24"/>
      <w:szCs w:val="24"/>
      <w:lang w:eastAsia="ru-RU"/>
    </w:rPr>
  </w:style>
  <w:style w:type="numbering" w:customStyle="1" w:styleId="2d">
    <w:name w:val="Нет списка2"/>
    <w:next w:val="af0"/>
    <w:semiHidden/>
    <w:unhideWhenUsed/>
    <w:rsid w:val="00E971A4"/>
  </w:style>
  <w:style w:type="numbering" w:customStyle="1" w:styleId="110">
    <w:name w:val="Нет списка11"/>
    <w:next w:val="af0"/>
    <w:uiPriority w:val="99"/>
    <w:semiHidden/>
    <w:unhideWhenUsed/>
    <w:rsid w:val="00E971A4"/>
  </w:style>
  <w:style w:type="table" w:customStyle="1" w:styleId="1f6">
    <w:name w:val="Сетка таблицы1"/>
    <w:basedOn w:val="af"/>
    <w:next w:val="afff6"/>
    <w:uiPriority w:val="5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
    <w:basedOn w:val="ae"/>
    <w:rsid w:val="0075746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footnotedescription">
    <w:name w:val="footnote description"/>
    <w:next w:val="ad"/>
    <w:link w:val="footnotedescriptionChar"/>
    <w:hidden/>
    <w:rsid w:val="00D11EAA"/>
    <w:pPr>
      <w:spacing w:after="0" w:line="274" w:lineRule="auto"/>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D11EAA"/>
    <w:rPr>
      <w:rFonts w:ascii="Times New Roman" w:eastAsia="Times New Roman" w:hAnsi="Times New Roman" w:cs="Times New Roman"/>
      <w:color w:val="000000"/>
      <w:sz w:val="20"/>
      <w:lang w:eastAsia="ru-RU"/>
    </w:rPr>
  </w:style>
  <w:style w:type="character" w:customStyle="1" w:styleId="footnotemark">
    <w:name w:val="footnote mark"/>
    <w:hidden/>
    <w:rsid w:val="00D11EAA"/>
    <w:rPr>
      <w:rFonts w:ascii="Times New Roman" w:eastAsia="Times New Roman" w:hAnsi="Times New Roman" w:cs="Times New Roman"/>
      <w:color w:val="000000"/>
      <w:sz w:val="20"/>
      <w:vertAlign w:val="superscript"/>
    </w:rPr>
  </w:style>
  <w:style w:type="table" w:customStyle="1" w:styleId="TableGrid">
    <w:name w:val="TableGrid"/>
    <w:rsid w:val="00D11EA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6">
    <w:name w:val="Тире"/>
    <w:basedOn w:val="ad"/>
    <w:uiPriority w:val="99"/>
    <w:rsid w:val="00D11EAA"/>
    <w:pPr>
      <w:widowControl w:val="0"/>
      <w:numPr>
        <w:numId w:val="9"/>
      </w:numPr>
      <w:spacing w:after="120" w:line="240" w:lineRule="auto"/>
    </w:pPr>
    <w:rPr>
      <w:rFonts w:ascii="Times New Roman" w:eastAsia="MS Mincho" w:hAnsi="Times New Roman" w:cs="Times New Roman"/>
      <w:sz w:val="24"/>
      <w:szCs w:val="24"/>
      <w:lang w:eastAsia="ja-JP"/>
    </w:rPr>
  </w:style>
  <w:style w:type="paragraph" w:customStyle="1" w:styleId="1f7">
    <w:name w:val="Пункт1"/>
    <w:basedOn w:val="ad"/>
    <w:rsid w:val="00D11EAA"/>
    <w:pPr>
      <w:spacing w:after="0" w:line="360" w:lineRule="auto"/>
      <w:jc w:val="both"/>
    </w:pPr>
    <w:rPr>
      <w:rFonts w:ascii="Times New Roman" w:eastAsia="Times New Roman" w:hAnsi="Times New Roman" w:cs="Times New Roman"/>
      <w:sz w:val="28"/>
      <w:szCs w:val="28"/>
      <w:lang w:eastAsia="ru-RU"/>
    </w:rPr>
  </w:style>
  <w:style w:type="paragraph" w:customStyle="1" w:styleId="ConsNonformat">
    <w:name w:val="ConsNonformat"/>
    <w:rsid w:val="00D11E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11E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customStyle="1" w:styleId="1f8">
    <w:name w:val="Светлая заливка1"/>
    <w:uiPriority w:val="99"/>
    <w:rsid w:val="00D11EAA"/>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42">
    <w:name w:val="Знак Знак4"/>
    <w:uiPriority w:val="99"/>
    <w:locked/>
    <w:rsid w:val="00D11EAA"/>
    <w:rPr>
      <w:rFonts w:ascii="Times New Roman" w:hAnsi="Times New Roman"/>
      <w:sz w:val="20"/>
    </w:rPr>
  </w:style>
  <w:style w:type="paragraph" w:styleId="affffb">
    <w:name w:val="Date"/>
    <w:basedOn w:val="ad"/>
    <w:next w:val="ad"/>
    <w:link w:val="affffc"/>
    <w:uiPriority w:val="99"/>
    <w:rsid w:val="00D11EAA"/>
    <w:pPr>
      <w:spacing w:after="0" w:line="240" w:lineRule="auto"/>
    </w:pPr>
    <w:rPr>
      <w:rFonts w:ascii="Times New Roman" w:eastAsia="Times New Roman" w:hAnsi="Times New Roman" w:cs="Times New Roman"/>
      <w:sz w:val="24"/>
      <w:szCs w:val="20"/>
      <w:lang w:eastAsia="ru-RU"/>
    </w:rPr>
  </w:style>
  <w:style w:type="character" w:customStyle="1" w:styleId="affffc">
    <w:name w:val="Дата Знак"/>
    <w:basedOn w:val="ae"/>
    <w:link w:val="affffb"/>
    <w:uiPriority w:val="99"/>
    <w:rsid w:val="00D11EAA"/>
    <w:rPr>
      <w:rFonts w:ascii="Times New Roman" w:eastAsia="Times New Roman" w:hAnsi="Times New Roman" w:cs="Times New Roman"/>
      <w:sz w:val="24"/>
      <w:szCs w:val="20"/>
      <w:lang w:eastAsia="ru-RU"/>
    </w:rPr>
  </w:style>
  <w:style w:type="paragraph" w:customStyle="1" w:styleId="affffd">
    <w:name w:val="Текст документа"/>
    <w:basedOn w:val="af9"/>
    <w:uiPriority w:val="99"/>
    <w:rsid w:val="00D11EAA"/>
    <w:pPr>
      <w:widowControl/>
      <w:autoSpaceDE/>
      <w:autoSpaceDN/>
      <w:adjustRightInd/>
      <w:spacing w:after="0"/>
      <w:ind w:firstLine="720"/>
      <w:jc w:val="both"/>
    </w:pPr>
    <w:rPr>
      <w:rFonts w:ascii="Times New Roman" w:hAnsi="Times New Roman"/>
      <w:sz w:val="28"/>
    </w:rPr>
  </w:style>
  <w:style w:type="paragraph" w:customStyle="1" w:styleId="1f9">
    <w:name w:val="Рецензия1"/>
    <w:hidden/>
    <w:uiPriority w:val="99"/>
    <w:semiHidden/>
    <w:rsid w:val="00D11EAA"/>
    <w:pPr>
      <w:spacing w:after="0" w:line="240" w:lineRule="auto"/>
    </w:pPr>
    <w:rPr>
      <w:rFonts w:ascii="Times New Roman" w:eastAsia="Times New Roman" w:hAnsi="Times New Roman" w:cs="Times New Roman"/>
      <w:sz w:val="24"/>
      <w:szCs w:val="24"/>
      <w:lang w:eastAsia="ru-RU"/>
    </w:rPr>
  </w:style>
  <w:style w:type="paragraph" w:customStyle="1" w:styleId="2f">
    <w:name w:val="Рецензия2"/>
    <w:hidden/>
    <w:uiPriority w:val="99"/>
    <w:semiHidden/>
    <w:rsid w:val="00D11EAA"/>
    <w:pPr>
      <w:spacing w:after="0" w:line="240" w:lineRule="auto"/>
    </w:pPr>
    <w:rPr>
      <w:rFonts w:ascii="Times New Roman" w:eastAsia="Times New Roman" w:hAnsi="Times New Roman" w:cs="Times New Roman"/>
      <w:sz w:val="24"/>
      <w:szCs w:val="24"/>
      <w:lang w:eastAsia="ru-RU"/>
    </w:rPr>
  </w:style>
  <w:style w:type="paragraph" w:customStyle="1" w:styleId="caaieiaie1">
    <w:name w:val="caaieiaie 1"/>
    <w:basedOn w:val="ad"/>
    <w:next w:val="ad"/>
    <w:rsid w:val="00D11EAA"/>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0">
    <w:name w:val="Стиль22"/>
    <w:basedOn w:val="af9"/>
    <w:rsid w:val="00D11EAA"/>
    <w:pPr>
      <w:widowControl/>
      <w:autoSpaceDE/>
      <w:autoSpaceDN/>
      <w:adjustRightInd/>
      <w:spacing w:after="0"/>
      <w:jc w:val="both"/>
    </w:pPr>
    <w:rPr>
      <w:rFonts w:ascii="Times New Roman" w:hAnsi="Times New Roman"/>
      <w:iCs/>
      <w:sz w:val="28"/>
      <w:szCs w:val="28"/>
    </w:rPr>
  </w:style>
  <w:style w:type="paragraph" w:customStyle="1" w:styleId="affffe">
    <w:name w:val="Норм_док"/>
    <w:basedOn w:val="af9"/>
    <w:rsid w:val="00D11EAA"/>
    <w:pPr>
      <w:autoSpaceDE/>
      <w:autoSpaceDN/>
      <w:adjustRightInd/>
      <w:spacing w:before="60" w:after="0" w:line="288" w:lineRule="auto"/>
      <w:ind w:firstLine="720"/>
      <w:jc w:val="both"/>
    </w:pPr>
    <w:rPr>
      <w:rFonts w:ascii="Times New Roman" w:hAnsi="Times New Roman"/>
      <w:iCs/>
      <w:sz w:val="28"/>
      <w:szCs w:val="28"/>
    </w:rPr>
  </w:style>
  <w:style w:type="paragraph" w:styleId="1fa">
    <w:name w:val="toc 1"/>
    <w:basedOn w:val="ad"/>
    <w:next w:val="ad"/>
    <w:link w:val="1fb"/>
    <w:autoRedefine/>
    <w:uiPriority w:val="39"/>
    <w:qFormat/>
    <w:rsid w:val="00D11EAA"/>
    <w:pPr>
      <w:spacing w:after="0" w:line="240" w:lineRule="auto"/>
    </w:pPr>
    <w:rPr>
      <w:rFonts w:ascii="Times New Roman" w:eastAsia="Times New Roman" w:hAnsi="Times New Roman" w:cs="Times New Roman"/>
      <w:sz w:val="24"/>
      <w:szCs w:val="24"/>
      <w:lang w:eastAsia="ru-RU"/>
    </w:rPr>
  </w:style>
  <w:style w:type="paragraph" w:styleId="2f0">
    <w:name w:val="toc 2"/>
    <w:basedOn w:val="ad"/>
    <w:next w:val="ad"/>
    <w:autoRedefine/>
    <w:uiPriority w:val="39"/>
    <w:qFormat/>
    <w:rsid w:val="00D11EAA"/>
    <w:pPr>
      <w:spacing w:after="0" w:line="240" w:lineRule="auto"/>
      <w:ind w:left="240"/>
    </w:pPr>
    <w:rPr>
      <w:rFonts w:ascii="Times New Roman" w:eastAsia="Times New Roman" w:hAnsi="Times New Roman" w:cs="Times New Roman"/>
      <w:sz w:val="24"/>
      <w:szCs w:val="24"/>
      <w:lang w:eastAsia="ru-RU"/>
    </w:rPr>
  </w:style>
  <w:style w:type="paragraph" w:styleId="3d">
    <w:name w:val="toc 3"/>
    <w:basedOn w:val="ad"/>
    <w:next w:val="ad"/>
    <w:autoRedefine/>
    <w:uiPriority w:val="39"/>
    <w:qFormat/>
    <w:rsid w:val="00D11EAA"/>
    <w:pPr>
      <w:spacing w:after="0" w:line="240" w:lineRule="auto"/>
      <w:ind w:left="480"/>
    </w:pPr>
    <w:rPr>
      <w:rFonts w:ascii="Times New Roman" w:eastAsia="Times New Roman" w:hAnsi="Times New Roman" w:cs="Times New Roman"/>
      <w:sz w:val="24"/>
      <w:szCs w:val="24"/>
      <w:lang w:eastAsia="ru-RU"/>
    </w:rPr>
  </w:style>
  <w:style w:type="paragraph" w:customStyle="1" w:styleId="2f1">
    <w:name w:val="Знак2"/>
    <w:basedOn w:val="ad"/>
    <w:rsid w:val="00D11EAA"/>
    <w:pPr>
      <w:spacing w:after="160" w:line="240" w:lineRule="exact"/>
    </w:pPr>
    <w:rPr>
      <w:rFonts w:ascii="Verdana" w:eastAsia="Times New Roman" w:hAnsi="Verdana" w:cs="Verdana"/>
      <w:sz w:val="20"/>
      <w:szCs w:val="20"/>
      <w:lang w:val="en-US"/>
    </w:rPr>
  </w:style>
  <w:style w:type="paragraph" w:customStyle="1" w:styleId="221">
    <w:name w:val="Знак22"/>
    <w:basedOn w:val="ad"/>
    <w:uiPriority w:val="99"/>
    <w:rsid w:val="00D11EAA"/>
    <w:pPr>
      <w:spacing w:after="160" w:line="240" w:lineRule="exact"/>
    </w:pPr>
    <w:rPr>
      <w:rFonts w:ascii="Verdana" w:eastAsia="Times New Roman" w:hAnsi="Verdana" w:cs="Verdana"/>
      <w:sz w:val="20"/>
      <w:szCs w:val="20"/>
      <w:lang w:val="en-US"/>
    </w:rPr>
  </w:style>
  <w:style w:type="character" w:customStyle="1" w:styleId="apple-style-span">
    <w:name w:val="apple-style-span"/>
    <w:rsid w:val="00D11EAA"/>
  </w:style>
  <w:style w:type="character" w:customStyle="1" w:styleId="apple-converted-space">
    <w:name w:val="apple-converted-space"/>
    <w:rsid w:val="00D11EAA"/>
  </w:style>
  <w:style w:type="paragraph" w:customStyle="1" w:styleId="A10">
    <w:name w:val="A1"/>
    <w:basedOn w:val="ad"/>
    <w:rsid w:val="00D11EAA"/>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d"/>
    <w:rsid w:val="00D11EAA"/>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d"/>
    <w:rsid w:val="00D11EAA"/>
    <w:pPr>
      <w:numPr>
        <w:ilvl w:val="2"/>
        <w:numId w:val="10"/>
      </w:numPr>
      <w:spacing w:before="120" w:after="0" w:line="240" w:lineRule="auto"/>
      <w:jc w:val="both"/>
    </w:pPr>
    <w:rPr>
      <w:rFonts w:ascii="Times New Roman" w:eastAsia="Times New Roman" w:hAnsi="Times New Roman" w:cs="Times New Roman"/>
      <w:sz w:val="28"/>
      <w:szCs w:val="28"/>
      <w:lang w:eastAsia="ru-RU"/>
    </w:rPr>
  </w:style>
  <w:style w:type="character" w:customStyle="1" w:styleId="FontStyle57">
    <w:name w:val="Font Style57"/>
    <w:rsid w:val="00D11EAA"/>
    <w:rPr>
      <w:rFonts w:ascii="Times New Roman" w:hAnsi="Times New Roman"/>
      <w:sz w:val="20"/>
    </w:rPr>
  </w:style>
  <w:style w:type="paragraph" w:customStyle="1" w:styleId="3e">
    <w:name w:val="Заг3"/>
    <w:basedOn w:val="31"/>
    <w:rsid w:val="00D11EAA"/>
    <w:pPr>
      <w:widowControl w:val="0"/>
      <w:numPr>
        <w:ilvl w:val="0"/>
        <w:numId w:val="0"/>
      </w:numPr>
      <w:tabs>
        <w:tab w:val="left" w:pos="1680"/>
      </w:tabs>
      <w:suppressAutoHyphens w:val="0"/>
      <w:snapToGrid w:val="0"/>
      <w:spacing w:after="240"/>
      <w:ind w:left="1502" w:hanging="822"/>
    </w:pPr>
    <w:rPr>
      <w:rFonts w:ascii="Arial" w:hAnsi="Arial" w:cs="Arial"/>
      <w:sz w:val="24"/>
      <w:szCs w:val="24"/>
      <w:lang w:eastAsia="ko-KR"/>
    </w:rPr>
  </w:style>
  <w:style w:type="paragraph" w:customStyle="1" w:styleId="font0">
    <w:name w:val="font0"/>
    <w:basedOn w:val="ad"/>
    <w:rsid w:val="00D11EAA"/>
    <w:pPr>
      <w:spacing w:before="100" w:beforeAutospacing="1" w:after="100" w:afterAutospacing="1" w:line="240" w:lineRule="auto"/>
    </w:pPr>
    <w:rPr>
      <w:rFonts w:ascii="Arial" w:eastAsia="Arial Unicode MS" w:hAnsi="Arial" w:cs="Arial"/>
      <w:sz w:val="20"/>
      <w:szCs w:val="20"/>
      <w:lang w:val="en-US"/>
    </w:rPr>
  </w:style>
  <w:style w:type="paragraph" w:customStyle="1" w:styleId="afffff">
    <w:name w:val="ТекстОбычный"/>
    <w:rsid w:val="00D11EAA"/>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d"/>
    <w:rsid w:val="00D11EAA"/>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0">
    <w:name w:val="Список маркированный"/>
    <w:basedOn w:val="ad"/>
    <w:rsid w:val="00D11EAA"/>
    <w:pPr>
      <w:spacing w:after="0" w:line="360" w:lineRule="auto"/>
      <w:jc w:val="both"/>
    </w:pPr>
    <w:rPr>
      <w:rFonts w:ascii="Arial" w:eastAsia="Times New Roman" w:hAnsi="Arial" w:cs="Times New Roman"/>
      <w:szCs w:val="20"/>
    </w:rPr>
  </w:style>
  <w:style w:type="paragraph" w:customStyle="1" w:styleId="afffff1">
    <w:name w:val="Таблица"/>
    <w:basedOn w:val="ad"/>
    <w:link w:val="afffff2"/>
    <w:qFormat/>
    <w:rsid w:val="00D11EAA"/>
    <w:pPr>
      <w:spacing w:before="40" w:after="0" w:line="360" w:lineRule="auto"/>
      <w:jc w:val="both"/>
    </w:pPr>
    <w:rPr>
      <w:rFonts w:ascii="Arial" w:eastAsia="Times New Roman" w:hAnsi="Arial" w:cs="Times New Roman"/>
      <w:szCs w:val="20"/>
    </w:rPr>
  </w:style>
  <w:style w:type="paragraph" w:styleId="53">
    <w:name w:val="toc 5"/>
    <w:basedOn w:val="ad"/>
    <w:next w:val="ad"/>
    <w:autoRedefine/>
    <w:uiPriority w:val="99"/>
    <w:rsid w:val="00D11EAA"/>
    <w:pPr>
      <w:spacing w:after="0" w:line="240" w:lineRule="auto"/>
      <w:ind w:left="720"/>
    </w:pPr>
    <w:rPr>
      <w:rFonts w:ascii="Times New Roman" w:eastAsia="Times New Roman" w:hAnsi="Times New Roman" w:cs="Times New Roman"/>
      <w:sz w:val="20"/>
      <w:szCs w:val="20"/>
      <w:lang w:val="en-US"/>
    </w:rPr>
  </w:style>
  <w:style w:type="paragraph" w:styleId="43">
    <w:name w:val="toc 4"/>
    <w:basedOn w:val="ad"/>
    <w:next w:val="ad"/>
    <w:autoRedefine/>
    <w:uiPriority w:val="99"/>
    <w:rsid w:val="00D11EAA"/>
    <w:pPr>
      <w:spacing w:after="0" w:line="240" w:lineRule="auto"/>
      <w:ind w:left="480"/>
    </w:pPr>
    <w:rPr>
      <w:rFonts w:ascii="Times New Roman" w:eastAsia="Times New Roman" w:hAnsi="Times New Roman" w:cs="Times New Roman"/>
      <w:sz w:val="20"/>
      <w:szCs w:val="20"/>
      <w:lang w:val="en-US"/>
    </w:rPr>
  </w:style>
  <w:style w:type="paragraph" w:styleId="62">
    <w:name w:val="toc 6"/>
    <w:basedOn w:val="ad"/>
    <w:next w:val="ad"/>
    <w:autoRedefine/>
    <w:uiPriority w:val="99"/>
    <w:rsid w:val="00D11EAA"/>
    <w:pPr>
      <w:spacing w:after="0" w:line="240" w:lineRule="auto"/>
      <w:ind w:left="960"/>
    </w:pPr>
    <w:rPr>
      <w:rFonts w:ascii="Times New Roman" w:eastAsia="Times New Roman" w:hAnsi="Times New Roman" w:cs="Times New Roman"/>
      <w:sz w:val="20"/>
      <w:szCs w:val="20"/>
      <w:lang w:val="en-US"/>
    </w:rPr>
  </w:style>
  <w:style w:type="paragraph" w:styleId="73">
    <w:name w:val="toc 7"/>
    <w:basedOn w:val="ad"/>
    <w:next w:val="ad"/>
    <w:autoRedefine/>
    <w:uiPriority w:val="99"/>
    <w:rsid w:val="00D11EAA"/>
    <w:pPr>
      <w:spacing w:after="0" w:line="240" w:lineRule="auto"/>
      <w:ind w:left="1200"/>
    </w:pPr>
    <w:rPr>
      <w:rFonts w:ascii="Times New Roman" w:eastAsia="Times New Roman" w:hAnsi="Times New Roman" w:cs="Times New Roman"/>
      <w:sz w:val="20"/>
      <w:szCs w:val="20"/>
      <w:lang w:val="en-US"/>
    </w:rPr>
  </w:style>
  <w:style w:type="paragraph" w:styleId="82">
    <w:name w:val="toc 8"/>
    <w:basedOn w:val="ad"/>
    <w:next w:val="ad"/>
    <w:autoRedefine/>
    <w:uiPriority w:val="99"/>
    <w:rsid w:val="00D11EAA"/>
    <w:pPr>
      <w:spacing w:after="0" w:line="240" w:lineRule="auto"/>
      <w:ind w:left="1440"/>
    </w:pPr>
    <w:rPr>
      <w:rFonts w:ascii="Times New Roman" w:eastAsia="Times New Roman" w:hAnsi="Times New Roman" w:cs="Times New Roman"/>
      <w:sz w:val="20"/>
      <w:szCs w:val="20"/>
      <w:lang w:val="en-US"/>
    </w:rPr>
  </w:style>
  <w:style w:type="paragraph" w:styleId="91">
    <w:name w:val="toc 9"/>
    <w:basedOn w:val="ad"/>
    <w:next w:val="ad"/>
    <w:autoRedefine/>
    <w:uiPriority w:val="99"/>
    <w:rsid w:val="00D11EAA"/>
    <w:pPr>
      <w:spacing w:after="0" w:line="240" w:lineRule="auto"/>
      <w:ind w:left="1680"/>
    </w:pPr>
    <w:rPr>
      <w:rFonts w:ascii="Times New Roman" w:eastAsia="Times New Roman" w:hAnsi="Times New Roman" w:cs="Times New Roman"/>
      <w:sz w:val="20"/>
      <w:szCs w:val="20"/>
      <w:lang w:val="en-US"/>
    </w:rPr>
  </w:style>
  <w:style w:type="paragraph" w:customStyle="1" w:styleId="2f2">
    <w:name w:val="Заг2"/>
    <w:basedOn w:val="25"/>
    <w:rsid w:val="00D11EAA"/>
    <w:pPr>
      <w:widowControl w:val="0"/>
      <w:tabs>
        <w:tab w:val="left" w:pos="288"/>
      </w:tabs>
      <w:snapToGrid w:val="0"/>
      <w:spacing w:after="240"/>
      <w:ind w:left="1355" w:hanging="590"/>
    </w:pPr>
    <w:rPr>
      <w:rFonts w:ascii="Arial" w:hAnsi="Arial" w:cs="Arial"/>
      <w:i w:val="0"/>
      <w:iCs w:val="0"/>
    </w:rPr>
  </w:style>
  <w:style w:type="paragraph" w:customStyle="1" w:styleId="Default">
    <w:name w:val="Default"/>
    <w:link w:val="Default0"/>
    <w:rsid w:val="00D11E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D11EAA"/>
    <w:pPr>
      <w:spacing w:before="120" w:after="120"/>
    </w:pPr>
    <w:rPr>
      <w:color w:val="auto"/>
    </w:rPr>
  </w:style>
  <w:style w:type="paragraph" w:customStyle="1" w:styleId="1fc">
    <w:name w:val="Заг1"/>
    <w:basedOn w:val="18"/>
    <w:link w:val="1fd"/>
    <w:rsid w:val="00D11EAA"/>
    <w:pPr>
      <w:keepNext/>
      <w:widowControl w:val="0"/>
      <w:snapToGrid w:val="0"/>
      <w:spacing w:after="200" w:line="240" w:lineRule="auto"/>
      <w:jc w:val="center"/>
    </w:pPr>
    <w:rPr>
      <w:rFonts w:ascii="Arial" w:hAnsi="Arial" w:cs="Times New Roman"/>
      <w:b/>
      <w:caps/>
      <w:spacing w:val="20"/>
      <w:kern w:val="32"/>
      <w:lang w:val="ru-RU" w:eastAsia="ru-RU"/>
    </w:rPr>
  </w:style>
  <w:style w:type="character" w:customStyle="1" w:styleId="1fd">
    <w:name w:val="Заг1 Знак"/>
    <w:link w:val="1fc"/>
    <w:locked/>
    <w:rsid w:val="00D11EAA"/>
    <w:rPr>
      <w:rFonts w:ascii="Arial" w:eastAsia="Times New Roman" w:hAnsi="Arial" w:cs="Times New Roman"/>
      <w:b/>
      <w:caps/>
      <w:spacing w:val="20"/>
      <w:kern w:val="32"/>
      <w:sz w:val="20"/>
      <w:szCs w:val="20"/>
      <w:lang w:eastAsia="ru-RU"/>
    </w:rPr>
  </w:style>
  <w:style w:type="paragraph" w:customStyle="1" w:styleId="a9">
    <w:name w:val="Текст ТЗ"/>
    <w:basedOn w:val="18"/>
    <w:link w:val="afffff3"/>
    <w:rsid w:val="00D11EAA"/>
    <w:pPr>
      <w:keepNext/>
      <w:numPr>
        <w:ilvl w:val="1"/>
        <w:numId w:val="11"/>
      </w:numPr>
      <w:suppressAutoHyphens/>
      <w:spacing w:after="0" w:line="312" w:lineRule="auto"/>
      <w:jc w:val="both"/>
    </w:pPr>
    <w:rPr>
      <w:rFonts w:ascii="Calibri" w:hAnsi="Calibri" w:cs="Times New Roman"/>
      <w:kern w:val="28"/>
      <w:sz w:val="28"/>
      <w:szCs w:val="28"/>
      <w:lang w:val="ru-RU" w:eastAsia="ko-KR"/>
    </w:rPr>
  </w:style>
  <w:style w:type="character" w:customStyle="1" w:styleId="afffff3">
    <w:name w:val="Текст ТЗ Знак"/>
    <w:link w:val="a9"/>
    <w:locked/>
    <w:rsid w:val="00D11EAA"/>
    <w:rPr>
      <w:rFonts w:ascii="Calibri" w:eastAsia="Times New Roman" w:hAnsi="Calibri" w:cs="Times New Roman"/>
      <w:kern w:val="28"/>
      <w:sz w:val="28"/>
      <w:szCs w:val="28"/>
      <w:lang w:eastAsia="ko-KR"/>
    </w:rPr>
  </w:style>
  <w:style w:type="character" w:customStyle="1" w:styleId="54">
    <w:name w:val="Знак Знак5"/>
    <w:uiPriority w:val="99"/>
    <w:locked/>
    <w:rsid w:val="00D11EAA"/>
    <w:rPr>
      <w:rFonts w:eastAsia="Times New Roman"/>
      <w:sz w:val="24"/>
      <w:lang w:val="en-US"/>
    </w:rPr>
  </w:style>
  <w:style w:type="paragraph" w:customStyle="1" w:styleId="afffff4">
    <w:name w:val="Знак Знак Знак Знак Знак Знак"/>
    <w:basedOn w:val="ad"/>
    <w:next w:val="18"/>
    <w:uiPriority w:val="99"/>
    <w:rsid w:val="00D11EAA"/>
    <w:pPr>
      <w:spacing w:after="160" w:line="240" w:lineRule="exact"/>
      <w:jc w:val="both"/>
    </w:pPr>
    <w:rPr>
      <w:rFonts w:ascii="Verdana" w:eastAsia="Times New Roman" w:hAnsi="Verdana" w:cs="Times New Roman"/>
      <w:sz w:val="20"/>
      <w:szCs w:val="20"/>
      <w:lang w:val="en-US"/>
    </w:rPr>
  </w:style>
  <w:style w:type="paragraph" w:customStyle="1" w:styleId="214">
    <w:name w:val="Знак21"/>
    <w:basedOn w:val="ad"/>
    <w:uiPriority w:val="99"/>
    <w:rsid w:val="00D11EAA"/>
    <w:pPr>
      <w:spacing w:after="160" w:line="240" w:lineRule="exact"/>
    </w:pPr>
    <w:rPr>
      <w:rFonts w:ascii="Verdana" w:eastAsia="Times New Roman" w:hAnsi="Verdana" w:cs="Verdana"/>
      <w:sz w:val="20"/>
      <w:szCs w:val="20"/>
      <w:lang w:val="en-US"/>
    </w:rPr>
  </w:style>
  <w:style w:type="character" w:customStyle="1" w:styleId="afffff5">
    <w:name w:val="Основной текст по центру Знак Знак"/>
    <w:uiPriority w:val="99"/>
    <w:locked/>
    <w:rsid w:val="00D11EAA"/>
    <w:rPr>
      <w:sz w:val="24"/>
    </w:rPr>
  </w:style>
  <w:style w:type="paragraph" w:customStyle="1" w:styleId="112">
    <w:name w:val="Абзац списка11"/>
    <w:basedOn w:val="ad"/>
    <w:uiPriority w:val="99"/>
    <w:rsid w:val="00D11EAA"/>
    <w:pPr>
      <w:ind w:left="720"/>
    </w:pPr>
    <w:rPr>
      <w:rFonts w:ascii="Calibri" w:eastAsia="Times New Roman" w:hAnsi="Calibri" w:cs="Calibri"/>
    </w:rPr>
  </w:style>
  <w:style w:type="character" w:customStyle="1" w:styleId="63">
    <w:name w:val="Знак Знак6"/>
    <w:uiPriority w:val="99"/>
    <w:rsid w:val="00D11EAA"/>
    <w:rPr>
      <w:rFonts w:eastAsia="MS Mincho"/>
      <w:sz w:val="24"/>
      <w:lang w:eastAsia="ja-JP"/>
    </w:rPr>
  </w:style>
  <w:style w:type="character" w:customStyle="1" w:styleId="FontStyle32">
    <w:name w:val="Font Style32"/>
    <w:uiPriority w:val="99"/>
    <w:rsid w:val="00D11EAA"/>
    <w:rPr>
      <w:rFonts w:ascii="Times New Roman" w:hAnsi="Times New Roman"/>
      <w:b/>
      <w:sz w:val="20"/>
    </w:rPr>
  </w:style>
  <w:style w:type="character" w:customStyle="1" w:styleId="afffff6">
    <w:name w:val="Текст концевой сноски Знак"/>
    <w:basedOn w:val="ae"/>
    <w:link w:val="afffff7"/>
    <w:uiPriority w:val="99"/>
    <w:rsid w:val="00D11EAA"/>
    <w:rPr>
      <w:sz w:val="20"/>
      <w:szCs w:val="20"/>
    </w:rPr>
  </w:style>
  <w:style w:type="paragraph" w:styleId="afffff7">
    <w:name w:val="endnote text"/>
    <w:basedOn w:val="ad"/>
    <w:link w:val="afffff6"/>
    <w:uiPriority w:val="99"/>
    <w:unhideWhenUsed/>
    <w:rsid w:val="00D11EAA"/>
    <w:pPr>
      <w:spacing w:after="0" w:line="240" w:lineRule="auto"/>
    </w:pPr>
    <w:rPr>
      <w:sz w:val="20"/>
      <w:szCs w:val="20"/>
    </w:rPr>
  </w:style>
  <w:style w:type="character" w:customStyle="1" w:styleId="1fe">
    <w:name w:val="Текст концевой сноски Знак1"/>
    <w:basedOn w:val="ae"/>
    <w:uiPriority w:val="99"/>
    <w:semiHidden/>
    <w:rsid w:val="00D11EAA"/>
    <w:rPr>
      <w:sz w:val="20"/>
      <w:szCs w:val="20"/>
    </w:rPr>
  </w:style>
  <w:style w:type="character" w:customStyle="1" w:styleId="GrekovaOA">
    <w:name w:val="Grekova_OA"/>
    <w:uiPriority w:val="99"/>
    <w:semiHidden/>
    <w:rsid w:val="00D11EAA"/>
    <w:rPr>
      <w:color w:val="000000"/>
    </w:rPr>
  </w:style>
  <w:style w:type="character" w:customStyle="1" w:styleId="EndnoteTextChar1">
    <w:name w:val="Endnote Text Char1"/>
    <w:basedOn w:val="ae"/>
    <w:uiPriority w:val="99"/>
    <w:semiHidden/>
    <w:rsid w:val="00D11EAA"/>
    <w:rPr>
      <w:sz w:val="20"/>
      <w:szCs w:val="20"/>
    </w:rPr>
  </w:style>
  <w:style w:type="character" w:styleId="afffff8">
    <w:name w:val="endnote reference"/>
    <w:basedOn w:val="ae"/>
    <w:uiPriority w:val="99"/>
    <w:unhideWhenUsed/>
    <w:rsid w:val="00D11EAA"/>
    <w:rPr>
      <w:vertAlign w:val="superscript"/>
    </w:rPr>
  </w:style>
  <w:style w:type="paragraph" w:customStyle="1" w:styleId="44">
    <w:name w:val="Основной текст4"/>
    <w:basedOn w:val="ad"/>
    <w:link w:val="afffff9"/>
    <w:rsid w:val="00D11EAA"/>
    <w:pPr>
      <w:widowControl w:val="0"/>
      <w:shd w:val="clear" w:color="auto" w:fill="FFFFFF"/>
      <w:spacing w:after="180" w:line="327" w:lineRule="exact"/>
      <w:ind w:hanging="340"/>
    </w:pPr>
    <w:rPr>
      <w:rFonts w:ascii="Sylfaen" w:eastAsia="Sylfaen" w:hAnsi="Sylfaen" w:cs="Sylfaen"/>
      <w:color w:val="000000"/>
      <w:sz w:val="27"/>
      <w:szCs w:val="27"/>
      <w:lang w:eastAsia="ru-RU"/>
    </w:rPr>
  </w:style>
  <w:style w:type="paragraph" w:customStyle="1" w:styleId="afffffa">
    <w:name w:val="Слева (без отступа)"/>
    <w:basedOn w:val="ad"/>
    <w:rsid w:val="00D11EAA"/>
    <w:pPr>
      <w:spacing w:after="120" w:line="240" w:lineRule="auto"/>
      <w:jc w:val="both"/>
    </w:pPr>
    <w:rPr>
      <w:rFonts w:ascii="Times New Roman" w:eastAsia="Times New Roman" w:hAnsi="Times New Roman" w:cs="Times New Roman"/>
      <w:sz w:val="28"/>
      <w:szCs w:val="28"/>
      <w:lang w:eastAsia="ru-RU"/>
    </w:rPr>
  </w:style>
  <w:style w:type="numbering" w:customStyle="1" w:styleId="3f">
    <w:name w:val="Стиль3"/>
    <w:rsid w:val="00D11EAA"/>
  </w:style>
  <w:style w:type="paragraph" w:customStyle="1" w:styleId="afffffb">
    <w:name w:val="МРСК_колонтитул_верхний_правый"/>
    <w:basedOn w:val="aff1"/>
    <w:link w:val="afffffc"/>
    <w:rsid w:val="00D11EAA"/>
    <w:pPr>
      <w:keepNext/>
      <w:widowControl/>
      <w:autoSpaceDE/>
      <w:autoSpaceDN/>
      <w:adjustRightInd/>
      <w:ind w:firstLine="709"/>
      <w:jc w:val="right"/>
    </w:pPr>
    <w:rPr>
      <w:rFonts w:ascii="Times New Roman" w:hAnsi="Times New Roman"/>
      <w:caps/>
      <w:sz w:val="16"/>
      <w:szCs w:val="16"/>
    </w:rPr>
  </w:style>
  <w:style w:type="character" w:customStyle="1" w:styleId="afffffc">
    <w:name w:val="МРСК_колонтитул_верхний_правый Знак"/>
    <w:link w:val="afffffb"/>
    <w:rsid w:val="00D11EAA"/>
    <w:rPr>
      <w:rFonts w:ascii="Times New Roman" w:eastAsia="Times New Roman" w:hAnsi="Times New Roman" w:cs="Times New Roman"/>
      <w:caps/>
      <w:sz w:val="16"/>
      <w:szCs w:val="16"/>
      <w:lang w:eastAsia="ru-RU"/>
    </w:rPr>
  </w:style>
  <w:style w:type="paragraph" w:customStyle="1" w:styleId="afffffd">
    <w:name w:val="МРСК_колонтитул_верхний_центр"/>
    <w:basedOn w:val="aff1"/>
    <w:rsid w:val="00D11EAA"/>
    <w:pPr>
      <w:keepNext/>
      <w:widowControl/>
      <w:autoSpaceDE/>
      <w:autoSpaceDN/>
      <w:adjustRightInd/>
      <w:ind w:firstLine="709"/>
      <w:jc w:val="center"/>
    </w:pPr>
    <w:rPr>
      <w:rFonts w:ascii="Times New Roman" w:hAnsi="Times New Roman"/>
      <w:caps/>
      <w:sz w:val="16"/>
      <w:szCs w:val="16"/>
    </w:rPr>
  </w:style>
  <w:style w:type="paragraph" w:styleId="afffffe">
    <w:name w:val="Document Map"/>
    <w:basedOn w:val="ad"/>
    <w:link w:val="affffff"/>
    <w:rsid w:val="00D11EAA"/>
    <w:pPr>
      <w:spacing w:after="0" w:line="240" w:lineRule="auto"/>
    </w:pPr>
    <w:rPr>
      <w:rFonts w:ascii="Tahoma" w:eastAsia="Times New Roman" w:hAnsi="Tahoma" w:cs="Tahoma"/>
      <w:sz w:val="16"/>
      <w:szCs w:val="16"/>
      <w:lang w:eastAsia="ru-RU"/>
    </w:rPr>
  </w:style>
  <w:style w:type="character" w:customStyle="1" w:styleId="affffff">
    <w:name w:val="Схема документа Знак"/>
    <w:basedOn w:val="ae"/>
    <w:link w:val="afffffe"/>
    <w:rsid w:val="00D11EAA"/>
    <w:rPr>
      <w:rFonts w:ascii="Tahoma" w:eastAsia="Times New Roman" w:hAnsi="Tahoma" w:cs="Tahoma"/>
      <w:sz w:val="16"/>
      <w:szCs w:val="16"/>
      <w:lang w:eastAsia="ru-RU"/>
    </w:rPr>
  </w:style>
  <w:style w:type="paragraph" w:customStyle="1" w:styleId="affffff0">
    <w:name w:val="Знак Знак Знак"/>
    <w:basedOn w:val="ad"/>
    <w:rsid w:val="00D11EAA"/>
    <w:pPr>
      <w:tabs>
        <w:tab w:val="num" w:pos="360"/>
      </w:tabs>
      <w:spacing w:after="160"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d"/>
    <w:rsid w:val="00D11EAA"/>
    <w:pPr>
      <w:keepNext/>
      <w:suppressAutoHyphens/>
      <w:spacing w:after="120" w:line="240" w:lineRule="atLeast"/>
    </w:pPr>
    <w:rPr>
      <w:rFonts w:ascii="Arial" w:eastAsia="Times New Roman" w:hAnsi="Arial" w:cs="Arial"/>
      <w:spacing w:val="-5"/>
      <w:sz w:val="28"/>
      <w:szCs w:val="28"/>
    </w:rPr>
  </w:style>
  <w:style w:type="paragraph" w:customStyle="1" w:styleId="affffff1">
    <w:name w:val="Справа"/>
    <w:basedOn w:val="ad"/>
    <w:rsid w:val="00D11EAA"/>
    <w:pPr>
      <w:spacing w:after="120" w:line="240" w:lineRule="auto"/>
      <w:jc w:val="right"/>
    </w:pPr>
    <w:rPr>
      <w:rFonts w:ascii="Times New Roman" w:eastAsia="Times New Roman" w:hAnsi="Times New Roman" w:cs="Times New Roman"/>
      <w:sz w:val="28"/>
      <w:szCs w:val="28"/>
      <w:lang w:eastAsia="ru-RU"/>
    </w:rPr>
  </w:style>
  <w:style w:type="character" w:customStyle="1" w:styleId="affffff2">
    <w:name w:val="Стиль полужирный Красный"/>
    <w:rsid w:val="00D11EAA"/>
    <w:rPr>
      <w:rFonts w:ascii="Times New Roman" w:hAnsi="Times New Roman"/>
      <w:color w:val="auto"/>
    </w:rPr>
  </w:style>
  <w:style w:type="paragraph" w:customStyle="1" w:styleId="affffff3">
    <w:name w:val="Абзац нумеров"/>
    <w:basedOn w:val="ad"/>
    <w:rsid w:val="00D11EAA"/>
    <w:pPr>
      <w:tabs>
        <w:tab w:val="num" w:pos="1440"/>
      </w:tabs>
      <w:spacing w:after="120" w:line="288" w:lineRule="auto"/>
      <w:ind w:left="1440" w:hanging="360"/>
      <w:jc w:val="both"/>
    </w:pPr>
    <w:rPr>
      <w:rFonts w:ascii="Times New Roman" w:eastAsia="Times New Roman" w:hAnsi="Times New Roman" w:cs="Times New Roman"/>
      <w:sz w:val="28"/>
      <w:szCs w:val="28"/>
      <w:lang w:eastAsia="ru-RU"/>
    </w:rPr>
  </w:style>
  <w:style w:type="table" w:customStyle="1" w:styleId="113">
    <w:name w:val="Сетка таблицы11"/>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МРСК_заголовок_1"/>
    <w:basedOn w:val="18"/>
    <w:rsid w:val="00D11EAA"/>
    <w:pPr>
      <w:keepNext/>
      <w:numPr>
        <w:numId w:val="13"/>
      </w:numPr>
      <w:shd w:val="clear" w:color="auto" w:fill="D9D9D9"/>
      <w:spacing w:before="240" w:after="60" w:line="300" w:lineRule="auto"/>
      <w:jc w:val="both"/>
    </w:pPr>
    <w:rPr>
      <w:rFonts w:ascii="Times New Roman" w:hAnsi="Times New Roman" w:cs="Arial"/>
      <w:b/>
      <w:bCs/>
      <w:caps/>
      <w:kern w:val="32"/>
      <w:sz w:val="28"/>
      <w:szCs w:val="28"/>
      <w:lang w:val="ru-RU" w:eastAsia="ru-RU"/>
    </w:rPr>
  </w:style>
  <w:style w:type="paragraph" w:customStyle="1" w:styleId="affffff4">
    <w:name w:val="МРСК_шрифт_абзаца"/>
    <w:basedOn w:val="ad"/>
    <w:link w:val="affffff5"/>
    <w:rsid w:val="00D11EA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f5">
    <w:name w:val="МРСК_шрифт_абзаца Знак"/>
    <w:link w:val="affffff4"/>
    <w:rsid w:val="00D11EAA"/>
    <w:rPr>
      <w:rFonts w:ascii="Times New Roman" w:eastAsia="Times New Roman" w:hAnsi="Times New Roman" w:cs="Times New Roman"/>
      <w:sz w:val="24"/>
      <w:szCs w:val="24"/>
      <w:lang w:eastAsia="ru-RU"/>
    </w:rPr>
  </w:style>
  <w:style w:type="paragraph" w:customStyle="1" w:styleId="20">
    <w:name w:val="МРСК_заголовок_2"/>
    <w:basedOn w:val="affffff4"/>
    <w:rsid w:val="00D11EAA"/>
    <w:pPr>
      <w:keepNext w:val="0"/>
      <w:keepLines w:val="0"/>
      <w:numPr>
        <w:ilvl w:val="1"/>
        <w:numId w:val="13"/>
      </w:numPr>
      <w:tabs>
        <w:tab w:val="clear" w:pos="0"/>
        <w:tab w:val="num" w:pos="1428"/>
      </w:tabs>
      <w:spacing w:before="240" w:after="60"/>
      <w:ind w:left="1788" w:hanging="720"/>
      <w:jc w:val="left"/>
    </w:pPr>
    <w:rPr>
      <w:b/>
      <w:caps/>
      <w:spacing w:val="-6"/>
      <w:sz w:val="26"/>
      <w:szCs w:val="26"/>
    </w:rPr>
  </w:style>
  <w:style w:type="paragraph" w:customStyle="1" w:styleId="affffff6">
    <w:name w:val="МРСК_заголовок_большой"/>
    <w:basedOn w:val="ad"/>
    <w:rsid w:val="00D11EAA"/>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7">
    <w:name w:val="МРСК_заголовок_малый"/>
    <w:basedOn w:val="ad"/>
    <w:rsid w:val="00D11EAA"/>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8">
    <w:name w:val="МРСК_заголовок_средний"/>
    <w:basedOn w:val="ad"/>
    <w:rsid w:val="00D11EAA"/>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9">
    <w:name w:val="МРСК_колонтитул_верхний_левый"/>
    <w:basedOn w:val="aff1"/>
    <w:rsid w:val="00D11EAA"/>
    <w:pPr>
      <w:keepNext/>
      <w:widowControl/>
      <w:autoSpaceDE/>
      <w:autoSpaceDN/>
      <w:adjustRightInd/>
      <w:ind w:firstLine="709"/>
    </w:pPr>
    <w:rPr>
      <w:rFonts w:ascii="Times New Roman" w:hAnsi="Times New Roman"/>
      <w:caps/>
      <w:sz w:val="16"/>
      <w:szCs w:val="16"/>
    </w:rPr>
  </w:style>
  <w:style w:type="paragraph" w:customStyle="1" w:styleId="a5">
    <w:name w:val="МРСК_маркированный"/>
    <w:basedOn w:val="a0"/>
    <w:rsid w:val="00D11EAA"/>
    <w:pPr>
      <w:keepNext/>
      <w:numPr>
        <w:numId w:val="17"/>
      </w:numPr>
      <w:tabs>
        <w:tab w:val="left" w:pos="567"/>
      </w:tabs>
      <w:spacing w:line="300" w:lineRule="auto"/>
      <w:ind w:left="0" w:firstLine="284"/>
      <w:jc w:val="both"/>
    </w:pPr>
  </w:style>
  <w:style w:type="paragraph" w:customStyle="1" w:styleId="affffffa">
    <w:name w:val="МРСК_название_объекта"/>
    <w:basedOn w:val="ad"/>
    <w:rsid w:val="00D11EAA"/>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3">
    <w:name w:val="МРСК_нумерованный_список"/>
    <w:basedOn w:val="a1"/>
    <w:link w:val="affffffb"/>
    <w:rsid w:val="00D11EAA"/>
    <w:pPr>
      <w:numPr>
        <w:numId w:val="15"/>
      </w:numPr>
      <w:contextualSpacing w:val="0"/>
    </w:pPr>
  </w:style>
  <w:style w:type="paragraph" w:styleId="a1">
    <w:name w:val="List Number"/>
    <w:basedOn w:val="ad"/>
    <w:uiPriority w:val="99"/>
    <w:unhideWhenUsed/>
    <w:rsid w:val="00D11EAA"/>
    <w:pPr>
      <w:keepNext/>
      <w:numPr>
        <w:numId w:val="14"/>
      </w:numPr>
      <w:spacing w:after="0" w:line="300" w:lineRule="auto"/>
      <w:contextualSpacing/>
      <w:jc w:val="both"/>
    </w:pPr>
    <w:rPr>
      <w:rFonts w:ascii="Times New Roman" w:eastAsia="Times New Roman" w:hAnsi="Times New Roman" w:cs="Times New Roman"/>
      <w:sz w:val="24"/>
      <w:szCs w:val="24"/>
      <w:lang w:eastAsia="ru-RU"/>
    </w:rPr>
  </w:style>
  <w:style w:type="character" w:customStyle="1" w:styleId="affffffb">
    <w:name w:val="МРСК_нумерованный_список Знак"/>
    <w:link w:val="a3"/>
    <w:rsid w:val="00D11EAA"/>
    <w:rPr>
      <w:rFonts w:ascii="Times New Roman" w:eastAsia="Times New Roman" w:hAnsi="Times New Roman" w:cs="Times New Roman"/>
      <w:sz w:val="24"/>
      <w:szCs w:val="24"/>
      <w:lang w:eastAsia="ru-RU"/>
    </w:rPr>
  </w:style>
  <w:style w:type="paragraph" w:customStyle="1" w:styleId="affffffc">
    <w:name w:val="МРСК_потоковая_диаграмма"/>
    <w:basedOn w:val="ad"/>
    <w:rsid w:val="00D11EAA"/>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d">
    <w:name w:val="МРСК_потоковая_диаграмма_по_центру"/>
    <w:basedOn w:val="affffffc"/>
    <w:rsid w:val="00D11EAA"/>
    <w:pPr>
      <w:suppressAutoHyphens/>
      <w:jc w:val="center"/>
    </w:pPr>
  </w:style>
  <w:style w:type="paragraph" w:customStyle="1" w:styleId="affffffe">
    <w:name w:val="МРСК_Приложения"/>
    <w:basedOn w:val="affffff8"/>
    <w:rsid w:val="00D11EAA"/>
    <w:pPr>
      <w:spacing w:before="6000"/>
    </w:pPr>
  </w:style>
  <w:style w:type="paragraph" w:customStyle="1" w:styleId="afffffff">
    <w:name w:val="МРСК_рисунок"/>
    <w:basedOn w:val="ad"/>
    <w:rsid w:val="00D11EAA"/>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0">
    <w:name w:val="МРСК_Скрытый"/>
    <w:basedOn w:val="affffff7"/>
    <w:rsid w:val="00D11EAA"/>
    <w:pPr>
      <w:jc w:val="left"/>
    </w:pPr>
    <w:rPr>
      <w:b w:val="0"/>
      <w:color w:val="FFFFFF"/>
      <w:sz w:val="16"/>
      <w:szCs w:val="16"/>
    </w:rPr>
  </w:style>
  <w:style w:type="paragraph" w:customStyle="1" w:styleId="afffffff1">
    <w:name w:val="МРСК_таблица_заголовок"/>
    <w:basedOn w:val="ad"/>
    <w:rsid w:val="00D11EAA"/>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2">
    <w:name w:val="МРСК_таблица_текст"/>
    <w:basedOn w:val="afffffff1"/>
    <w:rsid w:val="00D11EAA"/>
    <w:pPr>
      <w:suppressAutoHyphens w:val="0"/>
      <w:jc w:val="both"/>
    </w:pPr>
  </w:style>
  <w:style w:type="paragraph" w:customStyle="1" w:styleId="afffffff3">
    <w:name w:val="МРСК_шрифт_абзаца_без_отступа"/>
    <w:basedOn w:val="ad"/>
    <w:rsid w:val="00D11EAA"/>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4">
    <w:name w:val="МРСК_шрифт_абзаца_без_отступа_по_центру"/>
    <w:basedOn w:val="afffffff3"/>
    <w:rsid w:val="00D11EAA"/>
    <w:pPr>
      <w:jc w:val="center"/>
    </w:pPr>
  </w:style>
  <w:style w:type="paragraph" w:customStyle="1" w:styleId="afffffff5">
    <w:name w:val="МРСК_обычный_текст"/>
    <w:basedOn w:val="ad"/>
    <w:qFormat/>
    <w:rsid w:val="00D11EAA"/>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6">
    <w:name w:val="МРСК_таблица_название"/>
    <w:basedOn w:val="afff4"/>
    <w:rsid w:val="00D11EAA"/>
    <w:pPr>
      <w:keepNext/>
      <w:autoSpaceDE/>
      <w:autoSpaceDN/>
      <w:spacing w:before="60"/>
      <w:ind w:firstLine="709"/>
    </w:pPr>
    <w:rPr>
      <w:b/>
      <w:bCs/>
      <w:sz w:val="20"/>
      <w:szCs w:val="20"/>
    </w:rPr>
  </w:style>
  <w:style w:type="paragraph" w:customStyle="1" w:styleId="3">
    <w:name w:val="МРСК_заголовок_3"/>
    <w:basedOn w:val="31"/>
    <w:qFormat/>
    <w:rsid w:val="00D11EAA"/>
    <w:pPr>
      <w:numPr>
        <w:numId w:val="13"/>
      </w:numPr>
      <w:suppressAutoHyphens w:val="0"/>
      <w:spacing w:before="0" w:after="0" w:line="300" w:lineRule="auto"/>
      <w:jc w:val="both"/>
    </w:pPr>
    <w:rPr>
      <w:caps/>
      <w:sz w:val="24"/>
      <w:szCs w:val="26"/>
    </w:rPr>
  </w:style>
  <w:style w:type="paragraph" w:customStyle="1" w:styleId="afffffff7">
    <w:name w:val="Мой_обычный"/>
    <w:basedOn w:val="ad"/>
    <w:qFormat/>
    <w:rsid w:val="00D11EAA"/>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8">
    <w:name w:val="МРСК_колонтитул_верхний_центр_курсив"/>
    <w:basedOn w:val="afffffd"/>
    <w:qFormat/>
    <w:rsid w:val="00D11EAA"/>
    <w:pPr>
      <w:framePr w:hSpace="180" w:wrap="around" w:vAnchor="text" w:hAnchor="margin" w:y="137"/>
    </w:pPr>
    <w:rPr>
      <w:i/>
      <w:sz w:val="12"/>
    </w:rPr>
  </w:style>
  <w:style w:type="paragraph" w:customStyle="1" w:styleId="afffffff9">
    <w:name w:val="Б_скрытый"/>
    <w:basedOn w:val="ad"/>
    <w:rsid w:val="00D11EAA"/>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styleId="afffffffa">
    <w:name w:val="TOC Heading"/>
    <w:basedOn w:val="18"/>
    <w:next w:val="ad"/>
    <w:uiPriority w:val="39"/>
    <w:unhideWhenUsed/>
    <w:qFormat/>
    <w:rsid w:val="00D11EAA"/>
    <w:pPr>
      <w:keepNext/>
      <w:spacing w:before="240" w:after="60" w:line="300" w:lineRule="auto"/>
      <w:ind w:firstLine="709"/>
      <w:jc w:val="both"/>
      <w:outlineLvl w:val="9"/>
    </w:pPr>
    <w:rPr>
      <w:rFonts w:ascii="Cambria" w:hAnsi="Cambria" w:cs="Times New Roman"/>
      <w:b/>
      <w:bCs/>
      <w:kern w:val="32"/>
      <w:sz w:val="32"/>
      <w:szCs w:val="32"/>
      <w:lang w:val="ru-RU" w:eastAsia="ru-RU"/>
    </w:rPr>
  </w:style>
  <w:style w:type="paragraph" w:customStyle="1" w:styleId="afffffffb">
    <w:name w:val="Стиль специальный"/>
    <w:basedOn w:val="ad"/>
    <w:uiPriority w:val="99"/>
    <w:rsid w:val="00D11EAA"/>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D11EAA"/>
    <w:rPr>
      <w:rFonts w:cs="Times New Roman"/>
      <w:color w:val="auto"/>
    </w:rPr>
  </w:style>
  <w:style w:type="character" w:customStyle="1" w:styleId="FontStyle29">
    <w:name w:val="Font Style29"/>
    <w:uiPriority w:val="99"/>
    <w:rsid w:val="00D11EAA"/>
    <w:rPr>
      <w:rFonts w:ascii="Times New Roman" w:hAnsi="Times New Roman" w:cs="Times New Roman"/>
      <w:b/>
      <w:bCs/>
      <w:i/>
      <w:iCs/>
      <w:spacing w:val="-20"/>
      <w:sz w:val="30"/>
      <w:szCs w:val="30"/>
    </w:rPr>
  </w:style>
  <w:style w:type="character" w:customStyle="1" w:styleId="FontStyle33">
    <w:name w:val="Font Style33"/>
    <w:uiPriority w:val="99"/>
    <w:rsid w:val="00D11EAA"/>
    <w:rPr>
      <w:rFonts w:ascii="Times New Roman" w:hAnsi="Times New Roman" w:cs="Times New Roman"/>
      <w:i/>
      <w:iCs/>
      <w:spacing w:val="10"/>
      <w:sz w:val="26"/>
      <w:szCs w:val="26"/>
    </w:rPr>
  </w:style>
  <w:style w:type="paragraph" w:customStyle="1" w:styleId="Style1">
    <w:name w:val="Style1"/>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d"/>
    <w:uiPriority w:val="99"/>
    <w:rsid w:val="00D11EAA"/>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d"/>
    <w:uiPriority w:val="99"/>
    <w:rsid w:val="00D11EAA"/>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d"/>
    <w:uiPriority w:val="99"/>
    <w:rsid w:val="00D11EAA"/>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D11EAA"/>
    <w:rPr>
      <w:rFonts w:ascii="Times New Roman" w:hAnsi="Times New Roman" w:cs="Times New Roman"/>
      <w:sz w:val="22"/>
      <w:szCs w:val="22"/>
    </w:rPr>
  </w:style>
  <w:style w:type="character" w:customStyle="1" w:styleId="FontStyle14">
    <w:name w:val="Font Style14"/>
    <w:uiPriority w:val="99"/>
    <w:rsid w:val="00D11EAA"/>
    <w:rPr>
      <w:rFonts w:ascii="Times New Roman" w:hAnsi="Times New Roman" w:cs="Times New Roman"/>
      <w:b/>
      <w:bCs/>
      <w:sz w:val="22"/>
      <w:szCs w:val="22"/>
    </w:rPr>
  </w:style>
  <w:style w:type="character" w:customStyle="1" w:styleId="FontStyle34">
    <w:name w:val="Font Style34"/>
    <w:uiPriority w:val="99"/>
    <w:rsid w:val="00D11EAA"/>
    <w:rPr>
      <w:rFonts w:ascii="Times New Roman" w:hAnsi="Times New Roman" w:cs="Times New Roman"/>
      <w:spacing w:val="10"/>
      <w:sz w:val="26"/>
      <w:szCs w:val="26"/>
    </w:rPr>
  </w:style>
  <w:style w:type="paragraph" w:customStyle="1" w:styleId="Style8">
    <w:name w:val="Style8"/>
    <w:basedOn w:val="ad"/>
    <w:uiPriority w:val="99"/>
    <w:rsid w:val="00D11EAA"/>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d"/>
    <w:uiPriority w:val="99"/>
    <w:rsid w:val="00D11EAA"/>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d"/>
    <w:uiPriority w:val="99"/>
    <w:rsid w:val="00D11EAA"/>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d"/>
    <w:uiPriority w:val="99"/>
    <w:rsid w:val="00D11EAA"/>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D11EAA"/>
    <w:rPr>
      <w:rFonts w:ascii="Times New Roman" w:hAnsi="Times New Roman" w:cs="Times New Roman"/>
      <w:b/>
      <w:bCs/>
      <w:spacing w:val="-20"/>
      <w:sz w:val="28"/>
      <w:szCs w:val="28"/>
    </w:rPr>
  </w:style>
  <w:style w:type="character" w:customStyle="1" w:styleId="FontStyle41">
    <w:name w:val="Font Style41"/>
    <w:uiPriority w:val="99"/>
    <w:rsid w:val="00D11EAA"/>
    <w:rPr>
      <w:rFonts w:ascii="Times New Roman" w:hAnsi="Times New Roman" w:cs="Times New Roman"/>
      <w:spacing w:val="-10"/>
      <w:sz w:val="28"/>
      <w:szCs w:val="28"/>
    </w:rPr>
  </w:style>
  <w:style w:type="character" w:customStyle="1" w:styleId="FontStyle49">
    <w:name w:val="Font Style49"/>
    <w:uiPriority w:val="99"/>
    <w:rsid w:val="00D11EAA"/>
    <w:rPr>
      <w:rFonts w:ascii="Segoe UI" w:hAnsi="Segoe UI" w:cs="Segoe UI"/>
      <w:spacing w:val="10"/>
      <w:sz w:val="24"/>
      <w:szCs w:val="24"/>
    </w:rPr>
  </w:style>
  <w:style w:type="paragraph" w:customStyle="1" w:styleId="Style10">
    <w:name w:val="Style10"/>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d"/>
    <w:uiPriority w:val="99"/>
    <w:rsid w:val="00D11EAA"/>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d"/>
    <w:uiPriority w:val="99"/>
    <w:rsid w:val="00D11EAA"/>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8">
    <w:name w:val="Style18"/>
    <w:basedOn w:val="ad"/>
    <w:uiPriority w:val="99"/>
    <w:rsid w:val="00D11EAA"/>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D11EAA"/>
    <w:rPr>
      <w:rFonts w:ascii="Times New Roman" w:hAnsi="Times New Roman" w:cs="Times New Roman"/>
      <w:i/>
      <w:iCs/>
      <w:sz w:val="18"/>
      <w:szCs w:val="18"/>
    </w:rPr>
  </w:style>
  <w:style w:type="paragraph" w:customStyle="1" w:styleId="Style14">
    <w:name w:val="Style14"/>
    <w:basedOn w:val="ad"/>
    <w:uiPriority w:val="99"/>
    <w:rsid w:val="00D11EAA"/>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D11EAA"/>
    <w:rPr>
      <w:rFonts w:ascii="Times New Roman" w:hAnsi="Times New Roman" w:cs="Times New Roman"/>
      <w:b/>
      <w:bCs/>
      <w:i/>
      <w:iCs/>
      <w:spacing w:val="20"/>
      <w:sz w:val="24"/>
      <w:szCs w:val="24"/>
    </w:rPr>
  </w:style>
  <w:style w:type="paragraph" w:customStyle="1" w:styleId="BodyText">
    <w:name w:val="Body_Text"/>
    <w:basedOn w:val="ad"/>
    <w:rsid w:val="00D11EAA"/>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D11EAA"/>
    <w:pPr>
      <w:spacing w:after="0" w:line="240" w:lineRule="auto"/>
    </w:pPr>
    <w:rPr>
      <w:rFonts w:ascii="Times New Roman" w:eastAsia="Times New Roman" w:hAnsi="Times New Roman" w:cs="Times New Roman"/>
      <w:sz w:val="20"/>
      <w:szCs w:val="20"/>
      <w:lang w:eastAsia="ru-RU"/>
    </w:rPr>
  </w:style>
  <w:style w:type="paragraph" w:customStyle="1" w:styleId="141">
    <w:name w:val="Стиль14"/>
    <w:basedOn w:val="ad"/>
    <w:rsid w:val="00D11EAA"/>
    <w:pPr>
      <w:spacing w:after="0" w:line="264" w:lineRule="auto"/>
      <w:ind w:firstLine="720"/>
      <w:jc w:val="both"/>
    </w:pPr>
    <w:rPr>
      <w:rFonts w:ascii="Times New Roman" w:eastAsia="Times New Roman" w:hAnsi="Times New Roman" w:cs="Times New Roman"/>
      <w:sz w:val="28"/>
      <w:szCs w:val="28"/>
      <w:lang w:eastAsia="ru-RU"/>
    </w:rPr>
  </w:style>
  <w:style w:type="table" w:customStyle="1" w:styleId="2f3">
    <w:name w:val="Сетка таблицы2"/>
    <w:basedOn w:val="af"/>
    <w:next w:val="afff6"/>
    <w:rsid w:val="00D11EA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uiPriority w:val="99"/>
    <w:rsid w:val="00D11EA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D11EA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11E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ullet">
    <w:name w:val="Bullet"/>
    <w:basedOn w:val="ad"/>
    <w:rsid w:val="00D11EAA"/>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d"/>
    <w:uiPriority w:val="99"/>
    <w:rsid w:val="00D11EAA"/>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D11EAA"/>
    <w:rPr>
      <w:rFonts w:ascii="Times New Roman" w:hAnsi="Times New Roman" w:cs="Times New Roman"/>
      <w:sz w:val="22"/>
      <w:szCs w:val="22"/>
    </w:rPr>
  </w:style>
  <w:style w:type="paragraph" w:customStyle="1" w:styleId="Style3">
    <w:name w:val="Style3"/>
    <w:basedOn w:val="ad"/>
    <w:uiPriority w:val="99"/>
    <w:rsid w:val="00D11EAA"/>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D11EAA"/>
    <w:rPr>
      <w:rFonts w:ascii="Times New Roman" w:hAnsi="Times New Roman" w:cs="Times New Roman"/>
      <w:spacing w:val="10"/>
      <w:sz w:val="24"/>
      <w:szCs w:val="24"/>
    </w:rPr>
  </w:style>
  <w:style w:type="character" w:customStyle="1" w:styleId="FontStyle12">
    <w:name w:val="Font Style12"/>
    <w:uiPriority w:val="99"/>
    <w:rsid w:val="00D11EAA"/>
    <w:rPr>
      <w:rFonts w:ascii="Times New Roman" w:hAnsi="Times New Roman" w:cs="Times New Roman"/>
      <w:spacing w:val="10"/>
      <w:sz w:val="24"/>
      <w:szCs w:val="24"/>
    </w:rPr>
  </w:style>
  <w:style w:type="paragraph" w:customStyle="1" w:styleId="Style2">
    <w:name w:val="Style2"/>
    <w:basedOn w:val="ad"/>
    <w:uiPriority w:val="99"/>
    <w:rsid w:val="00D11EAA"/>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numbering" w:customStyle="1" w:styleId="1ff">
    <w:name w:val="Стиль1"/>
    <w:rsid w:val="00D11EAA"/>
  </w:style>
  <w:style w:type="numbering" w:customStyle="1" w:styleId="3f0">
    <w:name w:val="Нет списка3"/>
    <w:next w:val="af0"/>
    <w:uiPriority w:val="99"/>
    <w:semiHidden/>
    <w:unhideWhenUsed/>
    <w:rsid w:val="00D11EAA"/>
  </w:style>
  <w:style w:type="table" w:customStyle="1" w:styleId="3f1">
    <w:name w:val="Сетка таблицы3"/>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0"/>
    <w:uiPriority w:val="99"/>
    <w:semiHidden/>
    <w:unhideWhenUsed/>
    <w:rsid w:val="00D11EAA"/>
  </w:style>
  <w:style w:type="numbering" w:customStyle="1" w:styleId="1110">
    <w:name w:val="Нет списка111"/>
    <w:next w:val="af0"/>
    <w:uiPriority w:val="99"/>
    <w:semiHidden/>
    <w:unhideWhenUsed/>
    <w:rsid w:val="00D11EAA"/>
  </w:style>
  <w:style w:type="numbering" w:customStyle="1" w:styleId="1111">
    <w:name w:val="Нет списка1111"/>
    <w:next w:val="af0"/>
    <w:uiPriority w:val="99"/>
    <w:semiHidden/>
    <w:unhideWhenUsed/>
    <w:rsid w:val="00D11EAA"/>
  </w:style>
  <w:style w:type="numbering" w:customStyle="1" w:styleId="215">
    <w:name w:val="Нет списка21"/>
    <w:next w:val="af0"/>
    <w:semiHidden/>
    <w:unhideWhenUsed/>
    <w:rsid w:val="00D11EAA"/>
  </w:style>
  <w:style w:type="numbering" w:customStyle="1" w:styleId="114">
    <w:name w:val="Стиль11"/>
    <w:rsid w:val="00D11EAA"/>
  </w:style>
  <w:style w:type="numbering" w:customStyle="1" w:styleId="313">
    <w:name w:val="Нет списка31"/>
    <w:next w:val="af0"/>
    <w:uiPriority w:val="99"/>
    <w:semiHidden/>
    <w:unhideWhenUsed/>
    <w:rsid w:val="00D11EAA"/>
  </w:style>
  <w:style w:type="numbering" w:customStyle="1" w:styleId="410">
    <w:name w:val="Нет списка41"/>
    <w:next w:val="af0"/>
    <w:uiPriority w:val="99"/>
    <w:semiHidden/>
    <w:unhideWhenUsed/>
    <w:rsid w:val="00D11EAA"/>
  </w:style>
  <w:style w:type="numbering" w:customStyle="1" w:styleId="120">
    <w:name w:val="Нет списка12"/>
    <w:next w:val="af0"/>
    <w:uiPriority w:val="99"/>
    <w:semiHidden/>
    <w:unhideWhenUsed/>
    <w:rsid w:val="00D11EAA"/>
  </w:style>
  <w:style w:type="numbering" w:customStyle="1" w:styleId="11111">
    <w:name w:val="Нет списка11111"/>
    <w:next w:val="af0"/>
    <w:uiPriority w:val="99"/>
    <w:semiHidden/>
    <w:unhideWhenUsed/>
    <w:rsid w:val="00D11EAA"/>
  </w:style>
  <w:style w:type="table" w:customStyle="1" w:styleId="46">
    <w:name w:val="Сетка таблицы4"/>
    <w:basedOn w:val="af"/>
    <w:next w:val="afff6"/>
    <w:uiPriority w:val="59"/>
    <w:rsid w:val="00D1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f0"/>
    <w:uiPriority w:val="99"/>
    <w:semiHidden/>
    <w:unhideWhenUsed/>
    <w:rsid w:val="00D11EAA"/>
  </w:style>
  <w:style w:type="numbering" w:customStyle="1" w:styleId="2110">
    <w:name w:val="Нет списка211"/>
    <w:next w:val="af0"/>
    <w:semiHidden/>
    <w:unhideWhenUsed/>
    <w:rsid w:val="00D11EAA"/>
  </w:style>
  <w:style w:type="table" w:customStyle="1" w:styleId="216">
    <w:name w:val="Сетка таблицы21"/>
    <w:basedOn w:val="af"/>
    <w:next w:val="afff6"/>
    <w:rsid w:val="00D11EA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Стиль111"/>
    <w:rsid w:val="00D11EAA"/>
  </w:style>
  <w:style w:type="numbering" w:customStyle="1" w:styleId="3110">
    <w:name w:val="Нет списка311"/>
    <w:next w:val="af0"/>
    <w:uiPriority w:val="99"/>
    <w:semiHidden/>
    <w:unhideWhenUsed/>
    <w:rsid w:val="00D11EAA"/>
  </w:style>
  <w:style w:type="table" w:customStyle="1" w:styleId="314">
    <w:name w:val="Сетка таблицы31"/>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f0"/>
    <w:uiPriority w:val="99"/>
    <w:semiHidden/>
    <w:unhideWhenUsed/>
    <w:rsid w:val="00D11EAA"/>
  </w:style>
  <w:style w:type="numbering" w:customStyle="1" w:styleId="130">
    <w:name w:val="Нет списка13"/>
    <w:next w:val="af0"/>
    <w:uiPriority w:val="99"/>
    <w:semiHidden/>
    <w:unhideWhenUsed/>
    <w:rsid w:val="00D11EAA"/>
  </w:style>
  <w:style w:type="numbering" w:customStyle="1" w:styleId="1120">
    <w:name w:val="Нет списка112"/>
    <w:next w:val="af0"/>
    <w:uiPriority w:val="99"/>
    <w:semiHidden/>
    <w:unhideWhenUsed/>
    <w:rsid w:val="00D11EAA"/>
  </w:style>
  <w:style w:type="table" w:customStyle="1" w:styleId="56">
    <w:name w:val="Сетка таблицы5"/>
    <w:basedOn w:val="af"/>
    <w:next w:val="afff6"/>
    <w:uiPriority w:val="59"/>
    <w:rsid w:val="00D1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f0"/>
    <w:uiPriority w:val="99"/>
    <w:semiHidden/>
    <w:unhideWhenUsed/>
    <w:rsid w:val="00D11EAA"/>
  </w:style>
  <w:style w:type="table" w:customStyle="1" w:styleId="121">
    <w:name w:val="Сетка таблицы12"/>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f0"/>
    <w:semiHidden/>
    <w:unhideWhenUsed/>
    <w:rsid w:val="00D11EAA"/>
  </w:style>
  <w:style w:type="table" w:customStyle="1" w:styleId="223">
    <w:name w:val="Сетка таблицы22"/>
    <w:basedOn w:val="af"/>
    <w:next w:val="afff6"/>
    <w:rsid w:val="00D11EA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rsid w:val="00D11EAA"/>
  </w:style>
  <w:style w:type="numbering" w:customStyle="1" w:styleId="320">
    <w:name w:val="Нет списка32"/>
    <w:next w:val="af0"/>
    <w:uiPriority w:val="99"/>
    <w:semiHidden/>
    <w:unhideWhenUsed/>
    <w:rsid w:val="00D11EAA"/>
  </w:style>
  <w:style w:type="table" w:customStyle="1" w:styleId="321">
    <w:name w:val="Сетка таблицы32"/>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f0"/>
    <w:uiPriority w:val="99"/>
    <w:semiHidden/>
    <w:unhideWhenUsed/>
    <w:rsid w:val="00D11EAA"/>
  </w:style>
  <w:style w:type="numbering" w:customStyle="1" w:styleId="142">
    <w:name w:val="Нет списка14"/>
    <w:next w:val="af0"/>
    <w:uiPriority w:val="99"/>
    <w:semiHidden/>
    <w:unhideWhenUsed/>
    <w:rsid w:val="00D11EAA"/>
  </w:style>
  <w:style w:type="numbering" w:customStyle="1" w:styleId="1130">
    <w:name w:val="Нет списка113"/>
    <w:next w:val="af0"/>
    <w:uiPriority w:val="99"/>
    <w:semiHidden/>
    <w:unhideWhenUsed/>
    <w:rsid w:val="00D11EAA"/>
  </w:style>
  <w:style w:type="numbering" w:customStyle="1" w:styleId="1113">
    <w:name w:val="Нет списка1113"/>
    <w:next w:val="af0"/>
    <w:uiPriority w:val="99"/>
    <w:semiHidden/>
    <w:unhideWhenUsed/>
    <w:rsid w:val="00D11EAA"/>
  </w:style>
  <w:style w:type="numbering" w:customStyle="1" w:styleId="231">
    <w:name w:val="Нет списка23"/>
    <w:next w:val="af0"/>
    <w:semiHidden/>
    <w:unhideWhenUsed/>
    <w:rsid w:val="00D11EAA"/>
  </w:style>
  <w:style w:type="numbering" w:customStyle="1" w:styleId="131">
    <w:name w:val="Стиль13"/>
    <w:rsid w:val="00D11EAA"/>
  </w:style>
  <w:style w:type="numbering" w:customStyle="1" w:styleId="330">
    <w:name w:val="Нет списка33"/>
    <w:next w:val="af0"/>
    <w:uiPriority w:val="99"/>
    <w:semiHidden/>
    <w:unhideWhenUsed/>
    <w:rsid w:val="00D11EAA"/>
  </w:style>
  <w:style w:type="numbering" w:customStyle="1" w:styleId="2f4">
    <w:name w:val="Стиль2"/>
    <w:rsid w:val="00D11EAA"/>
  </w:style>
  <w:style w:type="character" w:customStyle="1" w:styleId="webofficeattributevalue">
    <w:name w:val="webofficeattributevalue"/>
    <w:basedOn w:val="ae"/>
    <w:rsid w:val="00D11EAA"/>
  </w:style>
  <w:style w:type="paragraph" w:customStyle="1" w:styleId="217">
    <w:name w:val="Основной текст с отступом 21"/>
    <w:basedOn w:val="ad"/>
    <w:rsid w:val="00D11EAA"/>
    <w:pPr>
      <w:suppressAutoHyphens/>
      <w:spacing w:after="0" w:line="240" w:lineRule="auto"/>
      <w:ind w:left="5040"/>
    </w:pPr>
    <w:rPr>
      <w:rFonts w:ascii="Times New Roman" w:eastAsia="Times New Roman" w:hAnsi="Times New Roman" w:cs="Times New Roman"/>
      <w:sz w:val="24"/>
      <w:szCs w:val="20"/>
      <w:lang w:eastAsia="ar-SA"/>
    </w:rPr>
  </w:style>
  <w:style w:type="character" w:customStyle="1" w:styleId="1ff0">
    <w:name w:val="Основной текст1"/>
    <w:basedOn w:val="ae"/>
    <w:rsid w:val="00D11EAA"/>
    <w:rPr>
      <w:rFonts w:ascii="Times New Roman" w:eastAsia="Times New Roman" w:hAnsi="Times New Roman" w:cs="Times New Roman"/>
      <w:b w:val="0"/>
      <w:bCs w:val="0"/>
      <w:i w:val="0"/>
      <w:iCs w:val="0"/>
      <w:smallCaps w:val="0"/>
      <w:strike w:val="0"/>
      <w:spacing w:val="0"/>
      <w:sz w:val="21"/>
      <w:szCs w:val="21"/>
    </w:rPr>
  </w:style>
  <w:style w:type="character" w:customStyle="1" w:styleId="FontStyle65">
    <w:name w:val="Font Style65"/>
    <w:rsid w:val="00D11EAA"/>
    <w:rPr>
      <w:rFonts w:ascii="Times New Roman" w:hAnsi="Times New Roman" w:cs="Times New Roman" w:hint="default"/>
      <w:sz w:val="26"/>
      <w:szCs w:val="26"/>
    </w:rPr>
  </w:style>
  <w:style w:type="character" w:customStyle="1" w:styleId="nameatlas1">
    <w:name w:val="name_atlas1"/>
    <w:rsid w:val="00D11EAA"/>
  </w:style>
  <w:style w:type="character" w:customStyle="1" w:styleId="2f5">
    <w:name w:val="Основной текст (2)_"/>
    <w:basedOn w:val="ae"/>
    <w:link w:val="218"/>
    <w:rsid w:val="00C833E4"/>
    <w:rPr>
      <w:rFonts w:ascii="Times New Roman" w:eastAsia="Times New Roman" w:hAnsi="Times New Roman" w:cs="Times New Roman"/>
      <w:b w:val="0"/>
      <w:bCs w:val="0"/>
      <w:i w:val="0"/>
      <w:iCs w:val="0"/>
      <w:smallCaps w:val="0"/>
      <w:strike w:val="0"/>
      <w:sz w:val="22"/>
      <w:szCs w:val="22"/>
      <w:u w:val="none"/>
    </w:rPr>
  </w:style>
  <w:style w:type="character" w:customStyle="1" w:styleId="2f6">
    <w:name w:val="Основной текст (2) + Полужирный"/>
    <w:basedOn w:val="2f5"/>
    <w:rsid w:val="00C833E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CourierNew85pt">
    <w:name w:val="Основной текст (2) + Courier New;8;5 pt"/>
    <w:basedOn w:val="2f5"/>
    <w:rsid w:val="00C833E4"/>
    <w:rPr>
      <w:rFonts w:ascii="Courier New" w:eastAsia="Courier New" w:hAnsi="Courier New" w:cs="Courier New"/>
      <w:b w:val="0"/>
      <w:bCs w:val="0"/>
      <w:i w:val="0"/>
      <w:iCs w:val="0"/>
      <w:smallCaps w:val="0"/>
      <w:strike w:val="0"/>
      <w:color w:val="000000"/>
      <w:spacing w:val="0"/>
      <w:w w:val="100"/>
      <w:position w:val="0"/>
      <w:sz w:val="17"/>
      <w:szCs w:val="17"/>
      <w:u w:val="none"/>
      <w:lang w:val="ru-RU" w:eastAsia="ru-RU" w:bidi="ru-RU"/>
    </w:rPr>
  </w:style>
  <w:style w:type="paragraph" w:customStyle="1" w:styleId="LO-Normal1">
    <w:name w:val="LO-Normal1"/>
    <w:rsid w:val="00454DD7"/>
    <w:pPr>
      <w:widowControl w:val="0"/>
      <w:suppressAutoHyphens/>
      <w:spacing w:after="0" w:line="480" w:lineRule="auto"/>
      <w:ind w:left="1960" w:right="1400"/>
      <w:jc w:val="center"/>
    </w:pPr>
    <w:rPr>
      <w:rFonts w:ascii="Courier New" w:eastAsia="Arial" w:hAnsi="Courier New" w:cs="Courier New"/>
      <w:sz w:val="16"/>
      <w:szCs w:val="20"/>
      <w:lang w:eastAsia="zh-CN"/>
    </w:rPr>
  </w:style>
  <w:style w:type="character" w:styleId="afffffffc">
    <w:name w:val="Subtle Emphasis"/>
    <w:uiPriority w:val="19"/>
    <w:qFormat/>
    <w:rsid w:val="000A3100"/>
    <w:rPr>
      <w:i/>
      <w:iCs/>
      <w:color w:val="808080"/>
    </w:rPr>
  </w:style>
  <w:style w:type="numbering" w:customStyle="1" w:styleId="WWNum21">
    <w:name w:val="WWNum21"/>
    <w:basedOn w:val="af0"/>
    <w:rsid w:val="00601827"/>
    <w:pPr>
      <w:numPr>
        <w:numId w:val="21"/>
      </w:numPr>
    </w:pPr>
  </w:style>
  <w:style w:type="numbering" w:customStyle="1" w:styleId="WWNum22">
    <w:name w:val="WWNum22"/>
    <w:basedOn w:val="af0"/>
    <w:rsid w:val="00601827"/>
    <w:pPr>
      <w:numPr>
        <w:numId w:val="22"/>
      </w:numPr>
    </w:pPr>
  </w:style>
  <w:style w:type="numbering" w:customStyle="1" w:styleId="WWNum211">
    <w:name w:val="WWNum211"/>
    <w:basedOn w:val="af0"/>
    <w:rsid w:val="00601827"/>
  </w:style>
  <w:style w:type="numbering" w:customStyle="1" w:styleId="WWNum221">
    <w:name w:val="WWNum221"/>
    <w:basedOn w:val="af0"/>
    <w:rsid w:val="00601827"/>
  </w:style>
  <w:style w:type="numbering" w:customStyle="1" w:styleId="WWNum212">
    <w:name w:val="WWNum212"/>
    <w:basedOn w:val="af0"/>
    <w:rsid w:val="00601827"/>
  </w:style>
  <w:style w:type="numbering" w:customStyle="1" w:styleId="WWNum222">
    <w:name w:val="WWNum222"/>
    <w:basedOn w:val="af0"/>
    <w:rsid w:val="00601827"/>
  </w:style>
  <w:style w:type="numbering" w:customStyle="1" w:styleId="WWNum213">
    <w:name w:val="WWNum213"/>
    <w:basedOn w:val="af0"/>
    <w:rsid w:val="001E1EE4"/>
  </w:style>
  <w:style w:type="numbering" w:customStyle="1" w:styleId="WWNum223">
    <w:name w:val="WWNum223"/>
    <w:basedOn w:val="af0"/>
    <w:rsid w:val="001E1EE4"/>
  </w:style>
  <w:style w:type="numbering" w:customStyle="1" w:styleId="WWNum214">
    <w:name w:val="WWNum214"/>
    <w:basedOn w:val="af0"/>
    <w:rsid w:val="001E1EE4"/>
    <w:pPr>
      <w:numPr>
        <w:numId w:val="9"/>
      </w:numPr>
    </w:pPr>
  </w:style>
  <w:style w:type="numbering" w:customStyle="1" w:styleId="WWNum224">
    <w:name w:val="WWNum224"/>
    <w:basedOn w:val="af0"/>
    <w:rsid w:val="001E1EE4"/>
    <w:pPr>
      <w:numPr>
        <w:numId w:val="23"/>
      </w:numPr>
    </w:pPr>
  </w:style>
  <w:style w:type="numbering" w:customStyle="1" w:styleId="WWNum215">
    <w:name w:val="WWNum215"/>
    <w:basedOn w:val="af0"/>
    <w:rsid w:val="00801860"/>
  </w:style>
  <w:style w:type="numbering" w:customStyle="1" w:styleId="WWNum225">
    <w:name w:val="WWNum225"/>
    <w:basedOn w:val="af0"/>
    <w:rsid w:val="00801860"/>
  </w:style>
  <w:style w:type="numbering" w:customStyle="1" w:styleId="WWNum216">
    <w:name w:val="WWNum216"/>
    <w:basedOn w:val="af0"/>
    <w:rsid w:val="001450A8"/>
  </w:style>
  <w:style w:type="numbering" w:customStyle="1" w:styleId="WWNum226">
    <w:name w:val="WWNum226"/>
    <w:basedOn w:val="af0"/>
    <w:rsid w:val="001450A8"/>
  </w:style>
  <w:style w:type="numbering" w:customStyle="1" w:styleId="WWNum217">
    <w:name w:val="WWNum217"/>
    <w:basedOn w:val="af0"/>
    <w:rsid w:val="00E71F55"/>
  </w:style>
  <w:style w:type="numbering" w:customStyle="1" w:styleId="WWNum227">
    <w:name w:val="WWNum227"/>
    <w:basedOn w:val="af0"/>
    <w:rsid w:val="00E71F55"/>
  </w:style>
  <w:style w:type="numbering" w:customStyle="1" w:styleId="WWNum218">
    <w:name w:val="WWNum218"/>
    <w:basedOn w:val="af0"/>
    <w:rsid w:val="00834348"/>
  </w:style>
  <w:style w:type="numbering" w:customStyle="1" w:styleId="WWNum228">
    <w:name w:val="WWNum228"/>
    <w:basedOn w:val="af0"/>
    <w:rsid w:val="00834348"/>
  </w:style>
  <w:style w:type="numbering" w:customStyle="1" w:styleId="WWNum219">
    <w:name w:val="WWNum219"/>
    <w:basedOn w:val="af0"/>
    <w:rsid w:val="00DC1F9A"/>
  </w:style>
  <w:style w:type="numbering" w:customStyle="1" w:styleId="WWNum229">
    <w:name w:val="WWNum229"/>
    <w:basedOn w:val="af0"/>
    <w:rsid w:val="00DC1F9A"/>
  </w:style>
  <w:style w:type="numbering" w:customStyle="1" w:styleId="WWNum2110">
    <w:name w:val="WWNum2110"/>
    <w:basedOn w:val="af0"/>
    <w:rsid w:val="00DC1F9A"/>
  </w:style>
  <w:style w:type="numbering" w:customStyle="1" w:styleId="WWNum2210">
    <w:name w:val="WWNum2210"/>
    <w:basedOn w:val="af0"/>
    <w:rsid w:val="00DC1F9A"/>
  </w:style>
  <w:style w:type="numbering" w:customStyle="1" w:styleId="WWNum2111">
    <w:name w:val="WWNum2111"/>
    <w:basedOn w:val="af0"/>
    <w:rsid w:val="00913861"/>
  </w:style>
  <w:style w:type="numbering" w:customStyle="1" w:styleId="WWNum2211">
    <w:name w:val="WWNum2211"/>
    <w:basedOn w:val="af0"/>
    <w:rsid w:val="00913861"/>
  </w:style>
  <w:style w:type="numbering" w:customStyle="1" w:styleId="WWNum2112">
    <w:name w:val="WWNum2112"/>
    <w:basedOn w:val="af0"/>
    <w:rsid w:val="00EA0087"/>
  </w:style>
  <w:style w:type="numbering" w:customStyle="1" w:styleId="WWNum2212">
    <w:name w:val="WWNum2212"/>
    <w:basedOn w:val="af0"/>
    <w:rsid w:val="00EA0087"/>
  </w:style>
  <w:style w:type="numbering" w:customStyle="1" w:styleId="WWNum2113">
    <w:name w:val="WWNum2113"/>
    <w:basedOn w:val="af0"/>
    <w:rsid w:val="005D339A"/>
  </w:style>
  <w:style w:type="numbering" w:customStyle="1" w:styleId="WWNum2213">
    <w:name w:val="WWNum2213"/>
    <w:basedOn w:val="af0"/>
    <w:rsid w:val="005D339A"/>
  </w:style>
  <w:style w:type="numbering" w:customStyle="1" w:styleId="WWNum2114">
    <w:name w:val="WWNum2114"/>
    <w:basedOn w:val="af0"/>
    <w:rsid w:val="00201981"/>
  </w:style>
  <w:style w:type="numbering" w:customStyle="1" w:styleId="WWNum2214">
    <w:name w:val="WWNum2214"/>
    <w:basedOn w:val="af0"/>
    <w:rsid w:val="00201981"/>
  </w:style>
  <w:style w:type="numbering" w:customStyle="1" w:styleId="WWNum2115">
    <w:name w:val="WWNum2115"/>
    <w:basedOn w:val="af0"/>
    <w:rsid w:val="00201981"/>
    <w:pPr>
      <w:numPr>
        <w:numId w:val="19"/>
      </w:numPr>
    </w:pPr>
  </w:style>
  <w:style w:type="numbering" w:customStyle="1" w:styleId="WWNum2215">
    <w:name w:val="WWNum2215"/>
    <w:basedOn w:val="af0"/>
    <w:rsid w:val="00201981"/>
  </w:style>
  <w:style w:type="numbering" w:customStyle="1" w:styleId="74">
    <w:name w:val="Нет списка7"/>
    <w:next w:val="af0"/>
    <w:uiPriority w:val="99"/>
    <w:semiHidden/>
    <w:unhideWhenUsed/>
    <w:rsid w:val="00D14705"/>
  </w:style>
  <w:style w:type="paragraph" w:styleId="afffffffd">
    <w:name w:val="Message Header"/>
    <w:basedOn w:val="af9"/>
    <w:link w:val="afffffffe"/>
    <w:unhideWhenUsed/>
    <w:rsid w:val="00D14705"/>
    <w:pPr>
      <w:keepLines/>
      <w:widowControl/>
      <w:autoSpaceDE/>
      <w:autoSpaceDN/>
      <w:adjustRightInd/>
      <w:spacing w:line="180" w:lineRule="atLeast"/>
      <w:ind w:left="1555" w:hanging="720"/>
    </w:pPr>
    <w:rPr>
      <w:spacing w:val="-5"/>
      <w:lang w:eastAsia="en-US"/>
    </w:rPr>
  </w:style>
  <w:style w:type="character" w:customStyle="1" w:styleId="afffffffe">
    <w:name w:val="Шапка Знак"/>
    <w:basedOn w:val="ae"/>
    <w:link w:val="afffffffd"/>
    <w:rsid w:val="00D14705"/>
    <w:rPr>
      <w:rFonts w:ascii="Arial" w:eastAsia="Times New Roman" w:hAnsi="Arial" w:cs="Times New Roman"/>
      <w:spacing w:val="-5"/>
      <w:sz w:val="20"/>
      <w:szCs w:val="20"/>
    </w:rPr>
  </w:style>
  <w:style w:type="paragraph" w:customStyle="1" w:styleId="affffffff">
    <w:name w:val="Глава"/>
    <w:basedOn w:val="25"/>
    <w:next w:val="af9"/>
    <w:rsid w:val="00D14705"/>
    <w:pPr>
      <w:keepLines/>
      <w:suppressLineNumbers/>
      <w:tabs>
        <w:tab w:val="num" w:pos="576"/>
        <w:tab w:val="num" w:pos="927"/>
      </w:tabs>
      <w:spacing w:after="120" w:line="300" w:lineRule="exact"/>
      <w:ind w:left="567"/>
    </w:pPr>
    <w:rPr>
      <w:rFonts w:ascii="Arial" w:hAnsi="Arial" w:cs="Arial"/>
      <w:bCs w:val="0"/>
      <w:i w:val="0"/>
      <w:iCs w:val="0"/>
      <w:caps/>
      <w:spacing w:val="24"/>
      <w:sz w:val="24"/>
      <w:szCs w:val="20"/>
    </w:rPr>
  </w:style>
  <w:style w:type="paragraph" w:styleId="affffffff0">
    <w:name w:val="List"/>
    <w:basedOn w:val="af9"/>
    <w:link w:val="affffffff1"/>
    <w:qFormat/>
    <w:rsid w:val="00D14705"/>
    <w:pPr>
      <w:widowControl/>
      <w:suppressAutoHyphens/>
      <w:autoSpaceDE/>
      <w:autoSpaceDN/>
      <w:adjustRightInd/>
      <w:spacing w:line="276" w:lineRule="auto"/>
    </w:pPr>
    <w:rPr>
      <w:rFonts w:ascii="Calibri" w:hAnsi="Calibri" w:cs="Tahoma"/>
      <w:sz w:val="22"/>
      <w:szCs w:val="22"/>
      <w:lang w:eastAsia="ar-SA"/>
    </w:rPr>
  </w:style>
  <w:style w:type="character" w:customStyle="1" w:styleId="1ff1">
    <w:name w:val="Знак примечания1"/>
    <w:rsid w:val="00D14705"/>
    <w:rPr>
      <w:sz w:val="16"/>
      <w:szCs w:val="16"/>
    </w:rPr>
  </w:style>
  <w:style w:type="paragraph" w:customStyle="1" w:styleId="411">
    <w:name w:val="Маркированный список 41"/>
    <w:basedOn w:val="ad"/>
    <w:rsid w:val="00D14705"/>
    <w:pPr>
      <w:tabs>
        <w:tab w:val="left" w:pos="567"/>
      </w:tabs>
      <w:suppressAutoHyphens/>
      <w:spacing w:after="0" w:line="240" w:lineRule="auto"/>
      <w:ind w:right="142"/>
      <w:jc w:val="both"/>
    </w:pPr>
    <w:rPr>
      <w:rFonts w:ascii="Arial" w:eastAsia="Times New Roman" w:hAnsi="Arial" w:cs="Calibri"/>
      <w:szCs w:val="20"/>
      <w:lang w:eastAsia="ar-SA"/>
    </w:rPr>
  </w:style>
  <w:style w:type="paragraph" w:customStyle="1" w:styleId="2f7">
    <w:name w:val="Пункт 2"/>
    <w:basedOn w:val="25"/>
    <w:qFormat/>
    <w:rsid w:val="00D14705"/>
    <w:pPr>
      <w:tabs>
        <w:tab w:val="left" w:pos="1134"/>
        <w:tab w:val="left" w:pos="1276"/>
      </w:tabs>
      <w:spacing w:before="120" w:line="360" w:lineRule="auto"/>
      <w:ind w:firstLine="567"/>
      <w:jc w:val="both"/>
    </w:pPr>
    <w:rPr>
      <w:rFonts w:ascii="Times New Roman" w:hAnsi="Times New Roman"/>
      <w:b w:val="0"/>
      <w:i w:val="0"/>
      <w:iCs w:val="0"/>
      <w:szCs w:val="24"/>
    </w:rPr>
  </w:style>
  <w:style w:type="paragraph" w:customStyle="1" w:styleId="115">
    <w:name w:val="Заголовок 1 Знак1"/>
    <w:basedOn w:val="aff"/>
    <w:qFormat/>
    <w:rsid w:val="00D14705"/>
    <w:pPr>
      <w:widowControl w:val="0"/>
      <w:spacing w:line="360" w:lineRule="auto"/>
      <w:contextualSpacing/>
      <w:jc w:val="both"/>
      <w:textAlignment w:val="baseline"/>
    </w:pPr>
    <w:rPr>
      <w:rFonts w:eastAsiaTheme="minorHAnsi" w:cstheme="majorBidi"/>
      <w:sz w:val="28"/>
      <w:szCs w:val="28"/>
      <w:lang w:eastAsia="en-US"/>
    </w:rPr>
  </w:style>
  <w:style w:type="paragraph" w:customStyle="1" w:styleId="412">
    <w:name w:val="Заголовок 4 Знак1"/>
    <w:basedOn w:val="4"/>
    <w:qFormat/>
    <w:rsid w:val="00D14705"/>
    <w:pPr>
      <w:keepNext w:val="0"/>
      <w:numPr>
        <w:ilvl w:val="0"/>
        <w:numId w:val="0"/>
      </w:numPr>
      <w:tabs>
        <w:tab w:val="clear" w:pos="1134"/>
        <w:tab w:val="left" w:pos="1418"/>
      </w:tabs>
      <w:suppressAutoHyphens w:val="0"/>
      <w:spacing w:before="120" w:after="60" w:line="360" w:lineRule="auto"/>
      <w:ind w:firstLine="567"/>
    </w:pPr>
    <w:rPr>
      <w:b w:val="0"/>
      <w:i w:val="0"/>
      <w:iCs w:val="0"/>
      <w:szCs w:val="24"/>
    </w:rPr>
  </w:style>
  <w:style w:type="paragraph" w:customStyle="1" w:styleId="affffffff2">
    <w:name w:val="Список а)"/>
    <w:basedOn w:val="aff"/>
    <w:qFormat/>
    <w:rsid w:val="00D14705"/>
    <w:pPr>
      <w:widowControl w:val="0"/>
      <w:spacing w:line="360" w:lineRule="auto"/>
      <w:contextualSpacing/>
      <w:jc w:val="both"/>
      <w:textAlignment w:val="baseline"/>
    </w:pPr>
    <w:rPr>
      <w:rFonts w:eastAsiaTheme="minorHAnsi" w:cstheme="majorBidi"/>
      <w:sz w:val="28"/>
      <w:szCs w:val="28"/>
      <w:lang w:eastAsia="en-US"/>
    </w:rPr>
  </w:style>
  <w:style w:type="paragraph" w:customStyle="1" w:styleId="3f2">
    <w:name w:val="Пункт 3"/>
    <w:basedOn w:val="31"/>
    <w:qFormat/>
    <w:rsid w:val="00D14705"/>
    <w:pPr>
      <w:keepNext w:val="0"/>
      <w:numPr>
        <w:ilvl w:val="0"/>
        <w:numId w:val="0"/>
      </w:numPr>
      <w:tabs>
        <w:tab w:val="left" w:pos="567"/>
      </w:tabs>
      <w:suppressAutoHyphens w:val="0"/>
      <w:spacing w:after="60" w:line="360" w:lineRule="auto"/>
      <w:ind w:left="1080" w:hanging="720"/>
      <w:jc w:val="both"/>
    </w:pPr>
    <w:rPr>
      <w:b w:val="0"/>
      <w:iCs/>
      <w:szCs w:val="24"/>
    </w:rPr>
  </w:style>
  <w:style w:type="paragraph" w:customStyle="1" w:styleId="47">
    <w:name w:val="Пункт 4"/>
    <w:basedOn w:val="4"/>
    <w:qFormat/>
    <w:rsid w:val="00D14705"/>
    <w:pPr>
      <w:keepNext w:val="0"/>
      <w:numPr>
        <w:ilvl w:val="0"/>
        <w:numId w:val="0"/>
      </w:numPr>
      <w:tabs>
        <w:tab w:val="clear" w:pos="1134"/>
        <w:tab w:val="left" w:pos="1418"/>
      </w:tabs>
      <w:suppressAutoHyphens w:val="0"/>
      <w:spacing w:before="120" w:after="60" w:line="360" w:lineRule="auto"/>
      <w:ind w:firstLine="567"/>
    </w:pPr>
    <w:rPr>
      <w:b w:val="0"/>
      <w:i w:val="0"/>
      <w:iCs w:val="0"/>
      <w:szCs w:val="24"/>
    </w:rPr>
  </w:style>
  <w:style w:type="paragraph" w:customStyle="1" w:styleId="21">
    <w:name w:val="Стиль По ширине2"/>
    <w:basedOn w:val="ad"/>
    <w:autoRedefine/>
    <w:rsid w:val="00D14705"/>
    <w:pPr>
      <w:numPr>
        <w:numId w:val="24"/>
      </w:numPr>
      <w:spacing w:after="0" w:line="240" w:lineRule="auto"/>
      <w:jc w:val="both"/>
    </w:pPr>
    <w:rPr>
      <w:rFonts w:ascii="Times New Roman" w:eastAsia="Calibri" w:hAnsi="Times New Roman" w:cs="Times New Roman"/>
      <w:sz w:val="24"/>
      <w:szCs w:val="24"/>
      <w:lang w:eastAsia="ru-RU"/>
    </w:rPr>
  </w:style>
  <w:style w:type="character" w:customStyle="1" w:styleId="st">
    <w:name w:val="st"/>
    <w:basedOn w:val="ae"/>
    <w:rsid w:val="00D14705"/>
  </w:style>
  <w:style w:type="character" w:customStyle="1" w:styleId="grame">
    <w:name w:val="grame"/>
    <w:basedOn w:val="ae"/>
    <w:rsid w:val="00D14705"/>
  </w:style>
  <w:style w:type="table" w:customStyle="1" w:styleId="65">
    <w:name w:val="Сетка таблицы6"/>
    <w:basedOn w:val="af"/>
    <w:next w:val="afff6"/>
    <w:uiPriority w:val="59"/>
    <w:rsid w:val="00D14705"/>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e">
    <w:name w:val="Texte"/>
    <w:basedOn w:val="ad"/>
    <w:rsid w:val="00D14705"/>
    <w:pPr>
      <w:overflowPunct w:val="0"/>
      <w:autoSpaceDE w:val="0"/>
      <w:autoSpaceDN w:val="0"/>
      <w:adjustRightInd w:val="0"/>
      <w:spacing w:after="0" w:line="240" w:lineRule="auto"/>
      <w:jc w:val="both"/>
      <w:textAlignment w:val="baseline"/>
    </w:pPr>
    <w:rPr>
      <w:rFonts w:ascii="Arial" w:eastAsia="Times New Roman" w:hAnsi="Arial" w:cs="Times New Roman"/>
      <w:snapToGrid w:val="0"/>
      <w:sz w:val="20"/>
      <w:szCs w:val="20"/>
      <w:lang w:val="fr-FR" w:eastAsia="ru-RU"/>
    </w:rPr>
  </w:style>
  <w:style w:type="paragraph" w:customStyle="1" w:styleId="Annexe">
    <w:name w:val="Annexe"/>
    <w:basedOn w:val="ad"/>
    <w:rsid w:val="00D14705"/>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val="fr-FR" w:eastAsia="fr-FR"/>
    </w:rPr>
  </w:style>
  <w:style w:type="character" w:customStyle="1" w:styleId="def">
    <w:name w:val="def"/>
    <w:basedOn w:val="ae"/>
    <w:rsid w:val="00D14705"/>
  </w:style>
  <w:style w:type="character" w:customStyle="1" w:styleId="rvts6">
    <w:name w:val="rvts6"/>
    <w:basedOn w:val="ae"/>
    <w:rsid w:val="00D14705"/>
  </w:style>
  <w:style w:type="character" w:customStyle="1" w:styleId="rvts10">
    <w:name w:val="rvts10"/>
    <w:basedOn w:val="ae"/>
    <w:rsid w:val="00D14705"/>
  </w:style>
  <w:style w:type="character" w:customStyle="1" w:styleId="external-link">
    <w:name w:val="external-link"/>
    <w:basedOn w:val="ae"/>
    <w:rsid w:val="00D14705"/>
  </w:style>
  <w:style w:type="character" w:customStyle="1" w:styleId="ff3">
    <w:name w:val="ff3"/>
    <w:rsid w:val="00D14705"/>
  </w:style>
  <w:style w:type="paragraph" w:customStyle="1" w:styleId="consplusnormal0">
    <w:name w:val="consplusnormal"/>
    <w:basedOn w:val="ad"/>
    <w:rsid w:val="00D14705"/>
    <w:pPr>
      <w:autoSpaceDE w:val="0"/>
      <w:autoSpaceDN w:val="0"/>
      <w:spacing w:after="0" w:line="240" w:lineRule="auto"/>
      <w:ind w:firstLine="720"/>
    </w:pPr>
    <w:rPr>
      <w:rFonts w:ascii="Arial" w:eastAsia="Times New Roman" w:hAnsi="Arial" w:cs="Arial"/>
      <w:sz w:val="20"/>
      <w:szCs w:val="20"/>
      <w:lang w:eastAsia="ru-RU"/>
    </w:rPr>
  </w:style>
  <w:style w:type="character" w:customStyle="1" w:styleId="75pt0pt">
    <w:name w:val="Основной текст + 7;5 pt;Интервал 0 pt"/>
    <w:basedOn w:val="ae"/>
    <w:rsid w:val="00D14705"/>
    <w:rPr>
      <w:rFonts w:ascii="Arial" w:eastAsia="Arial" w:hAnsi="Arial" w:cs="Arial"/>
      <w:color w:val="000000"/>
      <w:spacing w:val="2"/>
      <w:w w:val="100"/>
      <w:position w:val="0"/>
      <w:sz w:val="15"/>
      <w:szCs w:val="15"/>
      <w:shd w:val="clear" w:color="auto" w:fill="FFFFFF"/>
      <w:lang w:val="ru-RU"/>
    </w:rPr>
  </w:style>
  <w:style w:type="character" w:customStyle="1" w:styleId="afffff9">
    <w:name w:val="Основной текст_"/>
    <w:basedOn w:val="ae"/>
    <w:link w:val="44"/>
    <w:rsid w:val="00D14705"/>
    <w:rPr>
      <w:rFonts w:ascii="Sylfaen" w:eastAsia="Sylfaen" w:hAnsi="Sylfaen" w:cs="Sylfaen"/>
      <w:color w:val="000000"/>
      <w:sz w:val="27"/>
      <w:szCs w:val="27"/>
      <w:shd w:val="clear" w:color="auto" w:fill="FFFFFF"/>
      <w:lang w:eastAsia="ru-RU"/>
    </w:rPr>
  </w:style>
  <w:style w:type="paragraph" w:customStyle="1" w:styleId="consplusnonformat0">
    <w:name w:val="consplusnonformat"/>
    <w:basedOn w:val="ad"/>
    <w:rsid w:val="00D14705"/>
    <w:pPr>
      <w:autoSpaceDE w:val="0"/>
      <w:autoSpaceDN w:val="0"/>
      <w:spacing w:after="0" w:line="240" w:lineRule="auto"/>
    </w:pPr>
    <w:rPr>
      <w:rFonts w:ascii="Courier New" w:eastAsia="Times New Roman" w:hAnsi="Courier New" w:cs="Courier New"/>
      <w:sz w:val="20"/>
      <w:szCs w:val="20"/>
      <w:lang w:eastAsia="ru-RU"/>
    </w:rPr>
  </w:style>
  <w:style w:type="character" w:customStyle="1" w:styleId="7pt0pt">
    <w:name w:val="Основной текст + 7 pt;Интервал 0 pt"/>
    <w:basedOn w:val="afffff9"/>
    <w:rsid w:val="00D14705"/>
    <w:rPr>
      <w:rFonts w:ascii="Sylfaen" w:eastAsia="Sylfaen" w:hAnsi="Sylfaen" w:cs="Sylfaen"/>
      <w:color w:val="000000"/>
      <w:spacing w:val="2"/>
      <w:w w:val="100"/>
      <w:position w:val="0"/>
      <w:sz w:val="14"/>
      <w:szCs w:val="14"/>
      <w:shd w:val="clear" w:color="auto" w:fill="FFFFFF"/>
      <w:lang w:val="ru-RU" w:eastAsia="ru-RU"/>
    </w:rPr>
  </w:style>
  <w:style w:type="character" w:customStyle="1" w:styleId="2f8">
    <w:name w:val="Колонтитул (2)_"/>
    <w:basedOn w:val="ae"/>
    <w:link w:val="2f9"/>
    <w:rsid w:val="00D14705"/>
    <w:rPr>
      <w:rFonts w:ascii="Arial" w:eastAsia="Arial" w:hAnsi="Arial" w:cs="Arial"/>
      <w:b/>
      <w:bCs/>
      <w:spacing w:val="2"/>
      <w:sz w:val="18"/>
      <w:szCs w:val="18"/>
      <w:shd w:val="clear" w:color="auto" w:fill="FFFFFF"/>
    </w:rPr>
  </w:style>
  <w:style w:type="paragraph" w:customStyle="1" w:styleId="2f9">
    <w:name w:val="Колонтитул (2)"/>
    <w:basedOn w:val="ad"/>
    <w:link w:val="2f8"/>
    <w:rsid w:val="00D14705"/>
    <w:pPr>
      <w:widowControl w:val="0"/>
      <w:shd w:val="clear" w:color="auto" w:fill="FFFFFF"/>
      <w:spacing w:after="0" w:line="0" w:lineRule="atLeast"/>
    </w:pPr>
    <w:rPr>
      <w:rFonts w:ascii="Arial" w:eastAsia="Arial" w:hAnsi="Arial" w:cs="Arial"/>
      <w:b/>
      <w:bCs/>
      <w:spacing w:val="2"/>
      <w:sz w:val="18"/>
      <w:szCs w:val="18"/>
    </w:rPr>
  </w:style>
  <w:style w:type="character" w:customStyle="1" w:styleId="CourierNew9pt0pt">
    <w:name w:val="Основной текст + Courier New;9 pt;Интервал 0 pt"/>
    <w:basedOn w:val="afffff9"/>
    <w:rsid w:val="00D14705"/>
    <w:rPr>
      <w:rFonts w:ascii="Courier New" w:eastAsia="Courier New" w:hAnsi="Courier New" w:cs="Courier New"/>
      <w:color w:val="000000"/>
      <w:spacing w:val="4"/>
      <w:w w:val="100"/>
      <w:position w:val="0"/>
      <w:sz w:val="27"/>
      <w:szCs w:val="27"/>
      <w:shd w:val="clear" w:color="auto" w:fill="FFFFFF"/>
      <w:lang w:val="ru-RU" w:eastAsia="ru-RU"/>
    </w:rPr>
  </w:style>
  <w:style w:type="character" w:styleId="affffffff3">
    <w:name w:val="Placeholder Text"/>
    <w:basedOn w:val="ae"/>
    <w:uiPriority w:val="99"/>
    <w:semiHidden/>
    <w:rsid w:val="00D14705"/>
    <w:rPr>
      <w:color w:val="808080"/>
    </w:rPr>
  </w:style>
  <w:style w:type="paragraph" w:customStyle="1" w:styleId="formattext">
    <w:name w:val="formattext"/>
    <w:basedOn w:val="ad"/>
    <w:rsid w:val="00D14705"/>
    <w:pPr>
      <w:tabs>
        <w:tab w:val="left" w:pos="0"/>
      </w:tabs>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CM37">
    <w:name w:val="CM37"/>
    <w:basedOn w:val="ad"/>
    <w:next w:val="ad"/>
    <w:uiPriority w:val="99"/>
    <w:rsid w:val="00D14705"/>
    <w:pPr>
      <w:widowControl w:val="0"/>
      <w:tabs>
        <w:tab w:val="left" w:pos="0"/>
      </w:tabs>
      <w:autoSpaceDE w:val="0"/>
      <w:autoSpaceDN w:val="0"/>
      <w:adjustRightInd w:val="0"/>
      <w:spacing w:before="100" w:after="0" w:line="240" w:lineRule="auto"/>
      <w:ind w:firstLine="709"/>
      <w:jc w:val="both"/>
    </w:pPr>
    <w:rPr>
      <w:rFonts w:ascii="LCFJD P+ Arial MT" w:eastAsia="Times New Roman" w:hAnsi="LCFJD P+ Arial MT" w:cs="Times New Roman"/>
      <w:color w:val="000000"/>
      <w:sz w:val="24"/>
      <w:szCs w:val="24"/>
      <w:lang w:eastAsia="ru-RU"/>
    </w:rPr>
  </w:style>
  <w:style w:type="paragraph" w:customStyle="1" w:styleId="CM35">
    <w:name w:val="CM35"/>
    <w:basedOn w:val="ad"/>
    <w:next w:val="ad"/>
    <w:uiPriority w:val="99"/>
    <w:rsid w:val="00D14705"/>
    <w:pPr>
      <w:widowControl w:val="0"/>
      <w:tabs>
        <w:tab w:val="left" w:pos="0"/>
      </w:tabs>
      <w:autoSpaceDE w:val="0"/>
      <w:autoSpaceDN w:val="0"/>
      <w:adjustRightInd w:val="0"/>
      <w:spacing w:before="100" w:after="0" w:line="240" w:lineRule="auto"/>
      <w:ind w:firstLine="709"/>
      <w:jc w:val="both"/>
    </w:pPr>
    <w:rPr>
      <w:rFonts w:ascii="LCFJD P+ Arial MT" w:eastAsia="Times New Roman" w:hAnsi="LCFJD P+ Arial MT" w:cs="Times New Roman"/>
      <w:color w:val="000000"/>
      <w:sz w:val="24"/>
      <w:szCs w:val="24"/>
      <w:lang w:eastAsia="ru-RU"/>
    </w:rPr>
  </w:style>
  <w:style w:type="paragraph" w:customStyle="1" w:styleId="CM39">
    <w:name w:val="CM39"/>
    <w:basedOn w:val="Default"/>
    <w:next w:val="Default"/>
    <w:uiPriority w:val="99"/>
    <w:rsid w:val="00D14705"/>
    <w:pPr>
      <w:widowControl w:val="0"/>
    </w:pPr>
    <w:rPr>
      <w:rFonts w:ascii="LCFJD P+ Arial MT" w:hAnsi="LCFJD P+ Arial MT"/>
      <w:color w:val="auto"/>
    </w:rPr>
  </w:style>
  <w:style w:type="character" w:customStyle="1" w:styleId="mw-headline">
    <w:name w:val="mw-headline"/>
    <w:basedOn w:val="ae"/>
    <w:rsid w:val="00D14705"/>
  </w:style>
  <w:style w:type="character" w:customStyle="1" w:styleId="2fa">
    <w:name w:val="Гиперссылка2"/>
    <w:rsid w:val="00D14705"/>
    <w:rPr>
      <w:rFonts w:ascii="Arial" w:hAnsi="Arial" w:cs="Arial" w:hint="default"/>
      <w:strike w:val="0"/>
      <w:dstrike w:val="0"/>
      <w:color w:val="FF5921"/>
      <w:sz w:val="20"/>
      <w:szCs w:val="20"/>
      <w:u w:val="none"/>
      <w:effect w:val="none"/>
    </w:rPr>
  </w:style>
  <w:style w:type="paragraph" w:customStyle="1" w:styleId="affffffff4">
    <w:name w:val="Стиль начало Знак"/>
    <w:basedOn w:val="ad"/>
    <w:rsid w:val="00D14705"/>
    <w:pPr>
      <w:spacing w:after="0" w:line="264" w:lineRule="auto"/>
    </w:pPr>
    <w:rPr>
      <w:rFonts w:ascii="Times New Roman" w:eastAsia="Times New Roman" w:hAnsi="Times New Roman" w:cs="Times New Roman"/>
      <w:sz w:val="28"/>
      <w:szCs w:val="24"/>
      <w:lang w:eastAsia="ru-RU"/>
    </w:rPr>
  </w:style>
  <w:style w:type="character" w:customStyle="1" w:styleId="affffffff5">
    <w:name w:val="Стиль начало Знак Знак"/>
    <w:rsid w:val="00D14705"/>
    <w:rPr>
      <w:sz w:val="28"/>
      <w:szCs w:val="24"/>
      <w:lang w:val="ru-RU" w:eastAsia="ru-RU" w:bidi="ar-SA"/>
    </w:rPr>
  </w:style>
  <w:style w:type="paragraph" w:customStyle="1" w:styleId="affffffff6">
    <w:name w:val="НАЗВАНИЕ"/>
    <w:basedOn w:val="ad"/>
    <w:next w:val="ad"/>
    <w:rsid w:val="00D14705"/>
    <w:pPr>
      <w:widowControl w:val="0"/>
      <w:tabs>
        <w:tab w:val="left" w:leader="dot" w:pos="9627"/>
      </w:tabs>
      <w:autoSpaceDE w:val="0"/>
      <w:autoSpaceDN w:val="0"/>
      <w:adjustRightInd w:val="0"/>
      <w:spacing w:after="0" w:line="240" w:lineRule="auto"/>
      <w:jc w:val="center"/>
    </w:pPr>
    <w:rPr>
      <w:rFonts w:ascii="Times New Roman" w:eastAsia="Times New Roman" w:hAnsi="Times New Roman" w:cs="Courier New"/>
      <w:caps/>
      <w:noProof/>
      <w:sz w:val="36"/>
      <w:szCs w:val="36"/>
      <w:lang w:eastAsia="ru-RU"/>
    </w:rPr>
  </w:style>
  <w:style w:type="paragraph" w:customStyle="1" w:styleId="219">
    <w:name w:val="Основной текст 21"/>
    <w:basedOn w:val="ad"/>
    <w:rsid w:val="00D14705"/>
    <w:pPr>
      <w:overflowPunct w:val="0"/>
      <w:autoSpaceDE w:val="0"/>
      <w:autoSpaceDN w:val="0"/>
      <w:adjustRightInd w:val="0"/>
      <w:spacing w:after="120" w:line="240" w:lineRule="auto"/>
      <w:ind w:left="113"/>
      <w:jc w:val="both"/>
      <w:textAlignment w:val="baseline"/>
    </w:pPr>
    <w:rPr>
      <w:rFonts w:ascii="Times New Roman" w:eastAsia="Times New Roman" w:hAnsi="Times New Roman" w:cs="Times New Roman"/>
      <w:sz w:val="24"/>
      <w:szCs w:val="20"/>
      <w:lang w:eastAsia="ru-RU"/>
    </w:rPr>
  </w:style>
  <w:style w:type="paragraph" w:customStyle="1" w:styleId="a7">
    <w:name w:val="Название функции РЗА"/>
    <w:basedOn w:val="aff4"/>
    <w:link w:val="affffffff7"/>
    <w:qFormat/>
    <w:rsid w:val="00D14705"/>
    <w:pPr>
      <w:keepNext/>
      <w:widowControl/>
      <w:numPr>
        <w:numId w:val="28"/>
      </w:numPr>
      <w:tabs>
        <w:tab w:val="left" w:pos="624"/>
      </w:tabs>
      <w:suppressAutoHyphens/>
      <w:overflowPunct w:val="0"/>
      <w:textAlignment w:val="baseline"/>
    </w:pPr>
    <w:rPr>
      <w:rFonts w:ascii="Times New Roman" w:hAnsi="Times New Roman"/>
      <w:b/>
      <w:bCs/>
      <w:sz w:val="24"/>
      <w:szCs w:val="24"/>
      <w:lang w:eastAsia="en-US"/>
    </w:rPr>
  </w:style>
  <w:style w:type="character" w:customStyle="1" w:styleId="affffffff7">
    <w:name w:val="Название функции РЗА Знак"/>
    <w:link w:val="a7"/>
    <w:rsid w:val="00D14705"/>
    <w:rPr>
      <w:rFonts w:ascii="Times New Roman" w:eastAsia="Times New Roman" w:hAnsi="Times New Roman" w:cs="Times New Roman"/>
      <w:b/>
      <w:bCs/>
      <w:sz w:val="24"/>
      <w:szCs w:val="24"/>
    </w:rPr>
  </w:style>
  <w:style w:type="paragraph" w:customStyle="1" w:styleId="affffffff8">
    <w:name w:val="Таблица середина"/>
    <w:basedOn w:val="ad"/>
    <w:link w:val="affffffff9"/>
    <w:qFormat/>
    <w:rsid w:val="00D14705"/>
    <w:pPr>
      <w:spacing w:after="0" w:line="240" w:lineRule="auto"/>
      <w:jc w:val="center"/>
    </w:pPr>
    <w:rPr>
      <w:rFonts w:ascii="Times New Roman" w:eastAsia="Times New Roman" w:hAnsi="Times New Roman" w:cs="Times New Roman"/>
      <w:color w:val="000000"/>
      <w:sz w:val="28"/>
      <w:szCs w:val="28"/>
    </w:rPr>
  </w:style>
  <w:style w:type="character" w:customStyle="1" w:styleId="affffffff9">
    <w:name w:val="Таблица середина Знак"/>
    <w:link w:val="affffffff8"/>
    <w:rsid w:val="00D14705"/>
    <w:rPr>
      <w:rFonts w:ascii="Times New Roman" w:eastAsia="Times New Roman" w:hAnsi="Times New Roman" w:cs="Times New Roman"/>
      <w:color w:val="000000"/>
      <w:sz w:val="28"/>
      <w:szCs w:val="28"/>
    </w:rPr>
  </w:style>
  <w:style w:type="paragraph" w:customStyle="1" w:styleId="affffffffa">
    <w:name w:val="Функциональные показатели"/>
    <w:basedOn w:val="afd"/>
    <w:next w:val="ad"/>
    <w:link w:val="affffffffb"/>
    <w:qFormat/>
    <w:rsid w:val="00D14705"/>
    <w:pPr>
      <w:tabs>
        <w:tab w:val="left" w:pos="993"/>
      </w:tabs>
      <w:suppressAutoHyphens/>
      <w:overflowPunct w:val="0"/>
      <w:autoSpaceDE w:val="0"/>
      <w:autoSpaceDN w:val="0"/>
      <w:adjustRightInd w:val="0"/>
      <w:ind w:left="782" w:firstLine="709"/>
      <w:jc w:val="left"/>
      <w:textAlignment w:val="baseline"/>
    </w:pPr>
    <w:rPr>
      <w:b w:val="0"/>
      <w:bCs w:val="0"/>
      <w:sz w:val="28"/>
      <w:szCs w:val="28"/>
    </w:rPr>
  </w:style>
  <w:style w:type="character" w:customStyle="1" w:styleId="affffffffb">
    <w:name w:val="Функциональные показатели Знак"/>
    <w:link w:val="affffffffa"/>
    <w:rsid w:val="00D14705"/>
    <w:rPr>
      <w:rFonts w:ascii="Times New Roman" w:eastAsia="Times New Roman" w:hAnsi="Times New Roman" w:cs="Times New Roman"/>
      <w:sz w:val="28"/>
      <w:szCs w:val="28"/>
      <w:lang w:eastAsia="ru-RU"/>
    </w:rPr>
  </w:style>
  <w:style w:type="paragraph" w:customStyle="1" w:styleId="23">
    <w:name w:val="Функция 2"/>
    <w:basedOn w:val="a7"/>
    <w:next w:val="ad"/>
    <w:link w:val="2fb"/>
    <w:qFormat/>
    <w:rsid w:val="00D14705"/>
    <w:pPr>
      <w:numPr>
        <w:ilvl w:val="1"/>
      </w:numPr>
      <w:tabs>
        <w:tab w:val="clear" w:pos="4677"/>
        <w:tab w:val="clear" w:pos="9355"/>
      </w:tabs>
    </w:pPr>
  </w:style>
  <w:style w:type="character" w:customStyle="1" w:styleId="2fb">
    <w:name w:val="Функция 2 Знак"/>
    <w:link w:val="23"/>
    <w:rsid w:val="00D14705"/>
    <w:rPr>
      <w:rFonts w:ascii="Times New Roman" w:eastAsia="Times New Roman" w:hAnsi="Times New Roman" w:cs="Times New Roman"/>
      <w:b/>
      <w:bCs/>
      <w:sz w:val="24"/>
      <w:szCs w:val="24"/>
    </w:rPr>
  </w:style>
  <w:style w:type="paragraph" w:customStyle="1" w:styleId="affffffffc">
    <w:name w:val="Шапка таблиц"/>
    <w:basedOn w:val="afd"/>
    <w:link w:val="affffffffd"/>
    <w:qFormat/>
    <w:rsid w:val="00D14705"/>
    <w:pPr>
      <w:keepNext/>
      <w:tabs>
        <w:tab w:val="left" w:pos="2112"/>
      </w:tabs>
      <w:suppressAutoHyphens/>
      <w:overflowPunct w:val="0"/>
      <w:autoSpaceDE w:val="0"/>
      <w:autoSpaceDN w:val="0"/>
      <w:adjustRightInd w:val="0"/>
      <w:ind w:left="782" w:firstLine="709"/>
      <w:textAlignment w:val="baseline"/>
    </w:pPr>
    <w:rPr>
      <w:bCs w:val="0"/>
    </w:rPr>
  </w:style>
  <w:style w:type="character" w:customStyle="1" w:styleId="affffffffd">
    <w:name w:val="Шапка таблиц Знак"/>
    <w:link w:val="affffffffc"/>
    <w:rsid w:val="00D14705"/>
    <w:rPr>
      <w:rFonts w:ascii="Times New Roman" w:eastAsia="Times New Roman" w:hAnsi="Times New Roman" w:cs="Times New Roman"/>
      <w:b/>
      <w:sz w:val="24"/>
      <w:szCs w:val="24"/>
      <w:lang w:eastAsia="ru-RU"/>
    </w:rPr>
  </w:style>
  <w:style w:type="paragraph" w:customStyle="1" w:styleId="affffffffe">
    <w:name w:val="Шапка документа"/>
    <w:basedOn w:val="ad"/>
    <w:link w:val="afffffffff"/>
    <w:qFormat/>
    <w:rsid w:val="00D14705"/>
    <w:pPr>
      <w:spacing w:after="0" w:line="240" w:lineRule="auto"/>
    </w:pPr>
    <w:rPr>
      <w:rFonts w:ascii="Times New Roman" w:eastAsia="Times New Roman" w:hAnsi="Times New Roman" w:cs="Times New Roman"/>
      <w:b/>
      <w:sz w:val="26"/>
      <w:szCs w:val="26"/>
    </w:rPr>
  </w:style>
  <w:style w:type="character" w:customStyle="1" w:styleId="afffffffff">
    <w:name w:val="Шапка документа Знак"/>
    <w:link w:val="affffffffe"/>
    <w:rsid w:val="00D14705"/>
    <w:rPr>
      <w:rFonts w:ascii="Times New Roman" w:eastAsia="Times New Roman" w:hAnsi="Times New Roman" w:cs="Times New Roman"/>
      <w:b/>
      <w:sz w:val="26"/>
      <w:szCs w:val="26"/>
    </w:rPr>
  </w:style>
  <w:style w:type="paragraph" w:customStyle="1" w:styleId="01">
    <w:name w:val="Заголовок 01"/>
    <w:basedOn w:val="18"/>
    <w:next w:val="18"/>
    <w:autoRedefine/>
    <w:rsid w:val="00D14705"/>
    <w:pPr>
      <w:keepNext/>
      <w:tabs>
        <w:tab w:val="left" w:pos="851"/>
      </w:tabs>
      <w:spacing w:after="0" w:line="240" w:lineRule="auto"/>
      <w:ind w:firstLine="709"/>
      <w:jc w:val="both"/>
    </w:pPr>
    <w:rPr>
      <w:rFonts w:ascii="Times New Roman" w:hAnsi="Times New Roman" w:cs="Arial"/>
      <w:b/>
      <w:bCs/>
      <w:noProof/>
      <w:color w:val="000000"/>
      <w:kern w:val="32"/>
      <w:sz w:val="28"/>
      <w:szCs w:val="32"/>
    </w:rPr>
  </w:style>
  <w:style w:type="paragraph" w:customStyle="1" w:styleId="116">
    <w:name w:val="Заголовок 1.1"/>
    <w:basedOn w:val="5"/>
    <w:autoRedefine/>
    <w:rsid w:val="00D14705"/>
    <w:pPr>
      <w:numPr>
        <w:numId w:val="0"/>
      </w:numPr>
    </w:pPr>
    <w:rPr>
      <w:lang w:val="ru-RU"/>
    </w:rPr>
  </w:style>
  <w:style w:type="paragraph" w:styleId="5">
    <w:name w:val="List Number 5"/>
    <w:basedOn w:val="ad"/>
    <w:rsid w:val="00D14705"/>
    <w:pPr>
      <w:numPr>
        <w:numId w:val="25"/>
      </w:numPr>
      <w:spacing w:after="0" w:line="240" w:lineRule="auto"/>
    </w:pPr>
    <w:rPr>
      <w:rFonts w:ascii="Times New Roman" w:eastAsia="Times New Roman" w:hAnsi="Times New Roman" w:cs="Times New Roman"/>
      <w:sz w:val="28"/>
      <w:szCs w:val="24"/>
      <w:lang w:val="en-GB"/>
    </w:rPr>
  </w:style>
  <w:style w:type="paragraph" w:customStyle="1" w:styleId="111">
    <w:name w:val="Заголовок 1.1.1"/>
    <w:basedOn w:val="116"/>
    <w:link w:val="1114"/>
    <w:rsid w:val="00D14705"/>
    <w:pPr>
      <w:numPr>
        <w:ilvl w:val="2"/>
        <w:numId w:val="26"/>
      </w:numPr>
      <w:tabs>
        <w:tab w:val="clear" w:pos="1440"/>
        <w:tab w:val="num" w:pos="1080"/>
      </w:tabs>
      <w:ind w:hanging="1224"/>
    </w:pPr>
  </w:style>
  <w:style w:type="paragraph" w:customStyle="1" w:styleId="11110">
    <w:name w:val="Заголовок 1.1.1.1"/>
    <w:basedOn w:val="111"/>
    <w:rsid w:val="00D14705"/>
    <w:rPr>
      <w:b/>
      <w:color w:val="000000"/>
    </w:rPr>
  </w:style>
  <w:style w:type="paragraph" w:customStyle="1" w:styleId="BodyTextIndent33">
    <w:name w:val="Body Text Indent 33"/>
    <w:basedOn w:val="ad"/>
    <w:rsid w:val="00D14705"/>
    <w:pPr>
      <w:spacing w:after="0" w:line="240" w:lineRule="auto"/>
      <w:ind w:left="576"/>
      <w:jc w:val="both"/>
    </w:pPr>
    <w:rPr>
      <w:rFonts w:ascii="Times New Roman" w:eastAsia="Batang" w:hAnsi="Times New Roman" w:cs="Times New Roman"/>
      <w:sz w:val="28"/>
      <w:szCs w:val="24"/>
      <w:lang w:eastAsia="ko-KR"/>
    </w:rPr>
  </w:style>
  <w:style w:type="paragraph" w:customStyle="1" w:styleId="afffffffff0">
    <w:name w:val="АриалТабл"/>
    <w:basedOn w:val="ad"/>
    <w:rsid w:val="00D14705"/>
    <w:pPr>
      <w:spacing w:after="0" w:line="240" w:lineRule="auto"/>
      <w:jc w:val="both"/>
    </w:pPr>
    <w:rPr>
      <w:rFonts w:ascii="Arial" w:eastAsia="Times New Roman" w:hAnsi="Arial" w:cs="Arial"/>
      <w:sz w:val="28"/>
      <w:szCs w:val="24"/>
      <w:lang w:eastAsia="ar-SA"/>
    </w:rPr>
  </w:style>
  <w:style w:type="character" w:styleId="afffffffff1">
    <w:name w:val="Emphasis"/>
    <w:uiPriority w:val="20"/>
    <w:qFormat/>
    <w:rsid w:val="00D14705"/>
    <w:rPr>
      <w:i/>
      <w:iCs/>
    </w:rPr>
  </w:style>
  <w:style w:type="paragraph" w:customStyle="1" w:styleId="Style25">
    <w:name w:val="Style25"/>
    <w:basedOn w:val="ad"/>
    <w:rsid w:val="00D14705"/>
    <w:pPr>
      <w:widowControl w:val="0"/>
      <w:autoSpaceDE w:val="0"/>
      <w:autoSpaceDN w:val="0"/>
      <w:adjustRightInd w:val="0"/>
      <w:spacing w:after="0" w:line="240" w:lineRule="auto"/>
    </w:pPr>
    <w:rPr>
      <w:rFonts w:ascii="Arial" w:eastAsia="Times New Roman" w:hAnsi="Arial" w:cs="Arial"/>
      <w:sz w:val="28"/>
      <w:szCs w:val="24"/>
      <w:lang w:eastAsia="ru-RU"/>
    </w:rPr>
  </w:style>
  <w:style w:type="character" w:customStyle="1" w:styleId="57">
    <w:name w:val="Знак Знак Знак5"/>
    <w:rsid w:val="00D14705"/>
    <w:rPr>
      <w:lang w:val="en-US"/>
    </w:rPr>
  </w:style>
  <w:style w:type="character" w:customStyle="1" w:styleId="WW8Num3z0">
    <w:name w:val="WW8Num3z0"/>
    <w:rsid w:val="00D14705"/>
    <w:rPr>
      <w:rFonts w:ascii="Symbol" w:hAnsi="Symbol"/>
    </w:rPr>
  </w:style>
  <w:style w:type="paragraph" w:customStyle="1" w:styleId="afffffffff2">
    <w:name w:val="Заголовок перед таблицей"/>
    <w:basedOn w:val="afd"/>
    <w:link w:val="afffffffff3"/>
    <w:qFormat/>
    <w:rsid w:val="00D14705"/>
    <w:pPr>
      <w:tabs>
        <w:tab w:val="left" w:pos="2112"/>
      </w:tabs>
      <w:overflowPunct w:val="0"/>
      <w:autoSpaceDE w:val="0"/>
      <w:autoSpaceDN w:val="0"/>
      <w:adjustRightInd w:val="0"/>
      <w:spacing w:before="240" w:after="240"/>
      <w:ind w:left="782" w:firstLine="709"/>
      <w:jc w:val="left"/>
      <w:textAlignment w:val="baseline"/>
    </w:pPr>
    <w:rPr>
      <w:bCs w:val="0"/>
      <w:sz w:val="28"/>
      <w:szCs w:val="28"/>
    </w:rPr>
  </w:style>
  <w:style w:type="character" w:customStyle="1" w:styleId="afffffffff3">
    <w:name w:val="Заголовок перед таблицей Знак"/>
    <w:link w:val="afffffffff2"/>
    <w:rsid w:val="00D14705"/>
    <w:rPr>
      <w:rFonts w:ascii="Times New Roman" w:eastAsia="Times New Roman" w:hAnsi="Times New Roman" w:cs="Times New Roman"/>
      <w:b/>
      <w:sz w:val="28"/>
      <w:szCs w:val="28"/>
      <w:lang w:eastAsia="ru-RU"/>
    </w:rPr>
  </w:style>
  <w:style w:type="paragraph" w:customStyle="1" w:styleId="afffffffff4">
    <w:name w:val="Название документа"/>
    <w:basedOn w:val="afd"/>
    <w:link w:val="afffffffff5"/>
    <w:qFormat/>
    <w:rsid w:val="00D14705"/>
    <w:pPr>
      <w:tabs>
        <w:tab w:val="left" w:pos="2112"/>
      </w:tabs>
      <w:overflowPunct w:val="0"/>
      <w:autoSpaceDE w:val="0"/>
      <w:autoSpaceDN w:val="0"/>
      <w:adjustRightInd w:val="0"/>
      <w:ind w:left="782" w:firstLine="709"/>
      <w:textAlignment w:val="baseline"/>
    </w:pPr>
    <w:rPr>
      <w:bCs w:val="0"/>
      <w:sz w:val="28"/>
      <w:szCs w:val="28"/>
    </w:rPr>
  </w:style>
  <w:style w:type="character" w:customStyle="1" w:styleId="afffffffff5">
    <w:name w:val="Название документа Знак"/>
    <w:link w:val="afffffffff4"/>
    <w:rsid w:val="00D14705"/>
    <w:rPr>
      <w:rFonts w:ascii="Times New Roman" w:eastAsia="Times New Roman" w:hAnsi="Times New Roman" w:cs="Times New Roman"/>
      <w:b/>
      <w:sz w:val="28"/>
      <w:szCs w:val="28"/>
      <w:lang w:eastAsia="ru-RU"/>
    </w:rPr>
  </w:style>
  <w:style w:type="paragraph" w:customStyle="1" w:styleId="afffffffff6">
    <w:name w:val="Таблица обычный"/>
    <w:basedOn w:val="ad"/>
    <w:qFormat/>
    <w:rsid w:val="00D14705"/>
    <w:pPr>
      <w:tabs>
        <w:tab w:val="left" w:pos="851"/>
      </w:tabs>
      <w:suppressAutoHyphens/>
      <w:spacing w:after="0" w:line="240" w:lineRule="auto"/>
    </w:pPr>
    <w:rPr>
      <w:rFonts w:ascii="Times New Roman" w:eastAsia="Times New Roman" w:hAnsi="Times New Roman" w:cs="Times New Roman"/>
      <w:bCs/>
      <w:sz w:val="28"/>
      <w:szCs w:val="28"/>
      <w:lang w:eastAsia="ru-RU"/>
    </w:rPr>
  </w:style>
  <w:style w:type="paragraph" w:customStyle="1" w:styleId="a">
    <w:name w:val="Название таблицы"/>
    <w:basedOn w:val="ad"/>
    <w:link w:val="afffffffff7"/>
    <w:qFormat/>
    <w:rsid w:val="00D14705"/>
    <w:pPr>
      <w:keepNext/>
      <w:numPr>
        <w:numId w:val="27"/>
      </w:numPr>
      <w:autoSpaceDE w:val="0"/>
      <w:autoSpaceDN w:val="0"/>
      <w:adjustRightInd w:val="0"/>
      <w:spacing w:after="120" w:line="240" w:lineRule="auto"/>
      <w:jc w:val="center"/>
    </w:pPr>
    <w:rPr>
      <w:rFonts w:ascii="Times New Roman" w:eastAsia="Times New Roman" w:hAnsi="Times New Roman" w:cs="Times New Roman"/>
      <w:sz w:val="28"/>
      <w:szCs w:val="28"/>
      <w:lang w:eastAsia="ru-RU"/>
    </w:rPr>
  </w:style>
  <w:style w:type="paragraph" w:customStyle="1" w:styleId="a8">
    <w:name w:val="Параметр функции"/>
    <w:basedOn w:val="23"/>
    <w:next w:val="ad"/>
    <w:qFormat/>
    <w:rsid w:val="00D14705"/>
    <w:pPr>
      <w:keepNext w:val="0"/>
      <w:numPr>
        <w:ilvl w:val="2"/>
      </w:numPr>
      <w:tabs>
        <w:tab w:val="clear" w:pos="624"/>
        <w:tab w:val="num" w:pos="0"/>
        <w:tab w:val="num" w:pos="360"/>
        <w:tab w:val="left" w:pos="908"/>
      </w:tabs>
      <w:ind w:left="792" w:hanging="432"/>
    </w:pPr>
    <w:rPr>
      <w:b w:val="0"/>
    </w:rPr>
  </w:style>
  <w:style w:type="character" w:customStyle="1" w:styleId="afffffffff7">
    <w:name w:val="Название таблицы Знак"/>
    <w:basedOn w:val="ae"/>
    <w:link w:val="a"/>
    <w:rsid w:val="00D14705"/>
    <w:rPr>
      <w:rFonts w:ascii="Times New Roman" w:eastAsia="Times New Roman" w:hAnsi="Times New Roman" w:cs="Times New Roman"/>
      <w:sz w:val="28"/>
      <w:szCs w:val="28"/>
      <w:lang w:eastAsia="ru-RU"/>
    </w:rPr>
  </w:style>
  <w:style w:type="paragraph" w:customStyle="1" w:styleId="Normale2">
    <w:name w:val="Normale2"/>
    <w:basedOn w:val="ad"/>
    <w:uiPriority w:val="99"/>
    <w:rsid w:val="00D14705"/>
    <w:pPr>
      <w:overflowPunct w:val="0"/>
      <w:autoSpaceDE w:val="0"/>
      <w:autoSpaceDN w:val="0"/>
      <w:adjustRightInd w:val="0"/>
      <w:spacing w:after="0" w:line="360" w:lineRule="auto"/>
      <w:jc w:val="both"/>
      <w:textAlignment w:val="baseline"/>
    </w:pPr>
    <w:rPr>
      <w:rFonts w:ascii="Arial" w:eastAsia="Times New Roman" w:hAnsi="Arial" w:cs="Times New Roman"/>
      <w:sz w:val="24"/>
      <w:szCs w:val="20"/>
      <w:lang w:val="en-US" w:eastAsia="it-IT"/>
    </w:rPr>
  </w:style>
  <w:style w:type="paragraph" w:customStyle="1" w:styleId="CORPOTESTO">
    <w:name w:val="CORPOTESTO"/>
    <w:basedOn w:val="ad"/>
    <w:rsid w:val="00D14705"/>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it-IT" w:eastAsia="it-IT"/>
    </w:rPr>
  </w:style>
  <w:style w:type="paragraph" w:customStyle="1" w:styleId="Normale1">
    <w:name w:val="Normale 1"/>
    <w:basedOn w:val="ad"/>
    <w:rsid w:val="00D14705"/>
    <w:pPr>
      <w:overflowPunct w:val="0"/>
      <w:autoSpaceDE w:val="0"/>
      <w:autoSpaceDN w:val="0"/>
      <w:adjustRightInd w:val="0"/>
      <w:spacing w:after="0" w:line="360" w:lineRule="auto"/>
      <w:textAlignment w:val="baseline"/>
    </w:pPr>
    <w:rPr>
      <w:rFonts w:ascii="Arial" w:eastAsia="Arial Unicode MS" w:hAnsi="Arial" w:cs="Times New Roman"/>
      <w:sz w:val="20"/>
      <w:szCs w:val="20"/>
      <w:lang w:val="en-US" w:eastAsia="it-IT"/>
    </w:rPr>
  </w:style>
  <w:style w:type="character" w:customStyle="1" w:styleId="1ff2">
    <w:name w:val="Стиль1 Знак"/>
    <w:basedOn w:val="ae"/>
    <w:rsid w:val="00D14705"/>
    <w:rPr>
      <w:rFonts w:ascii="Times New Roman" w:eastAsia="Times New Roman" w:hAnsi="Times New Roman" w:cs="Times New Roman"/>
      <w:sz w:val="28"/>
      <w:szCs w:val="24"/>
    </w:rPr>
  </w:style>
  <w:style w:type="paragraph" w:customStyle="1" w:styleId="1ff3">
    <w:name w:val="1"/>
    <w:basedOn w:val="ad"/>
    <w:rsid w:val="00D14705"/>
    <w:pPr>
      <w:spacing w:after="160" w:line="240" w:lineRule="auto"/>
    </w:pPr>
    <w:rPr>
      <w:rFonts w:ascii="Arial" w:eastAsia="Times New Roman" w:hAnsi="Arial" w:cs="Times New Roman"/>
      <w:b/>
      <w:color w:val="FFFFFF"/>
      <w:sz w:val="32"/>
      <w:szCs w:val="20"/>
      <w:lang w:val="en-US"/>
    </w:rPr>
  </w:style>
  <w:style w:type="character" w:customStyle="1" w:styleId="2fc">
    <w:name w:val="Стиль2 Знак"/>
    <w:basedOn w:val="19"/>
    <w:rsid w:val="00D14705"/>
    <w:rPr>
      <w:rFonts w:ascii="Times New Roman" w:eastAsia="Times New Roman" w:hAnsi="Times New Roman" w:cs="Times New Roman"/>
      <w:b w:val="0"/>
      <w:bCs w:val="0"/>
      <w:sz w:val="24"/>
      <w:szCs w:val="20"/>
      <w:lang w:val="en-US" w:eastAsia="ru-RU"/>
    </w:rPr>
  </w:style>
  <w:style w:type="paragraph" w:customStyle="1" w:styleId="2TimesNewRoman3">
    <w:name w:val="Стиль Заголовок 2 + Times New Roman не курсив Перед:  3 пт"/>
    <w:basedOn w:val="25"/>
    <w:rsid w:val="00D14705"/>
    <w:pPr>
      <w:tabs>
        <w:tab w:val="num" w:pos="568"/>
      </w:tabs>
      <w:overflowPunct w:val="0"/>
      <w:autoSpaceDE w:val="0"/>
      <w:autoSpaceDN w:val="0"/>
      <w:adjustRightInd w:val="0"/>
      <w:spacing w:before="60" w:line="276" w:lineRule="auto"/>
      <w:ind w:left="568"/>
      <w:textAlignment w:val="baseline"/>
    </w:pPr>
    <w:rPr>
      <w:rFonts w:ascii="Times New Roman" w:hAnsi="Times New Roman"/>
      <w:i w:val="0"/>
      <w:iCs w:val="0"/>
      <w:szCs w:val="20"/>
      <w:lang w:val="it-IT" w:eastAsia="it-IT"/>
    </w:rPr>
  </w:style>
  <w:style w:type="paragraph" w:customStyle="1" w:styleId="afffffffff8">
    <w:name w:val="Рисунок"/>
    <w:basedOn w:val="ad"/>
    <w:link w:val="afffffffff9"/>
    <w:qFormat/>
    <w:rsid w:val="00D14705"/>
    <w:pPr>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0"/>
      <w:lang w:eastAsia="ru-RU"/>
    </w:rPr>
  </w:style>
  <w:style w:type="character" w:customStyle="1" w:styleId="afffffffff9">
    <w:name w:val="Рисунок Знак"/>
    <w:basedOn w:val="ae"/>
    <w:link w:val="afffffffff8"/>
    <w:rsid w:val="00D14705"/>
    <w:rPr>
      <w:rFonts w:ascii="Times New Roman" w:eastAsia="Times New Roman" w:hAnsi="Times New Roman" w:cs="Times New Roman"/>
      <w:noProof/>
      <w:sz w:val="28"/>
      <w:szCs w:val="20"/>
      <w:lang w:eastAsia="ru-RU"/>
    </w:rPr>
  </w:style>
  <w:style w:type="character" w:customStyle="1" w:styleId="Default0">
    <w:name w:val="Default Знак"/>
    <w:basedOn w:val="ae"/>
    <w:link w:val="Default"/>
    <w:rsid w:val="00D14705"/>
    <w:rPr>
      <w:rFonts w:ascii="Times New Roman" w:eastAsia="Times New Roman" w:hAnsi="Times New Roman" w:cs="Times New Roman"/>
      <w:color w:val="000000"/>
      <w:sz w:val="24"/>
      <w:szCs w:val="24"/>
      <w:lang w:eastAsia="ru-RU"/>
    </w:rPr>
  </w:style>
  <w:style w:type="character" w:customStyle="1" w:styleId="afffff2">
    <w:name w:val="Таблица Знак"/>
    <w:basedOn w:val="Default0"/>
    <w:link w:val="afffff1"/>
    <w:rsid w:val="00D14705"/>
    <w:rPr>
      <w:rFonts w:ascii="Arial" w:eastAsia="Times New Roman" w:hAnsi="Arial" w:cs="Times New Roman"/>
      <w:color w:val="000000"/>
      <w:sz w:val="24"/>
      <w:szCs w:val="20"/>
      <w:lang w:eastAsia="ru-RU"/>
    </w:rPr>
  </w:style>
  <w:style w:type="paragraph" w:customStyle="1" w:styleId="afffffffffa">
    <w:name w:val="Таблица слева"/>
    <w:basedOn w:val="afffff1"/>
    <w:link w:val="afffffffffb"/>
    <w:qFormat/>
    <w:rsid w:val="00D14705"/>
    <w:pPr>
      <w:autoSpaceDE w:val="0"/>
      <w:autoSpaceDN w:val="0"/>
      <w:adjustRightInd w:val="0"/>
      <w:spacing w:before="0" w:line="240" w:lineRule="auto"/>
      <w:jc w:val="left"/>
    </w:pPr>
    <w:rPr>
      <w:rFonts w:ascii="Times New Roman" w:hAnsi="Times New Roman"/>
      <w:color w:val="000000"/>
      <w:sz w:val="28"/>
      <w:szCs w:val="28"/>
      <w:lang w:eastAsia="ru-RU"/>
    </w:rPr>
  </w:style>
  <w:style w:type="character" w:customStyle="1" w:styleId="afffffffffb">
    <w:name w:val="Таблица слева Знак"/>
    <w:basedOn w:val="afffff2"/>
    <w:link w:val="afffffffffa"/>
    <w:rsid w:val="00D14705"/>
    <w:rPr>
      <w:rFonts w:ascii="Times New Roman" w:eastAsia="Times New Roman" w:hAnsi="Times New Roman" w:cs="Times New Roman"/>
      <w:color w:val="000000"/>
      <w:sz w:val="28"/>
      <w:szCs w:val="28"/>
      <w:lang w:eastAsia="ru-RU"/>
    </w:rPr>
  </w:style>
  <w:style w:type="paragraph" w:customStyle="1" w:styleId="afffffffffc">
    <w:name w:val="Обычный_жирный"/>
    <w:basedOn w:val="ad"/>
    <w:qFormat/>
    <w:rsid w:val="00D14705"/>
    <w:pPr>
      <w:spacing w:after="0" w:line="360" w:lineRule="auto"/>
      <w:ind w:firstLine="567"/>
      <w:jc w:val="both"/>
    </w:pPr>
    <w:rPr>
      <w:rFonts w:ascii="Times New Roman" w:eastAsia="Times New Roman" w:hAnsi="Times New Roman" w:cs="Times New Roman"/>
      <w:b/>
      <w:sz w:val="28"/>
      <w:szCs w:val="24"/>
      <w:lang w:eastAsia="ru-RU"/>
    </w:rPr>
  </w:style>
  <w:style w:type="paragraph" w:customStyle="1" w:styleId="164848">
    <w:name w:val="Стиль Абзац списка + 16 пт полужирный Перед:  48 пт После:  48 пт"/>
    <w:basedOn w:val="aff"/>
    <w:next w:val="ad"/>
    <w:rsid w:val="00D14705"/>
    <w:pPr>
      <w:spacing w:before="960" w:after="960"/>
      <w:ind w:left="708"/>
    </w:pPr>
    <w:rPr>
      <w:b/>
      <w:bCs/>
      <w:sz w:val="32"/>
      <w:szCs w:val="20"/>
      <w:lang w:val="en-GB" w:eastAsia="en-US"/>
    </w:rPr>
  </w:style>
  <w:style w:type="paragraph" w:customStyle="1" w:styleId="143">
    <w:name w:val="Стиль Название объекта + 14 пт не полужирный"/>
    <w:basedOn w:val="afff4"/>
    <w:next w:val="ad"/>
    <w:rsid w:val="00D14705"/>
    <w:pPr>
      <w:keepNext/>
      <w:overflowPunct w:val="0"/>
      <w:adjustRightInd w:val="0"/>
      <w:spacing w:before="0"/>
      <w:jc w:val="center"/>
      <w:textAlignment w:val="baseline"/>
    </w:pPr>
    <w:rPr>
      <w:sz w:val="28"/>
      <w:szCs w:val="20"/>
      <w:lang w:val="it-IT" w:eastAsia="it-IT"/>
    </w:rPr>
  </w:style>
  <w:style w:type="character" w:customStyle="1" w:styleId="qfztst">
    <w:name w:val="qfztst"/>
    <w:basedOn w:val="ae"/>
    <w:rsid w:val="00D14705"/>
  </w:style>
  <w:style w:type="table" w:customStyle="1" w:styleId="132">
    <w:name w:val="Сетка таблицы13"/>
    <w:basedOn w:val="af"/>
    <w:next w:val="afff6"/>
    <w:uiPriority w:val="59"/>
    <w:rsid w:val="00D147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4">
    <w:name w:val="Заголовок 1.1.1 Знак"/>
    <w:link w:val="111"/>
    <w:rsid w:val="00D14705"/>
    <w:rPr>
      <w:rFonts w:ascii="Times New Roman" w:eastAsia="Times New Roman" w:hAnsi="Times New Roman" w:cs="Times New Roman"/>
      <w:sz w:val="28"/>
      <w:szCs w:val="24"/>
    </w:rPr>
  </w:style>
  <w:style w:type="paragraph" w:customStyle="1" w:styleId="afffffffffd">
    <w:name w:val="таблица центр"/>
    <w:basedOn w:val="ad"/>
    <w:rsid w:val="00D14705"/>
    <w:pPr>
      <w:spacing w:after="0" w:line="240" w:lineRule="auto"/>
      <w:jc w:val="center"/>
    </w:pPr>
    <w:rPr>
      <w:rFonts w:ascii="Arial" w:eastAsia="Times New Roman" w:hAnsi="Arial" w:cs="Arial"/>
      <w:lang w:eastAsia="ru-RU"/>
    </w:rPr>
  </w:style>
  <w:style w:type="paragraph" w:customStyle="1" w:styleId="FR2">
    <w:name w:val="FR2"/>
    <w:rsid w:val="00D14705"/>
    <w:pPr>
      <w:widowControl w:val="0"/>
      <w:spacing w:after="0" w:line="360" w:lineRule="auto"/>
      <w:ind w:left="40" w:firstLine="820"/>
      <w:jc w:val="both"/>
    </w:pPr>
    <w:rPr>
      <w:rFonts w:ascii="Times New Roman" w:eastAsia="Times New Roman" w:hAnsi="Times New Roman" w:cs="Times New Roman"/>
      <w:snapToGrid w:val="0"/>
      <w:sz w:val="24"/>
      <w:szCs w:val="20"/>
      <w:lang w:eastAsia="ru-RU"/>
    </w:rPr>
  </w:style>
  <w:style w:type="paragraph" w:customStyle="1" w:styleId="-3">
    <w:name w:val="основной-А"/>
    <w:autoRedefine/>
    <w:rsid w:val="00D14705"/>
    <w:pPr>
      <w:spacing w:after="0" w:line="240" w:lineRule="auto"/>
      <w:ind w:firstLine="540"/>
      <w:jc w:val="both"/>
    </w:pPr>
    <w:rPr>
      <w:rFonts w:ascii="Times New Roman" w:eastAsia="Times New Roman" w:hAnsi="Times New Roman" w:cs="Times New Roman"/>
      <w:color w:val="000000"/>
      <w:sz w:val="28"/>
      <w:szCs w:val="28"/>
      <w:lang w:eastAsia="ru-RU"/>
    </w:rPr>
  </w:style>
  <w:style w:type="character" w:customStyle="1" w:styleId="FontStyle38">
    <w:name w:val="Font Style38"/>
    <w:rsid w:val="00D14705"/>
    <w:rPr>
      <w:rFonts w:ascii="Times New Roman" w:hAnsi="Times New Roman" w:cs="Times New Roman"/>
      <w:sz w:val="22"/>
      <w:szCs w:val="22"/>
    </w:rPr>
  </w:style>
  <w:style w:type="character" w:customStyle="1" w:styleId="FontStyle42">
    <w:name w:val="Font Style42"/>
    <w:rsid w:val="00D14705"/>
    <w:rPr>
      <w:rFonts w:ascii="Times New Roman" w:hAnsi="Times New Roman" w:cs="Times New Roman"/>
      <w:sz w:val="26"/>
      <w:szCs w:val="26"/>
    </w:rPr>
  </w:style>
  <w:style w:type="character" w:customStyle="1" w:styleId="FontStyle44">
    <w:name w:val="Font Style44"/>
    <w:uiPriority w:val="99"/>
    <w:rsid w:val="00D14705"/>
    <w:rPr>
      <w:rFonts w:ascii="Times New Roman" w:hAnsi="Times New Roman" w:cs="Times New Roman"/>
      <w:sz w:val="12"/>
      <w:szCs w:val="12"/>
    </w:rPr>
  </w:style>
  <w:style w:type="paragraph" w:customStyle="1" w:styleId="Style28">
    <w:name w:val="Style28"/>
    <w:basedOn w:val="ad"/>
    <w:uiPriority w:val="99"/>
    <w:rsid w:val="00D147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3">
    <w:name w:val="Font Style23"/>
    <w:uiPriority w:val="99"/>
    <w:rsid w:val="00D14705"/>
    <w:rPr>
      <w:rFonts w:ascii="Arial" w:hAnsi="Arial" w:cs="Arial" w:hint="default"/>
      <w:sz w:val="18"/>
      <w:szCs w:val="18"/>
    </w:rPr>
  </w:style>
  <w:style w:type="paragraph" w:customStyle="1" w:styleId="Style147">
    <w:name w:val="Style147"/>
    <w:basedOn w:val="ad"/>
    <w:uiPriority w:val="99"/>
    <w:rsid w:val="00D14705"/>
    <w:pPr>
      <w:widowControl w:val="0"/>
      <w:autoSpaceDE w:val="0"/>
      <w:autoSpaceDN w:val="0"/>
      <w:adjustRightInd w:val="0"/>
      <w:spacing w:after="0" w:line="417" w:lineRule="exact"/>
      <w:ind w:firstLine="605"/>
    </w:pPr>
    <w:rPr>
      <w:rFonts w:ascii="Times New Roman" w:eastAsia="Times New Roman" w:hAnsi="Times New Roman" w:cs="Times New Roman"/>
      <w:sz w:val="24"/>
      <w:szCs w:val="24"/>
      <w:lang w:eastAsia="ru-RU"/>
    </w:rPr>
  </w:style>
  <w:style w:type="character" w:customStyle="1" w:styleId="FontStyle278">
    <w:name w:val="Font Style278"/>
    <w:uiPriority w:val="99"/>
    <w:rsid w:val="00D14705"/>
    <w:rPr>
      <w:rFonts w:ascii="Times New Roman" w:hAnsi="Times New Roman" w:cs="Times New Roman" w:hint="default"/>
      <w:sz w:val="20"/>
      <w:szCs w:val="20"/>
    </w:rPr>
  </w:style>
  <w:style w:type="character" w:customStyle="1" w:styleId="FontStyle74">
    <w:name w:val="Font Style74"/>
    <w:uiPriority w:val="99"/>
    <w:rsid w:val="00D14705"/>
    <w:rPr>
      <w:rFonts w:ascii="Times New Roman" w:hAnsi="Times New Roman" w:cs="Times New Roman"/>
      <w:spacing w:val="10"/>
      <w:sz w:val="30"/>
      <w:szCs w:val="30"/>
    </w:rPr>
  </w:style>
  <w:style w:type="character" w:customStyle="1" w:styleId="FontStyle82">
    <w:name w:val="Font Style82"/>
    <w:uiPriority w:val="99"/>
    <w:rsid w:val="00D14705"/>
    <w:rPr>
      <w:rFonts w:ascii="Times New Roman" w:hAnsi="Times New Roman" w:cs="Times New Roman"/>
      <w:b/>
      <w:bCs/>
      <w:sz w:val="18"/>
      <w:szCs w:val="18"/>
    </w:rPr>
  </w:style>
  <w:style w:type="paragraph" w:customStyle="1" w:styleId="Style54">
    <w:name w:val="Style54"/>
    <w:basedOn w:val="ad"/>
    <w:uiPriority w:val="99"/>
    <w:rsid w:val="00D14705"/>
    <w:pPr>
      <w:widowControl w:val="0"/>
      <w:autoSpaceDE w:val="0"/>
      <w:autoSpaceDN w:val="0"/>
      <w:adjustRightInd w:val="0"/>
      <w:spacing w:after="0" w:line="224" w:lineRule="exact"/>
      <w:ind w:firstLine="466"/>
      <w:jc w:val="both"/>
    </w:pPr>
    <w:rPr>
      <w:rFonts w:ascii="Arial" w:eastAsia="Times New Roman" w:hAnsi="Arial" w:cs="Arial"/>
      <w:sz w:val="24"/>
      <w:szCs w:val="24"/>
      <w:lang w:eastAsia="ru-RU"/>
    </w:rPr>
  </w:style>
  <w:style w:type="character" w:customStyle="1" w:styleId="FontStyle73">
    <w:name w:val="Font Style73"/>
    <w:uiPriority w:val="99"/>
    <w:rsid w:val="00D14705"/>
    <w:rPr>
      <w:rFonts w:ascii="Times New Roman" w:hAnsi="Times New Roman" w:cs="Times New Roman"/>
      <w:spacing w:val="10"/>
      <w:sz w:val="22"/>
      <w:szCs w:val="22"/>
    </w:rPr>
  </w:style>
  <w:style w:type="character" w:customStyle="1" w:styleId="FontStyle87">
    <w:name w:val="Font Style87"/>
    <w:uiPriority w:val="99"/>
    <w:rsid w:val="00D14705"/>
    <w:rPr>
      <w:rFonts w:ascii="Times New Roman" w:hAnsi="Times New Roman" w:cs="Times New Roman"/>
      <w:b/>
      <w:bCs/>
      <w:sz w:val="22"/>
      <w:szCs w:val="22"/>
    </w:rPr>
  </w:style>
  <w:style w:type="paragraph" w:customStyle="1" w:styleId="Style42">
    <w:name w:val="Style42"/>
    <w:basedOn w:val="ad"/>
    <w:uiPriority w:val="99"/>
    <w:rsid w:val="00D14705"/>
    <w:pPr>
      <w:widowControl w:val="0"/>
      <w:autoSpaceDE w:val="0"/>
      <w:autoSpaceDN w:val="0"/>
      <w:adjustRightInd w:val="0"/>
      <w:spacing w:after="0" w:line="414" w:lineRule="exact"/>
      <w:ind w:firstLine="698"/>
      <w:jc w:val="both"/>
    </w:pPr>
    <w:rPr>
      <w:rFonts w:ascii="Times New Roman" w:eastAsia="Times New Roman" w:hAnsi="Times New Roman" w:cs="Times New Roman"/>
      <w:sz w:val="24"/>
      <w:szCs w:val="24"/>
      <w:lang w:eastAsia="ru-RU"/>
    </w:rPr>
  </w:style>
  <w:style w:type="paragraph" w:customStyle="1" w:styleId="Style134">
    <w:name w:val="Style134"/>
    <w:basedOn w:val="ad"/>
    <w:uiPriority w:val="99"/>
    <w:rsid w:val="00D14705"/>
    <w:pPr>
      <w:widowControl w:val="0"/>
      <w:autoSpaceDE w:val="0"/>
      <w:autoSpaceDN w:val="0"/>
      <w:adjustRightInd w:val="0"/>
      <w:spacing w:after="0" w:line="414" w:lineRule="exact"/>
      <w:ind w:firstLine="724"/>
      <w:jc w:val="both"/>
    </w:pPr>
    <w:rPr>
      <w:rFonts w:ascii="Times New Roman" w:eastAsia="Times New Roman" w:hAnsi="Times New Roman" w:cs="Times New Roman"/>
      <w:sz w:val="24"/>
      <w:szCs w:val="24"/>
      <w:lang w:eastAsia="ru-RU"/>
    </w:rPr>
  </w:style>
  <w:style w:type="paragraph" w:customStyle="1" w:styleId="FORMATTEXT0">
    <w:name w:val=".FORMATTEXT"/>
    <w:uiPriority w:val="99"/>
    <w:rsid w:val="00D147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uiPriority w:val="99"/>
    <w:rsid w:val="00D14705"/>
    <w:rPr>
      <w:rFonts w:ascii="Times New Roman" w:hAnsi="Times New Roman" w:cs="Times New Roman"/>
      <w:spacing w:val="20"/>
      <w:sz w:val="26"/>
      <w:szCs w:val="26"/>
    </w:rPr>
  </w:style>
  <w:style w:type="character" w:customStyle="1" w:styleId="FontStyle71">
    <w:name w:val="Font Style71"/>
    <w:uiPriority w:val="99"/>
    <w:rsid w:val="00D14705"/>
    <w:rPr>
      <w:rFonts w:ascii="Times New Roman" w:hAnsi="Times New Roman" w:cs="Times New Roman"/>
      <w:b/>
      <w:bCs/>
      <w:spacing w:val="10"/>
      <w:sz w:val="26"/>
      <w:szCs w:val="26"/>
    </w:rPr>
  </w:style>
  <w:style w:type="paragraph" w:customStyle="1" w:styleId="Style36">
    <w:name w:val="Style36"/>
    <w:basedOn w:val="ad"/>
    <w:uiPriority w:val="99"/>
    <w:rsid w:val="00D14705"/>
    <w:pPr>
      <w:widowControl w:val="0"/>
      <w:autoSpaceDE w:val="0"/>
      <w:autoSpaceDN w:val="0"/>
      <w:adjustRightInd w:val="0"/>
      <w:spacing w:after="0" w:line="289" w:lineRule="exact"/>
      <w:ind w:firstLine="427"/>
      <w:jc w:val="both"/>
    </w:pPr>
    <w:rPr>
      <w:rFonts w:ascii="Arial" w:eastAsia="Times New Roman" w:hAnsi="Arial" w:cs="Arial"/>
      <w:sz w:val="24"/>
      <w:szCs w:val="24"/>
      <w:lang w:eastAsia="ru-RU"/>
    </w:rPr>
  </w:style>
  <w:style w:type="paragraph" w:customStyle="1" w:styleId="Style47">
    <w:name w:val="Style47"/>
    <w:basedOn w:val="ad"/>
    <w:uiPriority w:val="99"/>
    <w:rsid w:val="00D14705"/>
    <w:pPr>
      <w:widowControl w:val="0"/>
      <w:autoSpaceDE w:val="0"/>
      <w:autoSpaceDN w:val="0"/>
      <w:adjustRightInd w:val="0"/>
      <w:spacing w:after="0" w:line="281" w:lineRule="exact"/>
    </w:pPr>
    <w:rPr>
      <w:rFonts w:ascii="Arial" w:eastAsia="Times New Roman" w:hAnsi="Arial" w:cs="Arial"/>
      <w:sz w:val="24"/>
      <w:szCs w:val="24"/>
      <w:lang w:eastAsia="ru-RU"/>
    </w:rPr>
  </w:style>
  <w:style w:type="paragraph" w:customStyle="1" w:styleId="315">
    <w:name w:val="Основной текст с отступом 31"/>
    <w:basedOn w:val="ad"/>
    <w:rsid w:val="00D147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16">
    <w:name w:val="Основной текст 31"/>
    <w:basedOn w:val="ad"/>
    <w:rsid w:val="00D14705"/>
    <w:pPr>
      <w:suppressAutoHyphens/>
      <w:spacing w:after="0" w:line="240" w:lineRule="auto"/>
    </w:pPr>
    <w:rPr>
      <w:rFonts w:ascii="Arial" w:eastAsia="Batang" w:hAnsi="Arial" w:cs="Times New Roman"/>
      <w:szCs w:val="16"/>
      <w:lang w:eastAsia="ar-SA"/>
    </w:rPr>
  </w:style>
  <w:style w:type="paragraph" w:customStyle="1" w:styleId="Iauiue0">
    <w:name w:val="Iau.iue"/>
    <w:basedOn w:val="ad"/>
    <w:next w:val="ad"/>
    <w:rsid w:val="00D1470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Oaeno">
    <w:name w:val="Oaeno"/>
    <w:basedOn w:val="ad"/>
    <w:next w:val="ad"/>
    <w:rsid w:val="00D1470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Text28">
    <w:name w:val="Body Text 28"/>
    <w:basedOn w:val="ad"/>
    <w:rsid w:val="00D14705"/>
    <w:pPr>
      <w:spacing w:after="0" w:line="240" w:lineRule="auto"/>
      <w:ind w:firstLine="709"/>
      <w:jc w:val="both"/>
    </w:pPr>
    <w:rPr>
      <w:rFonts w:ascii="Arial" w:eastAsia="Times New Roman" w:hAnsi="Arial" w:cs="Times New Roman"/>
      <w:sz w:val="24"/>
      <w:szCs w:val="24"/>
      <w:lang w:eastAsia="ru-RU"/>
    </w:rPr>
  </w:style>
  <w:style w:type="paragraph" w:customStyle="1" w:styleId="afffffffffe">
    <w:name w:val="!Заголовок"/>
    <w:basedOn w:val="ad"/>
    <w:qFormat/>
    <w:rsid w:val="00D14705"/>
    <w:pPr>
      <w:spacing w:after="0" w:line="240" w:lineRule="auto"/>
    </w:pPr>
    <w:rPr>
      <w:rFonts w:ascii="Times New Roman" w:eastAsia="Times New Roman" w:hAnsi="Times New Roman" w:cs="Times New Roman"/>
      <w:b/>
      <w:sz w:val="24"/>
      <w:szCs w:val="24"/>
      <w:lang w:eastAsia="ru-RU"/>
    </w:rPr>
  </w:style>
  <w:style w:type="paragraph" w:customStyle="1" w:styleId="sp">
    <w:name w:val="sp"/>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
    <w:name w:val="Символ сноски"/>
    <w:rsid w:val="00D14705"/>
    <w:rPr>
      <w:vertAlign w:val="superscript"/>
    </w:rPr>
  </w:style>
  <w:style w:type="paragraph" w:customStyle="1" w:styleId="Heading">
    <w:name w:val="Heading"/>
    <w:rsid w:val="00D14705"/>
    <w:pPr>
      <w:autoSpaceDE w:val="0"/>
      <w:autoSpaceDN w:val="0"/>
      <w:adjustRightInd w:val="0"/>
      <w:spacing w:after="0" w:line="240" w:lineRule="auto"/>
    </w:pPr>
    <w:rPr>
      <w:rFonts w:ascii="Arial" w:eastAsia="Times New Roman" w:hAnsi="Arial" w:cs="Arial"/>
      <w:b/>
      <w:bCs/>
      <w:lang w:eastAsia="ru-RU"/>
    </w:rPr>
  </w:style>
  <w:style w:type="paragraph" w:customStyle="1" w:styleId="tehnormaNonformat">
    <w:name w:val="tehnormaNonformat"/>
    <w:uiPriority w:val="99"/>
    <w:rsid w:val="00D147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64">
    <w:name w:val="Font Style64"/>
    <w:rsid w:val="00D14705"/>
    <w:rPr>
      <w:rFonts w:ascii="Times New Roman" w:hAnsi="Times New Roman" w:cs="Times New Roman"/>
      <w:sz w:val="28"/>
      <w:szCs w:val="28"/>
    </w:rPr>
  </w:style>
  <w:style w:type="paragraph" w:customStyle="1" w:styleId="2fd">
    <w:name w:val="Обычный2"/>
    <w:rsid w:val="00D14705"/>
    <w:pPr>
      <w:widowControl w:val="0"/>
      <w:spacing w:after="0" w:line="240" w:lineRule="auto"/>
    </w:pPr>
    <w:rPr>
      <w:rFonts w:ascii="Times New Roman" w:eastAsia="Times New Roman" w:hAnsi="Times New Roman" w:cs="Times New Roman"/>
      <w:snapToGrid w:val="0"/>
      <w:color w:val="000000"/>
      <w:sz w:val="20"/>
      <w:szCs w:val="20"/>
      <w:lang w:val="en-US" w:eastAsia="ru-RU"/>
    </w:rPr>
  </w:style>
  <w:style w:type="paragraph" w:customStyle="1" w:styleId="textn">
    <w:name w:val="textn"/>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e"/>
    <w:rsid w:val="00D14705"/>
  </w:style>
  <w:style w:type="paragraph" w:customStyle="1" w:styleId="1">
    <w:name w:val="Заголовок1"/>
    <w:basedOn w:val="afffffffff2"/>
    <w:autoRedefine/>
    <w:rsid w:val="00D14705"/>
    <w:pPr>
      <w:numPr>
        <w:numId w:val="29"/>
      </w:numPr>
      <w:tabs>
        <w:tab w:val="num" w:pos="1730"/>
      </w:tabs>
      <w:ind w:left="1944" w:hanging="1020"/>
    </w:pPr>
    <w:rPr>
      <w:noProof/>
      <w:color w:val="000000"/>
      <w:lang w:val="en-US"/>
    </w:rPr>
  </w:style>
  <w:style w:type="character" w:customStyle="1" w:styleId="FontStyle16">
    <w:name w:val="Font Style16"/>
    <w:rsid w:val="00D14705"/>
    <w:rPr>
      <w:rFonts w:ascii="Times New Roman" w:hAnsi="Times New Roman" w:cs="Times New Roman"/>
      <w:sz w:val="26"/>
      <w:szCs w:val="26"/>
    </w:rPr>
  </w:style>
  <w:style w:type="paragraph" w:customStyle="1" w:styleId="Style33">
    <w:name w:val="Style33"/>
    <w:basedOn w:val="ad"/>
    <w:uiPriority w:val="99"/>
    <w:rsid w:val="00D14705"/>
    <w:pPr>
      <w:widowControl w:val="0"/>
      <w:autoSpaceDE w:val="0"/>
      <w:autoSpaceDN w:val="0"/>
      <w:adjustRightInd w:val="0"/>
      <w:spacing w:after="0" w:line="374" w:lineRule="exact"/>
    </w:pPr>
    <w:rPr>
      <w:rFonts w:ascii="Times New Roman" w:eastAsia="Times New Roman" w:hAnsi="Times New Roman" w:cs="Times New Roman"/>
      <w:sz w:val="24"/>
      <w:szCs w:val="24"/>
      <w:lang w:eastAsia="ru-RU"/>
    </w:rPr>
  </w:style>
  <w:style w:type="paragraph" w:customStyle="1" w:styleId="Style83">
    <w:name w:val="Style83"/>
    <w:basedOn w:val="ad"/>
    <w:uiPriority w:val="99"/>
    <w:rsid w:val="00D14705"/>
    <w:pPr>
      <w:widowControl w:val="0"/>
      <w:autoSpaceDE w:val="0"/>
      <w:autoSpaceDN w:val="0"/>
      <w:adjustRightInd w:val="0"/>
      <w:spacing w:after="0" w:line="322" w:lineRule="exact"/>
      <w:ind w:firstLine="394"/>
    </w:pPr>
    <w:rPr>
      <w:rFonts w:ascii="Times New Roman" w:eastAsia="Times New Roman" w:hAnsi="Times New Roman" w:cs="Times New Roman"/>
      <w:sz w:val="24"/>
      <w:szCs w:val="24"/>
      <w:lang w:eastAsia="ru-RU"/>
    </w:rPr>
  </w:style>
  <w:style w:type="character" w:customStyle="1" w:styleId="FontStyle115">
    <w:name w:val="Font Style115"/>
    <w:uiPriority w:val="99"/>
    <w:rsid w:val="00D14705"/>
    <w:rPr>
      <w:rFonts w:ascii="Times New Roman" w:hAnsi="Times New Roman" w:cs="Times New Roman"/>
      <w:sz w:val="26"/>
      <w:szCs w:val="26"/>
    </w:rPr>
  </w:style>
  <w:style w:type="character" w:customStyle="1" w:styleId="FontStyle117">
    <w:name w:val="Font Style117"/>
    <w:uiPriority w:val="99"/>
    <w:rsid w:val="00D14705"/>
    <w:rPr>
      <w:rFonts w:ascii="Times New Roman" w:hAnsi="Times New Roman" w:cs="Times New Roman"/>
      <w:sz w:val="26"/>
      <w:szCs w:val="26"/>
    </w:rPr>
  </w:style>
  <w:style w:type="paragraph" w:customStyle="1" w:styleId="Style38">
    <w:name w:val="Style38"/>
    <w:basedOn w:val="ad"/>
    <w:uiPriority w:val="99"/>
    <w:rsid w:val="00D147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d"/>
    <w:uiPriority w:val="99"/>
    <w:rsid w:val="00D14705"/>
    <w:pPr>
      <w:widowControl w:val="0"/>
      <w:autoSpaceDE w:val="0"/>
      <w:autoSpaceDN w:val="0"/>
      <w:adjustRightInd w:val="0"/>
      <w:spacing w:after="0" w:line="370" w:lineRule="exact"/>
      <w:ind w:hanging="346"/>
    </w:pPr>
    <w:rPr>
      <w:rFonts w:ascii="Times New Roman" w:eastAsia="Times New Roman" w:hAnsi="Times New Roman" w:cs="Times New Roman"/>
      <w:sz w:val="24"/>
      <w:szCs w:val="24"/>
      <w:lang w:eastAsia="ru-RU"/>
    </w:rPr>
  </w:style>
  <w:style w:type="paragraph" w:customStyle="1" w:styleId="Style50">
    <w:name w:val="Style50"/>
    <w:basedOn w:val="ad"/>
    <w:uiPriority w:val="99"/>
    <w:rsid w:val="00D147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8">
    <w:name w:val="Font Style98"/>
    <w:uiPriority w:val="99"/>
    <w:rsid w:val="00D14705"/>
    <w:rPr>
      <w:rFonts w:ascii="Times New Roman" w:hAnsi="Times New Roman" w:cs="Times New Roman"/>
      <w:i/>
      <w:iCs/>
      <w:spacing w:val="20"/>
      <w:sz w:val="20"/>
      <w:szCs w:val="20"/>
    </w:rPr>
  </w:style>
  <w:style w:type="character" w:customStyle="1" w:styleId="FontStyle116">
    <w:name w:val="Font Style116"/>
    <w:uiPriority w:val="99"/>
    <w:rsid w:val="00D14705"/>
    <w:rPr>
      <w:rFonts w:ascii="Times New Roman" w:hAnsi="Times New Roman" w:cs="Times New Roman"/>
      <w:sz w:val="18"/>
      <w:szCs w:val="18"/>
    </w:rPr>
  </w:style>
  <w:style w:type="paragraph" w:customStyle="1" w:styleId="1TimesNewRoman">
    <w:name w:val="Стиль Заголовок 1 + Times New Roman"/>
    <w:basedOn w:val="18"/>
    <w:rsid w:val="00D14705"/>
    <w:pPr>
      <w:keepNext/>
      <w:tabs>
        <w:tab w:val="left" w:pos="851"/>
      </w:tabs>
      <w:spacing w:before="240" w:after="80" w:line="240" w:lineRule="auto"/>
      <w:ind w:firstLine="709"/>
      <w:jc w:val="both"/>
    </w:pPr>
    <w:rPr>
      <w:rFonts w:ascii="Times New Roman" w:hAnsi="Times New Roman" w:cs="Arial"/>
      <w:b/>
      <w:bCs/>
      <w:kern w:val="32"/>
      <w:sz w:val="32"/>
      <w:szCs w:val="32"/>
      <w:lang w:val="ru-RU" w:eastAsia="ru-RU"/>
    </w:rPr>
  </w:style>
  <w:style w:type="paragraph" w:customStyle="1" w:styleId="affffffffff0">
    <w:name w:val="Обычный (ТЭСП)"/>
    <w:basedOn w:val="ad"/>
    <w:link w:val="affffffffff1"/>
    <w:rsid w:val="00D14705"/>
    <w:pPr>
      <w:spacing w:after="0" w:line="240" w:lineRule="auto"/>
      <w:ind w:firstLine="851"/>
      <w:jc w:val="both"/>
    </w:pPr>
    <w:rPr>
      <w:rFonts w:ascii="Times New Roman" w:eastAsia="Times New Roman" w:hAnsi="Times New Roman" w:cs="Times New Roman"/>
      <w:sz w:val="24"/>
      <w:szCs w:val="24"/>
    </w:rPr>
  </w:style>
  <w:style w:type="character" w:customStyle="1" w:styleId="affffffffff1">
    <w:name w:val="Обычный (ТЭСП) Знак"/>
    <w:link w:val="affffffffff0"/>
    <w:rsid w:val="00D14705"/>
    <w:rPr>
      <w:rFonts w:ascii="Times New Roman" w:eastAsia="Times New Roman" w:hAnsi="Times New Roman" w:cs="Times New Roman"/>
      <w:sz w:val="24"/>
      <w:szCs w:val="24"/>
    </w:rPr>
  </w:style>
  <w:style w:type="paragraph" w:customStyle="1" w:styleId="textb">
    <w:name w:val="textb"/>
    <w:basedOn w:val="ad"/>
    <w:rsid w:val="00D14705"/>
    <w:pPr>
      <w:spacing w:after="0" w:line="240" w:lineRule="auto"/>
    </w:pPr>
    <w:rPr>
      <w:rFonts w:ascii="Arial" w:eastAsia="Times New Roman" w:hAnsi="Arial" w:cs="Arial"/>
      <w:b/>
      <w:bCs/>
      <w:lang w:eastAsia="ru-RU"/>
    </w:rPr>
  </w:style>
  <w:style w:type="numbering" w:customStyle="1" w:styleId="150">
    <w:name w:val="Нет списка15"/>
    <w:next w:val="af0"/>
    <w:uiPriority w:val="99"/>
    <w:semiHidden/>
    <w:unhideWhenUsed/>
    <w:rsid w:val="00D14705"/>
  </w:style>
  <w:style w:type="table" w:customStyle="1" w:styleId="232">
    <w:name w:val="Сетка таблицы23"/>
    <w:basedOn w:val="af"/>
    <w:next w:val="afff6"/>
    <w:uiPriority w:val="59"/>
    <w:rsid w:val="00D147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D14705"/>
    <w:rPr>
      <w:rFonts w:cs="Times New Roman"/>
    </w:rPr>
  </w:style>
  <w:style w:type="paragraph" w:customStyle="1" w:styleId="affffffffff2">
    <w:name w:val="ЗаглК"/>
    <w:basedOn w:val="18"/>
    <w:link w:val="affffffffff3"/>
    <w:qFormat/>
    <w:rsid w:val="00D14705"/>
    <w:pPr>
      <w:keepNext/>
      <w:tabs>
        <w:tab w:val="left" w:pos="851"/>
      </w:tabs>
      <w:spacing w:before="120" w:after="120" w:line="240" w:lineRule="auto"/>
      <w:ind w:firstLine="709"/>
      <w:jc w:val="both"/>
    </w:pPr>
    <w:rPr>
      <w:rFonts w:ascii="Times New Roman" w:eastAsia="SimSun" w:hAnsi="Times New Roman" w:cs="Times New Roman"/>
      <w:b/>
      <w:color w:val="000000"/>
      <w:sz w:val="28"/>
      <w:szCs w:val="32"/>
      <w:lang w:val="ru-RU"/>
    </w:rPr>
  </w:style>
  <w:style w:type="character" w:customStyle="1" w:styleId="affffffffff3">
    <w:name w:val="ЗаглК Знак"/>
    <w:link w:val="affffffffff2"/>
    <w:rsid w:val="00D14705"/>
    <w:rPr>
      <w:rFonts w:ascii="Times New Roman" w:eastAsia="SimSun" w:hAnsi="Times New Roman" w:cs="Times New Roman"/>
      <w:b/>
      <w:color w:val="000000"/>
      <w:sz w:val="28"/>
      <w:szCs w:val="32"/>
    </w:rPr>
  </w:style>
  <w:style w:type="paragraph" w:customStyle="1" w:styleId="affffffffff4">
    <w:name w:val="ОглаК"/>
    <w:basedOn w:val="1fa"/>
    <w:link w:val="affffffffff5"/>
    <w:qFormat/>
    <w:rsid w:val="00D14705"/>
    <w:pPr>
      <w:tabs>
        <w:tab w:val="right" w:pos="8789"/>
      </w:tabs>
      <w:spacing w:before="120" w:after="120"/>
      <w:ind w:left="170"/>
    </w:pPr>
    <w:rPr>
      <w:rFonts w:eastAsia="Calibri" w:cs="Calibri"/>
      <w:bCs/>
      <w:noProof/>
      <w:sz w:val="28"/>
      <w:szCs w:val="20"/>
      <w:lang w:eastAsia="en-US"/>
    </w:rPr>
  </w:style>
  <w:style w:type="paragraph" w:customStyle="1" w:styleId="1ff4">
    <w:name w:val="ЗаглК1"/>
    <w:basedOn w:val="18"/>
    <w:link w:val="1ff5"/>
    <w:qFormat/>
    <w:rsid w:val="00D14705"/>
    <w:pPr>
      <w:keepNext/>
      <w:tabs>
        <w:tab w:val="left" w:pos="851"/>
      </w:tabs>
      <w:spacing w:before="120" w:after="120" w:line="240" w:lineRule="auto"/>
      <w:ind w:firstLine="709"/>
      <w:jc w:val="both"/>
    </w:pPr>
    <w:rPr>
      <w:rFonts w:ascii="Times New Roman" w:eastAsia="SimSun" w:hAnsi="Times New Roman" w:cs="Times New Roman"/>
      <w:b/>
      <w:color w:val="000000"/>
      <w:sz w:val="28"/>
      <w:szCs w:val="28"/>
      <w:lang w:val="ru-RU"/>
    </w:rPr>
  </w:style>
  <w:style w:type="character" w:customStyle="1" w:styleId="1fb">
    <w:name w:val="Оглавление 1 Знак"/>
    <w:link w:val="1fa"/>
    <w:uiPriority w:val="39"/>
    <w:rsid w:val="00D14705"/>
    <w:rPr>
      <w:rFonts w:ascii="Times New Roman" w:eastAsia="Times New Roman" w:hAnsi="Times New Roman" w:cs="Times New Roman"/>
      <w:sz w:val="24"/>
      <w:szCs w:val="24"/>
      <w:lang w:eastAsia="ru-RU"/>
    </w:rPr>
  </w:style>
  <w:style w:type="character" w:customStyle="1" w:styleId="affffffffff5">
    <w:name w:val="ОглаК Знак"/>
    <w:link w:val="affffffffff4"/>
    <w:rsid w:val="00D14705"/>
    <w:rPr>
      <w:rFonts w:ascii="Times New Roman" w:eastAsia="Calibri" w:hAnsi="Times New Roman" w:cs="Calibri"/>
      <w:bCs/>
      <w:noProof/>
      <w:sz w:val="28"/>
      <w:szCs w:val="20"/>
    </w:rPr>
  </w:style>
  <w:style w:type="character" w:customStyle="1" w:styleId="1ff5">
    <w:name w:val="ЗаглК1 Знак"/>
    <w:link w:val="1ff4"/>
    <w:rsid w:val="00D14705"/>
    <w:rPr>
      <w:rFonts w:ascii="Times New Roman" w:eastAsia="SimSun" w:hAnsi="Times New Roman" w:cs="Times New Roman"/>
      <w:b/>
      <w:color w:val="000000"/>
      <w:sz w:val="28"/>
      <w:szCs w:val="28"/>
    </w:rPr>
  </w:style>
  <w:style w:type="paragraph" w:customStyle="1" w:styleId="affffffffff6">
    <w:name w:val="о"/>
    <w:basedOn w:val="ad"/>
    <w:link w:val="affffffffff7"/>
    <w:qFormat/>
    <w:rsid w:val="00D14705"/>
    <w:pPr>
      <w:spacing w:before="120" w:after="120" w:line="240" w:lineRule="auto"/>
      <w:ind w:firstLine="709"/>
      <w:jc w:val="both"/>
    </w:pPr>
    <w:rPr>
      <w:rFonts w:ascii="Times New Roman" w:eastAsia="Calibri" w:hAnsi="Times New Roman" w:cs="Times New Roman"/>
      <w:sz w:val="28"/>
    </w:rPr>
  </w:style>
  <w:style w:type="character" w:customStyle="1" w:styleId="affffffffff7">
    <w:name w:val="о Знак"/>
    <w:basedOn w:val="ae"/>
    <w:link w:val="affffffffff6"/>
    <w:rsid w:val="00D14705"/>
    <w:rPr>
      <w:rFonts w:ascii="Times New Roman" w:eastAsia="Calibri" w:hAnsi="Times New Roman" w:cs="Times New Roman"/>
      <w:sz w:val="28"/>
    </w:rPr>
  </w:style>
  <w:style w:type="paragraph" w:customStyle="1" w:styleId="1ff6">
    <w:name w:val="з1"/>
    <w:basedOn w:val="18"/>
    <w:link w:val="1ff7"/>
    <w:qFormat/>
    <w:rsid w:val="00D14705"/>
    <w:pPr>
      <w:keepNext/>
      <w:tabs>
        <w:tab w:val="left" w:pos="851"/>
        <w:tab w:val="num" w:pos="1702"/>
      </w:tabs>
      <w:spacing w:before="240" w:after="240" w:line="240" w:lineRule="auto"/>
      <w:ind w:left="568" w:firstLine="709"/>
      <w:jc w:val="both"/>
    </w:pPr>
    <w:rPr>
      <w:rFonts w:ascii="Times New Roman" w:hAnsi="Times New Roman" w:cs="Times New Roman"/>
      <w:b/>
      <w:sz w:val="32"/>
      <w:szCs w:val="32"/>
      <w:lang w:val="ru-RU"/>
    </w:rPr>
  </w:style>
  <w:style w:type="paragraph" w:customStyle="1" w:styleId="2fe">
    <w:name w:val="з2"/>
    <w:basedOn w:val="1ff6"/>
    <w:qFormat/>
    <w:rsid w:val="00D14705"/>
    <w:pPr>
      <w:tabs>
        <w:tab w:val="clear" w:pos="1702"/>
      </w:tabs>
      <w:spacing w:before="120" w:after="120"/>
      <w:ind w:left="0"/>
      <w:outlineLvl w:val="1"/>
    </w:pPr>
    <w:rPr>
      <w:b w:val="0"/>
      <w:sz w:val="28"/>
    </w:rPr>
  </w:style>
  <w:style w:type="character" w:customStyle="1" w:styleId="1ff7">
    <w:name w:val="з1 Знак"/>
    <w:basedOn w:val="affffffffff7"/>
    <w:link w:val="1ff6"/>
    <w:rsid w:val="00D14705"/>
    <w:rPr>
      <w:rFonts w:ascii="Times New Roman" w:eastAsia="Times New Roman" w:hAnsi="Times New Roman" w:cs="Times New Roman"/>
      <w:b/>
      <w:sz w:val="32"/>
      <w:szCs w:val="32"/>
    </w:rPr>
  </w:style>
  <w:style w:type="paragraph" w:customStyle="1" w:styleId="3f3">
    <w:name w:val="з3"/>
    <w:basedOn w:val="affffffffff6"/>
    <w:qFormat/>
    <w:rsid w:val="00D14705"/>
    <w:pPr>
      <w:outlineLvl w:val="2"/>
    </w:pPr>
  </w:style>
  <w:style w:type="paragraph" w:customStyle="1" w:styleId="48">
    <w:name w:val="з4"/>
    <w:basedOn w:val="3f3"/>
    <w:qFormat/>
    <w:rsid w:val="00D14705"/>
    <w:pPr>
      <w:outlineLvl w:val="3"/>
    </w:pPr>
  </w:style>
  <w:style w:type="character" w:customStyle="1" w:styleId="123">
    <w:name w:val="Стиль 12 пт"/>
    <w:basedOn w:val="ae"/>
    <w:rsid w:val="00D14705"/>
    <w:rPr>
      <w:rFonts w:ascii="Times New Roman" w:hAnsi="Times New Roman"/>
      <w:sz w:val="24"/>
    </w:rPr>
  </w:style>
  <w:style w:type="paragraph" w:customStyle="1" w:styleId="affffffffff8">
    <w:name w:val="Основной текст + По ширине"/>
    <w:aliases w:val="Первая строка:  0,5 см,Справа:  0,21 см,разреже..."/>
    <w:basedOn w:val="af9"/>
    <w:rsid w:val="00D14705"/>
    <w:pPr>
      <w:autoSpaceDE/>
      <w:autoSpaceDN/>
      <w:adjustRightInd/>
      <w:spacing w:after="0"/>
      <w:ind w:left="115" w:right="117" w:firstLine="283"/>
      <w:jc w:val="both"/>
    </w:pPr>
    <w:rPr>
      <w:rFonts w:ascii="Times New Roman" w:eastAsia="Calibri" w:hAnsi="Times New Roman"/>
      <w:color w:val="333333"/>
      <w:lang w:eastAsia="en-US"/>
    </w:rPr>
  </w:style>
  <w:style w:type="paragraph" w:customStyle="1" w:styleId="tehnormatitle">
    <w:name w:val="tehnormatitle"/>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0">
    <w:name w:val="Стиль 10 пт"/>
    <w:basedOn w:val="ae"/>
    <w:rsid w:val="00D14705"/>
    <w:rPr>
      <w:rFonts w:ascii="Arial" w:hAnsi="Arial"/>
      <w:sz w:val="24"/>
    </w:rPr>
  </w:style>
  <w:style w:type="paragraph" w:customStyle="1" w:styleId="TableParagraph">
    <w:name w:val="Table Paragraph"/>
    <w:basedOn w:val="ad"/>
    <w:rsid w:val="00D14705"/>
    <w:pPr>
      <w:widowControl w:val="0"/>
      <w:spacing w:after="0" w:line="240" w:lineRule="auto"/>
    </w:pPr>
    <w:rPr>
      <w:rFonts w:ascii="Calibri" w:eastAsia="Times New Roman" w:hAnsi="Calibri" w:cs="Times New Roman"/>
      <w:lang w:val="en-US"/>
    </w:rPr>
  </w:style>
  <w:style w:type="character" w:customStyle="1" w:styleId="2ff">
    <w:name w:val="Знак Знак2"/>
    <w:semiHidden/>
    <w:locked/>
    <w:rsid w:val="00D14705"/>
    <w:rPr>
      <w:rFonts w:eastAsia="Calibri"/>
      <w:lang w:val="en-US" w:eastAsia="en-US" w:bidi="ar-SA"/>
    </w:rPr>
  </w:style>
  <w:style w:type="paragraph" w:customStyle="1" w:styleId="2ff0">
    <w:name w:val="Список у2"/>
    <w:basedOn w:val="25"/>
    <w:link w:val="2ff1"/>
    <w:qFormat/>
    <w:rsid w:val="00D14705"/>
    <w:pPr>
      <w:tabs>
        <w:tab w:val="left" w:pos="1134"/>
        <w:tab w:val="left" w:pos="1276"/>
      </w:tabs>
      <w:spacing w:before="180" w:line="360" w:lineRule="auto"/>
      <w:ind w:firstLine="567"/>
    </w:pPr>
    <w:rPr>
      <w:rFonts w:ascii="Times New Roman" w:hAnsi="Times New Roman" w:cstheme="majorBidi"/>
      <w:i w:val="0"/>
      <w:iCs w:val="0"/>
      <w:szCs w:val="26"/>
      <w:lang w:eastAsia="ar-SA"/>
    </w:rPr>
  </w:style>
  <w:style w:type="character" w:customStyle="1" w:styleId="2ff1">
    <w:name w:val="Список у2 Знак"/>
    <w:basedOn w:val="aff0"/>
    <w:link w:val="2ff0"/>
    <w:rsid w:val="00D14705"/>
    <w:rPr>
      <w:rFonts w:ascii="Times New Roman" w:eastAsia="Times New Roman" w:hAnsi="Times New Roman" w:cstheme="majorBidi"/>
      <w:b/>
      <w:bCs/>
      <w:sz w:val="28"/>
      <w:szCs w:val="26"/>
      <w:lang w:eastAsia="ar-SA"/>
    </w:rPr>
  </w:style>
  <w:style w:type="paragraph" w:customStyle="1" w:styleId="3f4">
    <w:name w:val="Список у3"/>
    <w:basedOn w:val="2ff0"/>
    <w:link w:val="3f5"/>
    <w:qFormat/>
    <w:rsid w:val="00D14705"/>
    <w:pPr>
      <w:ind w:left="1277"/>
    </w:pPr>
  </w:style>
  <w:style w:type="character" w:customStyle="1" w:styleId="3f5">
    <w:name w:val="Список у3 Знак"/>
    <w:basedOn w:val="2ff1"/>
    <w:link w:val="3f4"/>
    <w:rsid w:val="00D14705"/>
    <w:rPr>
      <w:rFonts w:ascii="Times New Roman" w:eastAsia="Times New Roman" w:hAnsi="Times New Roman" w:cstheme="majorBidi"/>
      <w:b/>
      <w:bCs/>
      <w:sz w:val="28"/>
      <w:szCs w:val="26"/>
      <w:lang w:eastAsia="ar-SA"/>
    </w:rPr>
  </w:style>
  <w:style w:type="paragraph" w:customStyle="1" w:styleId="49">
    <w:name w:val="Список у4"/>
    <w:basedOn w:val="3f4"/>
    <w:link w:val="4a"/>
    <w:qFormat/>
    <w:rsid w:val="00D14705"/>
    <w:pPr>
      <w:numPr>
        <w:ilvl w:val="3"/>
      </w:numPr>
      <w:ind w:left="1277" w:firstLine="567"/>
    </w:pPr>
  </w:style>
  <w:style w:type="character" w:customStyle="1" w:styleId="4a">
    <w:name w:val="Список у4 Знак"/>
    <w:basedOn w:val="3f5"/>
    <w:link w:val="49"/>
    <w:rsid w:val="00D14705"/>
    <w:rPr>
      <w:rFonts w:ascii="Times New Roman" w:eastAsia="Times New Roman" w:hAnsi="Times New Roman" w:cstheme="majorBidi"/>
      <w:b/>
      <w:bCs/>
      <w:sz w:val="28"/>
      <w:szCs w:val="26"/>
      <w:lang w:eastAsia="ar-SA"/>
    </w:rPr>
  </w:style>
  <w:style w:type="paragraph" w:customStyle="1" w:styleId="58">
    <w:name w:val="Список у5"/>
    <w:basedOn w:val="49"/>
    <w:link w:val="59"/>
    <w:qFormat/>
    <w:rsid w:val="00D14705"/>
    <w:pPr>
      <w:numPr>
        <w:ilvl w:val="4"/>
      </w:numPr>
      <w:ind w:left="1277" w:firstLine="567"/>
    </w:pPr>
  </w:style>
  <w:style w:type="character" w:customStyle="1" w:styleId="59">
    <w:name w:val="Список у5 Знак"/>
    <w:basedOn w:val="4a"/>
    <w:link w:val="58"/>
    <w:rsid w:val="00D14705"/>
    <w:rPr>
      <w:rFonts w:ascii="Times New Roman" w:eastAsia="Times New Roman" w:hAnsi="Times New Roman" w:cstheme="majorBidi"/>
      <w:b/>
      <w:bCs/>
      <w:sz w:val="28"/>
      <w:szCs w:val="26"/>
      <w:lang w:eastAsia="ar-SA"/>
    </w:rPr>
  </w:style>
  <w:style w:type="paragraph" w:customStyle="1" w:styleId="2ff2">
    <w:name w:val="2_Основной текст"/>
    <w:basedOn w:val="ad"/>
    <w:qFormat/>
    <w:rsid w:val="00D14705"/>
    <w:pPr>
      <w:widowControl w:val="0"/>
      <w:adjustRightInd w:val="0"/>
      <w:spacing w:after="0" w:line="240" w:lineRule="auto"/>
      <w:jc w:val="both"/>
      <w:textAlignment w:val="baseline"/>
    </w:pPr>
    <w:rPr>
      <w:rFonts w:ascii="Times New Roman" w:hAnsi="Times New Roman" w:cstheme="majorBidi"/>
      <w:sz w:val="28"/>
      <w:szCs w:val="28"/>
    </w:rPr>
  </w:style>
  <w:style w:type="paragraph" w:customStyle="1" w:styleId="3f6">
    <w:name w:val="3_Основной текст"/>
    <w:basedOn w:val="ad"/>
    <w:link w:val="3f7"/>
    <w:qFormat/>
    <w:rsid w:val="00D14705"/>
    <w:pPr>
      <w:widowControl w:val="0"/>
      <w:adjustRightInd w:val="0"/>
      <w:spacing w:after="0" w:line="240" w:lineRule="auto"/>
      <w:ind w:firstLine="567"/>
      <w:jc w:val="both"/>
      <w:textAlignment w:val="baseline"/>
    </w:pPr>
    <w:rPr>
      <w:rFonts w:ascii="Times New Roman" w:hAnsi="Times New Roman" w:cstheme="majorBidi"/>
      <w:sz w:val="28"/>
      <w:szCs w:val="28"/>
    </w:rPr>
  </w:style>
  <w:style w:type="character" w:customStyle="1" w:styleId="3f7">
    <w:name w:val="3_Основной текст Знак"/>
    <w:link w:val="3f6"/>
    <w:rsid w:val="00D14705"/>
    <w:rPr>
      <w:rFonts w:ascii="Times New Roman" w:hAnsi="Times New Roman" w:cstheme="majorBidi"/>
      <w:sz w:val="28"/>
      <w:szCs w:val="28"/>
    </w:rPr>
  </w:style>
  <w:style w:type="paragraph" w:customStyle="1" w:styleId="13">
    <w:name w:val="Приложение Заголовок 1"/>
    <w:basedOn w:val="18"/>
    <w:link w:val="1ff8"/>
    <w:autoRedefine/>
    <w:qFormat/>
    <w:rsid w:val="00D14705"/>
    <w:pPr>
      <w:keepNext/>
      <w:numPr>
        <w:numId w:val="31"/>
      </w:numPr>
      <w:tabs>
        <w:tab w:val="left" w:pos="851"/>
        <w:tab w:val="left" w:pos="993"/>
      </w:tabs>
      <w:spacing w:after="0" w:line="240" w:lineRule="auto"/>
      <w:ind w:left="0" w:firstLine="709"/>
      <w:jc w:val="both"/>
    </w:pPr>
    <w:rPr>
      <w:rFonts w:ascii="Times New Roman" w:hAnsi="Times New Roman" w:cs="Times New Roman"/>
      <w:b/>
      <w:sz w:val="28"/>
      <w:szCs w:val="28"/>
      <w:lang w:val="ru-RU"/>
    </w:rPr>
  </w:style>
  <w:style w:type="paragraph" w:customStyle="1" w:styleId="22">
    <w:name w:val="Приложение Заголовок 2"/>
    <w:basedOn w:val="25"/>
    <w:link w:val="2ff3"/>
    <w:qFormat/>
    <w:rsid w:val="00D14705"/>
    <w:pPr>
      <w:keepNext w:val="0"/>
      <w:numPr>
        <w:ilvl w:val="1"/>
        <w:numId w:val="31"/>
      </w:numPr>
      <w:tabs>
        <w:tab w:val="left" w:pos="1134"/>
        <w:tab w:val="left" w:pos="1276"/>
      </w:tabs>
      <w:spacing w:before="360" w:after="180" w:line="276" w:lineRule="auto"/>
    </w:pPr>
    <w:rPr>
      <w:rFonts w:ascii="Times New Roman" w:hAnsi="Times New Roman"/>
      <w:i w:val="0"/>
      <w:sz w:val="24"/>
      <w:lang w:eastAsia="en-US"/>
    </w:rPr>
  </w:style>
  <w:style w:type="character" w:customStyle="1" w:styleId="1ff8">
    <w:name w:val="Приложение Заголовок 1 Знак"/>
    <w:basedOn w:val="ae"/>
    <w:link w:val="13"/>
    <w:rsid w:val="00D14705"/>
    <w:rPr>
      <w:rFonts w:ascii="Times New Roman" w:eastAsia="Times New Roman" w:hAnsi="Times New Roman" w:cs="Times New Roman"/>
      <w:b/>
      <w:sz w:val="28"/>
      <w:szCs w:val="28"/>
    </w:rPr>
  </w:style>
  <w:style w:type="paragraph" w:customStyle="1" w:styleId="30">
    <w:name w:val="Приложение Заголовок 3"/>
    <w:basedOn w:val="25"/>
    <w:link w:val="3f8"/>
    <w:qFormat/>
    <w:rsid w:val="00D14705"/>
    <w:pPr>
      <w:numPr>
        <w:ilvl w:val="2"/>
        <w:numId w:val="31"/>
      </w:numPr>
      <w:tabs>
        <w:tab w:val="left" w:pos="1134"/>
        <w:tab w:val="left" w:pos="1276"/>
      </w:tabs>
      <w:spacing w:before="360" w:after="180" w:line="276" w:lineRule="auto"/>
      <w:ind w:left="1134" w:hanging="567"/>
    </w:pPr>
    <w:rPr>
      <w:rFonts w:ascii="Times New Roman" w:hAnsi="Times New Roman"/>
      <w:i w:val="0"/>
      <w:sz w:val="24"/>
    </w:rPr>
  </w:style>
  <w:style w:type="character" w:customStyle="1" w:styleId="2ff3">
    <w:name w:val="Приложение Заголовок 2 Знак"/>
    <w:basedOn w:val="ae"/>
    <w:link w:val="22"/>
    <w:rsid w:val="00D14705"/>
    <w:rPr>
      <w:rFonts w:ascii="Times New Roman" w:eastAsia="Times New Roman" w:hAnsi="Times New Roman" w:cs="Times New Roman"/>
      <w:b/>
      <w:bCs/>
      <w:iCs/>
      <w:sz w:val="24"/>
      <w:szCs w:val="28"/>
    </w:rPr>
  </w:style>
  <w:style w:type="paragraph" w:customStyle="1" w:styleId="ac">
    <w:name w:val="Название приложения"/>
    <w:basedOn w:val="18"/>
    <w:link w:val="affffffffff9"/>
    <w:autoRedefine/>
    <w:qFormat/>
    <w:rsid w:val="00D14705"/>
    <w:pPr>
      <w:widowControl w:val="0"/>
      <w:numPr>
        <w:numId w:val="38"/>
      </w:numPr>
      <w:tabs>
        <w:tab w:val="left" w:pos="567"/>
        <w:tab w:val="left" w:pos="851"/>
      </w:tabs>
      <w:spacing w:after="0" w:line="240" w:lineRule="auto"/>
      <w:ind w:left="57" w:right="57" w:firstLine="975"/>
      <w:outlineLvl w:val="9"/>
    </w:pPr>
    <w:rPr>
      <w:rFonts w:ascii="Times New Roman" w:hAnsi="Times New Roman" w:cs="Times New Roman"/>
      <w:b/>
      <w:sz w:val="28"/>
      <w:lang w:val="ru-RU" w:eastAsia="ru-RU"/>
    </w:rPr>
  </w:style>
  <w:style w:type="character" w:customStyle="1" w:styleId="affffffffff9">
    <w:name w:val="Название приложения Знак"/>
    <w:basedOn w:val="afa"/>
    <w:link w:val="ac"/>
    <w:rsid w:val="00D14705"/>
    <w:rPr>
      <w:rFonts w:ascii="Times New Roman" w:eastAsia="Times New Roman" w:hAnsi="Times New Roman" w:cs="Times New Roman"/>
      <w:b/>
      <w:sz w:val="28"/>
      <w:szCs w:val="20"/>
      <w:lang w:eastAsia="ru-RU"/>
    </w:rPr>
  </w:style>
  <w:style w:type="paragraph" w:customStyle="1" w:styleId="affffffffffa">
    <w:name w:val="Содержимое таблицы"/>
    <w:basedOn w:val="ad"/>
    <w:link w:val="affffffffffb"/>
    <w:qFormat/>
    <w:rsid w:val="00D14705"/>
    <w:pPr>
      <w:spacing w:after="0"/>
      <w:jc w:val="both"/>
    </w:pPr>
    <w:rPr>
      <w:rFonts w:ascii="Times New Roman" w:eastAsia="Calibri" w:hAnsi="Times New Roman" w:cstheme="majorBidi"/>
      <w:sz w:val="20"/>
      <w:szCs w:val="28"/>
      <w:lang w:eastAsia="ru-RU"/>
    </w:rPr>
  </w:style>
  <w:style w:type="character" w:customStyle="1" w:styleId="affffffffffb">
    <w:name w:val="Содержимое таблицы Знак"/>
    <w:basedOn w:val="afa"/>
    <w:link w:val="affffffffffa"/>
    <w:rsid w:val="00D14705"/>
    <w:rPr>
      <w:rFonts w:ascii="Times New Roman" w:eastAsia="Calibri" w:hAnsi="Times New Roman" w:cstheme="majorBidi"/>
      <w:sz w:val="20"/>
      <w:szCs w:val="28"/>
      <w:lang w:eastAsia="ru-RU"/>
    </w:rPr>
  </w:style>
  <w:style w:type="paragraph" w:customStyle="1" w:styleId="affffffffffc">
    <w:name w:val="Наименование ненумерованного раздела"/>
    <w:basedOn w:val="18"/>
    <w:next w:val="ad"/>
    <w:link w:val="affffffffffd"/>
    <w:autoRedefine/>
    <w:qFormat/>
    <w:rsid w:val="00D14705"/>
    <w:pPr>
      <w:keepNext/>
      <w:pageBreakBefore/>
      <w:tabs>
        <w:tab w:val="left" w:pos="851"/>
      </w:tabs>
      <w:spacing w:after="0" w:line="240" w:lineRule="auto"/>
      <w:jc w:val="both"/>
    </w:pPr>
    <w:rPr>
      <w:rFonts w:ascii="Times New Roman" w:hAnsi="Times New Roman" w:cs="Times New Roman"/>
      <w:b/>
      <w:sz w:val="28"/>
      <w:szCs w:val="32"/>
      <w:lang w:val="ru-RU"/>
    </w:rPr>
  </w:style>
  <w:style w:type="character" w:customStyle="1" w:styleId="affffffffffd">
    <w:name w:val="Наименование ненумерованного раздела Знак"/>
    <w:link w:val="affffffffffc"/>
    <w:rsid w:val="00D14705"/>
    <w:rPr>
      <w:rFonts w:ascii="Times New Roman" w:eastAsia="Times New Roman" w:hAnsi="Times New Roman" w:cs="Times New Roman"/>
      <w:b/>
      <w:sz w:val="28"/>
      <w:szCs w:val="32"/>
    </w:rPr>
  </w:style>
  <w:style w:type="paragraph" w:customStyle="1" w:styleId="ab">
    <w:name w:val="Библиографический список"/>
    <w:basedOn w:val="ad"/>
    <w:link w:val="affffffffffe"/>
    <w:qFormat/>
    <w:rsid w:val="00D14705"/>
    <w:pPr>
      <w:numPr>
        <w:ilvl w:val="1"/>
        <w:numId w:val="32"/>
      </w:numPr>
      <w:spacing w:after="0" w:line="360" w:lineRule="auto"/>
      <w:jc w:val="both"/>
    </w:pPr>
    <w:rPr>
      <w:rFonts w:ascii="Times New Roman" w:eastAsia="Calibri" w:hAnsi="Times New Roman" w:cstheme="majorBidi"/>
      <w:sz w:val="28"/>
      <w:szCs w:val="28"/>
    </w:rPr>
  </w:style>
  <w:style w:type="character" w:customStyle="1" w:styleId="affffffffffe">
    <w:name w:val="Библиографический список Знак"/>
    <w:link w:val="ab"/>
    <w:rsid w:val="00D14705"/>
    <w:rPr>
      <w:rFonts w:ascii="Times New Roman" w:eastAsia="Calibri" w:hAnsi="Times New Roman" w:cstheme="majorBidi"/>
      <w:sz w:val="28"/>
      <w:szCs w:val="28"/>
    </w:rPr>
  </w:style>
  <w:style w:type="paragraph" w:customStyle="1" w:styleId="DocumentName">
    <w:name w:val="Document Name"/>
    <w:basedOn w:val="ad"/>
    <w:rsid w:val="00D14705"/>
    <w:pPr>
      <w:suppressAutoHyphens/>
      <w:spacing w:before="120" w:after="120" w:line="288" w:lineRule="auto"/>
      <w:jc w:val="center"/>
    </w:pPr>
    <w:rPr>
      <w:rFonts w:ascii="Times New Roman" w:eastAsia="Times New Roman" w:hAnsi="Times New Roman" w:cs="Times New Roman"/>
      <w:b/>
      <w:iCs/>
      <w:sz w:val="36"/>
      <w:szCs w:val="36"/>
      <w:lang w:eastAsia="ru-RU"/>
    </w:rPr>
  </w:style>
  <w:style w:type="paragraph" w:customStyle="1" w:styleId="DocumentCode">
    <w:name w:val="Document Code"/>
    <w:basedOn w:val="ad"/>
    <w:rsid w:val="00D14705"/>
    <w:pPr>
      <w:suppressAutoHyphens/>
      <w:spacing w:before="120" w:after="120" w:line="288" w:lineRule="auto"/>
      <w:jc w:val="center"/>
    </w:pPr>
    <w:rPr>
      <w:rFonts w:ascii="Times New Roman" w:eastAsia="Times New Roman" w:hAnsi="Times New Roman" w:cs="Times New Roman"/>
      <w:iCs/>
      <w:sz w:val="24"/>
      <w:szCs w:val="24"/>
      <w:lang w:eastAsia="ru-RU"/>
    </w:rPr>
  </w:style>
  <w:style w:type="paragraph" w:customStyle="1" w:styleId="Confirmation">
    <w:name w:val="Confirmation"/>
    <w:rsid w:val="00D14705"/>
    <w:pPr>
      <w:keepNext/>
      <w:spacing w:before="120" w:after="120" w:line="240" w:lineRule="auto"/>
      <w:jc w:val="center"/>
    </w:pPr>
    <w:rPr>
      <w:rFonts w:ascii="Times New Roman" w:eastAsia="Times New Roman" w:hAnsi="Times New Roman" w:cs="Times New Roman"/>
      <w:b/>
      <w:iCs/>
      <w:caps/>
      <w:sz w:val="28"/>
      <w:szCs w:val="28"/>
    </w:rPr>
  </w:style>
  <w:style w:type="paragraph" w:customStyle="1" w:styleId="Confirmationtext">
    <w:name w:val="Confirmation text"/>
    <w:basedOn w:val="ad"/>
    <w:rsid w:val="00D14705"/>
    <w:pPr>
      <w:keepLines/>
      <w:widowControl w:val="0"/>
      <w:spacing w:before="60" w:after="60" w:line="288" w:lineRule="auto"/>
      <w:jc w:val="center"/>
    </w:pPr>
    <w:rPr>
      <w:rFonts w:ascii="Times New Roman" w:eastAsia="Times New Roman" w:hAnsi="Times New Roman" w:cs="Times New Roman"/>
      <w:iCs/>
      <w:sz w:val="24"/>
      <w:szCs w:val="24"/>
    </w:rPr>
  </w:style>
  <w:style w:type="paragraph" w:customStyle="1" w:styleId="ShortSystemName">
    <w:name w:val="Short System Name"/>
    <w:next w:val="ad"/>
    <w:rsid w:val="00D14705"/>
    <w:pPr>
      <w:spacing w:before="120" w:after="120" w:line="288" w:lineRule="auto"/>
      <w:jc w:val="center"/>
    </w:pPr>
    <w:rPr>
      <w:rFonts w:ascii="Times New Roman" w:eastAsia="Times New Roman" w:hAnsi="Times New Roman" w:cs="Times New Roman"/>
      <w:b/>
      <w:bCs/>
      <w:iCs/>
      <w:caps/>
      <w:sz w:val="28"/>
      <w:szCs w:val="28"/>
    </w:rPr>
  </w:style>
  <w:style w:type="character" w:customStyle="1" w:styleId="affffffff1">
    <w:name w:val="Список Знак"/>
    <w:basedOn w:val="ae"/>
    <w:link w:val="affffffff0"/>
    <w:rsid w:val="00D14705"/>
    <w:rPr>
      <w:rFonts w:ascii="Calibri" w:eastAsia="Times New Roman" w:hAnsi="Calibri" w:cs="Tahoma"/>
      <w:lang w:eastAsia="ar-SA"/>
    </w:rPr>
  </w:style>
  <w:style w:type="paragraph" w:customStyle="1" w:styleId="14">
    <w:name w:val="Список 1)"/>
    <w:basedOn w:val="aff"/>
    <w:qFormat/>
    <w:rsid w:val="00D14705"/>
    <w:pPr>
      <w:widowControl w:val="0"/>
      <w:numPr>
        <w:numId w:val="33"/>
      </w:numPr>
      <w:adjustRightInd w:val="0"/>
      <w:spacing w:line="360" w:lineRule="auto"/>
      <w:contextualSpacing/>
      <w:jc w:val="both"/>
      <w:textAlignment w:val="baseline"/>
    </w:pPr>
    <w:rPr>
      <w:rFonts w:eastAsiaTheme="minorHAnsi" w:cstheme="majorBidi"/>
      <w:sz w:val="28"/>
      <w:szCs w:val="28"/>
      <w:lang w:eastAsia="en-US"/>
    </w:rPr>
  </w:style>
  <w:style w:type="paragraph" w:customStyle="1" w:styleId="afffffffffff">
    <w:name w:val="Приложение Нормальный текст"/>
    <w:basedOn w:val="af9"/>
    <w:link w:val="afffffffffff0"/>
    <w:qFormat/>
    <w:rsid w:val="00D14705"/>
    <w:pPr>
      <w:widowControl/>
      <w:autoSpaceDE/>
      <w:autoSpaceDN/>
      <w:adjustRightInd/>
      <w:spacing w:after="0" w:line="360" w:lineRule="auto"/>
      <w:ind w:firstLine="567"/>
      <w:jc w:val="both"/>
    </w:pPr>
    <w:rPr>
      <w:rFonts w:ascii="Times New Roman" w:eastAsia="Calibri" w:hAnsi="Times New Roman" w:cstheme="majorBidi"/>
      <w:sz w:val="24"/>
      <w:szCs w:val="24"/>
    </w:rPr>
  </w:style>
  <w:style w:type="paragraph" w:styleId="2">
    <w:name w:val="List Bullet 2"/>
    <w:basedOn w:val="ad"/>
    <w:link w:val="2ff4"/>
    <w:uiPriority w:val="99"/>
    <w:unhideWhenUsed/>
    <w:rsid w:val="00D14705"/>
    <w:pPr>
      <w:widowControl w:val="0"/>
      <w:numPr>
        <w:numId w:val="34"/>
      </w:numPr>
      <w:adjustRightInd w:val="0"/>
      <w:spacing w:after="0" w:line="240" w:lineRule="auto"/>
      <w:contextualSpacing/>
      <w:jc w:val="both"/>
      <w:textAlignment w:val="baseline"/>
    </w:pPr>
    <w:rPr>
      <w:rFonts w:ascii="Times New Roman" w:hAnsi="Times New Roman" w:cstheme="majorBidi"/>
      <w:sz w:val="28"/>
      <w:szCs w:val="28"/>
    </w:rPr>
  </w:style>
  <w:style w:type="character" w:customStyle="1" w:styleId="afffffffffff0">
    <w:name w:val="Приложение Нормальный текст Знак"/>
    <w:basedOn w:val="afa"/>
    <w:link w:val="afffffffffff"/>
    <w:rsid w:val="00D14705"/>
    <w:rPr>
      <w:rFonts w:ascii="Times New Roman" w:eastAsia="Calibri" w:hAnsi="Times New Roman" w:cstheme="majorBidi"/>
      <w:sz w:val="24"/>
      <w:szCs w:val="24"/>
      <w:lang w:eastAsia="ru-RU"/>
    </w:rPr>
  </w:style>
  <w:style w:type="paragraph" w:customStyle="1" w:styleId="afffffffffff1">
    <w:name w:val="Приложение Список"/>
    <w:basedOn w:val="2"/>
    <w:link w:val="afffffffffff2"/>
    <w:qFormat/>
    <w:rsid w:val="00D14705"/>
    <w:pPr>
      <w:spacing w:line="360" w:lineRule="auto"/>
    </w:pPr>
    <w:rPr>
      <w:sz w:val="24"/>
      <w:szCs w:val="24"/>
    </w:rPr>
  </w:style>
  <w:style w:type="paragraph" w:customStyle="1" w:styleId="afffffffffff3">
    <w:name w:val="Таблица Текст"/>
    <w:basedOn w:val="ad"/>
    <w:qFormat/>
    <w:rsid w:val="00D14705"/>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character" w:customStyle="1" w:styleId="2ff4">
    <w:name w:val="Маркированный список 2 Знак"/>
    <w:basedOn w:val="ae"/>
    <w:link w:val="2"/>
    <w:uiPriority w:val="99"/>
    <w:rsid w:val="00D14705"/>
    <w:rPr>
      <w:rFonts w:ascii="Times New Roman" w:hAnsi="Times New Roman" w:cstheme="majorBidi"/>
      <w:sz w:val="28"/>
      <w:szCs w:val="28"/>
    </w:rPr>
  </w:style>
  <w:style w:type="character" w:customStyle="1" w:styleId="afffffffffff2">
    <w:name w:val="Приложение Список Знак"/>
    <w:basedOn w:val="2ff4"/>
    <w:link w:val="afffffffffff1"/>
    <w:rsid w:val="00D14705"/>
    <w:rPr>
      <w:rFonts w:ascii="Times New Roman" w:hAnsi="Times New Roman" w:cstheme="majorBidi"/>
      <w:sz w:val="24"/>
      <w:szCs w:val="24"/>
    </w:rPr>
  </w:style>
  <w:style w:type="paragraph" w:customStyle="1" w:styleId="11">
    <w:name w:val="Нумерованный список в разделе (1 ур)"/>
    <w:basedOn w:val="af9"/>
    <w:link w:val="1ff9"/>
    <w:qFormat/>
    <w:rsid w:val="00D14705"/>
    <w:pPr>
      <w:widowControl/>
      <w:numPr>
        <w:numId w:val="35"/>
      </w:numPr>
      <w:autoSpaceDE/>
      <w:autoSpaceDN/>
      <w:adjustRightInd/>
      <w:spacing w:after="200" w:line="360" w:lineRule="auto"/>
      <w:contextualSpacing/>
      <w:jc w:val="both"/>
    </w:pPr>
    <w:rPr>
      <w:rFonts w:ascii="Times New Roman" w:eastAsia="Calibri" w:hAnsi="Times New Roman"/>
      <w:sz w:val="28"/>
      <w:szCs w:val="28"/>
      <w:lang w:eastAsia="en-US"/>
    </w:rPr>
  </w:style>
  <w:style w:type="paragraph" w:customStyle="1" w:styleId="aa">
    <w:name w:val="Приложение"/>
    <w:next w:val="af9"/>
    <w:qFormat/>
    <w:rsid w:val="00D14705"/>
    <w:pPr>
      <w:pageBreakBefore/>
      <w:numPr>
        <w:numId w:val="36"/>
      </w:numPr>
      <w:spacing w:after="0" w:line="360" w:lineRule="auto"/>
      <w:jc w:val="right"/>
    </w:pPr>
    <w:rPr>
      <w:rFonts w:ascii="Times New Roman" w:eastAsia="Calibri" w:hAnsi="Times New Roman" w:cs="Times New Roman"/>
      <w:b/>
      <w:sz w:val="32"/>
      <w:szCs w:val="28"/>
    </w:rPr>
  </w:style>
  <w:style w:type="character" w:customStyle="1" w:styleId="3f8">
    <w:name w:val="Приложение Заголовок 3 Знак"/>
    <w:basedOn w:val="affffffffff9"/>
    <w:link w:val="30"/>
    <w:rsid w:val="00D14705"/>
    <w:rPr>
      <w:rFonts w:ascii="Times New Roman" w:eastAsia="Times New Roman" w:hAnsi="Times New Roman" w:cs="Times New Roman"/>
      <w:b/>
      <w:bCs/>
      <w:iCs/>
      <w:sz w:val="24"/>
      <w:szCs w:val="28"/>
      <w:lang w:eastAsia="ru-RU"/>
    </w:rPr>
  </w:style>
  <w:style w:type="paragraph" w:customStyle="1" w:styleId="afffffffffff4">
    <w:name w:val="Приложение Выделенный текст"/>
    <w:basedOn w:val="afffffffffff"/>
    <w:link w:val="afffffffffff5"/>
    <w:qFormat/>
    <w:rsid w:val="00D14705"/>
    <w:rPr>
      <w:b/>
    </w:rPr>
  </w:style>
  <w:style w:type="character" w:customStyle="1" w:styleId="afffffffffff5">
    <w:name w:val="Приложение Выделенный текст Знак"/>
    <w:basedOn w:val="afffffffffff0"/>
    <w:link w:val="afffffffffff4"/>
    <w:rsid w:val="00D14705"/>
    <w:rPr>
      <w:rFonts w:ascii="Times New Roman" w:eastAsia="Calibri" w:hAnsi="Times New Roman" w:cstheme="majorBidi"/>
      <w:b/>
      <w:sz w:val="24"/>
      <w:szCs w:val="24"/>
      <w:lang w:eastAsia="ru-RU"/>
    </w:rPr>
  </w:style>
  <w:style w:type="paragraph" w:customStyle="1" w:styleId="afffffffffff6">
    <w:name w:val="Содержимое таблицы (по центру)"/>
    <w:basedOn w:val="ad"/>
    <w:link w:val="afffffffffff7"/>
    <w:qFormat/>
    <w:rsid w:val="00D14705"/>
    <w:pPr>
      <w:spacing w:after="0" w:line="240" w:lineRule="auto"/>
      <w:jc w:val="center"/>
    </w:pPr>
    <w:rPr>
      <w:rFonts w:ascii="Times New Roman" w:eastAsia="Calibri" w:hAnsi="Times New Roman" w:cs="Times New Roman"/>
      <w:sz w:val="24"/>
      <w:lang w:eastAsia="ru-RU"/>
    </w:rPr>
  </w:style>
  <w:style w:type="character" w:customStyle="1" w:styleId="afffffffffff7">
    <w:name w:val="Содержимое таблицы (по центру) Знак"/>
    <w:basedOn w:val="ae"/>
    <w:link w:val="afffffffffff6"/>
    <w:rsid w:val="00D14705"/>
    <w:rPr>
      <w:rFonts w:ascii="Times New Roman" w:eastAsia="Calibri" w:hAnsi="Times New Roman" w:cs="Times New Roman"/>
      <w:sz w:val="24"/>
      <w:lang w:eastAsia="ru-RU"/>
    </w:rPr>
  </w:style>
  <w:style w:type="character" w:customStyle="1" w:styleId="NoSpacingChar">
    <w:name w:val="No Spacing Char"/>
    <w:link w:val="1f4"/>
    <w:locked/>
    <w:rsid w:val="00D14705"/>
    <w:rPr>
      <w:rFonts w:ascii="Calibri" w:eastAsia="Times New Roman" w:hAnsi="Calibri" w:cs="Times New Roman"/>
    </w:rPr>
  </w:style>
  <w:style w:type="character" w:customStyle="1" w:styleId="1ff9">
    <w:name w:val="Нумерованный список в разделе (1 ур) Знак"/>
    <w:link w:val="11"/>
    <w:rsid w:val="00D14705"/>
    <w:rPr>
      <w:rFonts w:ascii="Times New Roman" w:eastAsia="Calibri" w:hAnsi="Times New Roman" w:cs="Times New Roman"/>
      <w:sz w:val="28"/>
      <w:szCs w:val="28"/>
    </w:rPr>
  </w:style>
  <w:style w:type="paragraph" w:styleId="2ff5">
    <w:name w:val="List Number 2"/>
    <w:basedOn w:val="ad"/>
    <w:uiPriority w:val="99"/>
    <w:unhideWhenUsed/>
    <w:rsid w:val="00D14705"/>
    <w:pPr>
      <w:contextualSpacing/>
      <w:jc w:val="both"/>
    </w:pPr>
    <w:rPr>
      <w:rFonts w:ascii="Times New Roman" w:eastAsia="Calibri" w:hAnsi="Times New Roman" w:cs="Times New Roman"/>
      <w:sz w:val="28"/>
    </w:rPr>
  </w:style>
  <w:style w:type="paragraph" w:customStyle="1" w:styleId="afffffffffff8">
    <w:name w:val="Содержание"/>
    <w:basedOn w:val="affffffffffc"/>
    <w:link w:val="afffffffffff9"/>
    <w:qFormat/>
    <w:rsid w:val="00D14705"/>
    <w:pPr>
      <w:pageBreakBefore w:val="0"/>
    </w:pPr>
    <w:rPr>
      <w:lang w:eastAsia="ru-RU"/>
    </w:rPr>
  </w:style>
  <w:style w:type="character" w:customStyle="1" w:styleId="afffffffffff9">
    <w:name w:val="Содержание Знак"/>
    <w:basedOn w:val="affffffffffd"/>
    <w:link w:val="afffffffffff8"/>
    <w:rsid w:val="00D14705"/>
    <w:rPr>
      <w:rFonts w:ascii="Times New Roman" w:eastAsia="Times New Roman" w:hAnsi="Times New Roman" w:cs="Times New Roman"/>
      <w:b/>
      <w:sz w:val="28"/>
      <w:szCs w:val="32"/>
      <w:lang w:eastAsia="ru-RU"/>
    </w:rPr>
  </w:style>
  <w:style w:type="paragraph" w:customStyle="1" w:styleId="51">
    <w:name w:val="Пункт 5"/>
    <w:basedOn w:val="50"/>
    <w:link w:val="5a"/>
    <w:qFormat/>
    <w:rsid w:val="00D14705"/>
    <w:pPr>
      <w:keepNext w:val="0"/>
      <w:numPr>
        <w:numId w:val="30"/>
      </w:numPr>
      <w:tabs>
        <w:tab w:val="left" w:pos="1701"/>
      </w:tabs>
      <w:suppressAutoHyphens w:val="0"/>
      <w:spacing w:after="60" w:line="240" w:lineRule="auto"/>
      <w:jc w:val="left"/>
    </w:pPr>
    <w:rPr>
      <w:b w:val="0"/>
      <w:iCs/>
      <w:sz w:val="28"/>
      <w:szCs w:val="24"/>
    </w:rPr>
  </w:style>
  <w:style w:type="character" w:customStyle="1" w:styleId="5a">
    <w:name w:val="Пункт 5 Знак"/>
    <w:basedOn w:val="ae"/>
    <w:link w:val="51"/>
    <w:rsid w:val="00D14705"/>
    <w:rPr>
      <w:rFonts w:ascii="Times New Roman" w:eastAsia="Times New Roman" w:hAnsi="Times New Roman" w:cs="Times New Roman"/>
      <w:bCs/>
      <w:iCs/>
      <w:sz w:val="28"/>
      <w:szCs w:val="24"/>
      <w:lang w:eastAsia="ru-RU"/>
    </w:rPr>
  </w:style>
  <w:style w:type="paragraph" w:customStyle="1" w:styleId="a2">
    <w:name w:val="Список нумерованный"/>
    <w:basedOn w:val="ad"/>
    <w:rsid w:val="00D14705"/>
    <w:pPr>
      <w:numPr>
        <w:numId w:val="37"/>
      </w:numPr>
      <w:spacing w:before="120" w:after="0" w:line="240" w:lineRule="auto"/>
      <w:jc w:val="both"/>
    </w:pPr>
    <w:rPr>
      <w:rFonts w:ascii="Times New Roman" w:eastAsia="Times New Roman" w:hAnsi="Times New Roman" w:cs="Times New Roman"/>
      <w:sz w:val="24"/>
      <w:szCs w:val="24"/>
      <w:lang w:eastAsia="ru-RU"/>
    </w:rPr>
  </w:style>
  <w:style w:type="paragraph" w:styleId="5b">
    <w:name w:val="List 5"/>
    <w:basedOn w:val="ad"/>
    <w:uiPriority w:val="99"/>
    <w:unhideWhenUsed/>
    <w:rsid w:val="00D14705"/>
    <w:pPr>
      <w:ind w:left="1415" w:hanging="283"/>
      <w:contextualSpacing/>
      <w:jc w:val="both"/>
    </w:pPr>
    <w:rPr>
      <w:rFonts w:ascii="Times New Roman" w:eastAsia="Calibri" w:hAnsi="Times New Roman" w:cs="Times New Roman"/>
      <w:sz w:val="28"/>
    </w:rPr>
  </w:style>
  <w:style w:type="character" w:customStyle="1" w:styleId="w">
    <w:name w:val="w"/>
    <w:basedOn w:val="ae"/>
    <w:rsid w:val="00D14705"/>
  </w:style>
  <w:style w:type="character" w:customStyle="1" w:styleId="afffffffffffa">
    <w:name w:val="Основной текст Приложения Знак"/>
    <w:basedOn w:val="ae"/>
    <w:uiPriority w:val="99"/>
    <w:rsid w:val="00D14705"/>
    <w:rPr>
      <w:rFonts w:ascii="Times New Roman" w:hAnsi="Times New Roman"/>
      <w:sz w:val="24"/>
      <w:szCs w:val="24"/>
      <w:lang w:eastAsia="en-US"/>
    </w:rPr>
  </w:style>
  <w:style w:type="paragraph" w:customStyle="1" w:styleId="afffffffffffb">
    <w:name w:val="Текст таблицы"/>
    <w:basedOn w:val="af9"/>
    <w:link w:val="afffffffffffc"/>
    <w:rsid w:val="00D14705"/>
    <w:pPr>
      <w:widowControl/>
      <w:autoSpaceDE/>
      <w:autoSpaceDN/>
      <w:adjustRightInd/>
      <w:spacing w:after="0"/>
      <w:contextualSpacing/>
    </w:pPr>
    <w:rPr>
      <w:rFonts w:ascii="Times New Roman" w:eastAsia="Calibri" w:hAnsi="Times New Roman"/>
      <w:bCs/>
    </w:rPr>
  </w:style>
  <w:style w:type="character" w:customStyle="1" w:styleId="afffffffffffc">
    <w:name w:val="Текст таблицы Знак"/>
    <w:basedOn w:val="afa"/>
    <w:link w:val="afffffffffffb"/>
    <w:rsid w:val="00D14705"/>
    <w:rPr>
      <w:rFonts w:ascii="Times New Roman" w:eastAsia="Calibri" w:hAnsi="Times New Roman" w:cs="Times New Roman"/>
      <w:bCs/>
      <w:sz w:val="20"/>
      <w:szCs w:val="20"/>
      <w:lang w:eastAsia="ru-RU"/>
    </w:rPr>
  </w:style>
  <w:style w:type="character" w:customStyle="1" w:styleId="linkotherdic">
    <w:name w:val="linkotherdic"/>
    <w:basedOn w:val="ae"/>
    <w:rsid w:val="00D14705"/>
  </w:style>
  <w:style w:type="paragraph" w:customStyle="1" w:styleId="par1">
    <w:name w:val="par1"/>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acterStyle1">
    <w:name w:val="Character Style 1"/>
    <w:uiPriority w:val="99"/>
    <w:rsid w:val="00D14705"/>
    <w:rPr>
      <w:rFonts w:ascii="Tahoma" w:hAnsi="Tahoma"/>
      <w:sz w:val="30"/>
    </w:rPr>
  </w:style>
  <w:style w:type="paragraph" w:customStyle="1" w:styleId="afffffffffffd">
    <w:name w:val="_Текст+"/>
    <w:basedOn w:val="ad"/>
    <w:link w:val="afffffffffffe"/>
    <w:qFormat/>
    <w:rsid w:val="00D14705"/>
    <w:pPr>
      <w:spacing w:after="0" w:line="240" w:lineRule="auto"/>
      <w:ind w:firstLine="170"/>
      <w:jc w:val="both"/>
    </w:pPr>
    <w:rPr>
      <w:rFonts w:ascii="Times New Roman" w:eastAsia="Times New Roman" w:hAnsi="Times New Roman" w:cs="Times New Roman"/>
      <w:color w:val="000000"/>
      <w:sz w:val="24"/>
      <w:szCs w:val="24"/>
      <w:lang w:eastAsia="ru-RU"/>
    </w:rPr>
  </w:style>
  <w:style w:type="character" w:customStyle="1" w:styleId="afffffffffffe">
    <w:name w:val="_Текст+ Знак"/>
    <w:link w:val="afffffffffffd"/>
    <w:rsid w:val="00D14705"/>
    <w:rPr>
      <w:rFonts w:ascii="Times New Roman" w:eastAsia="Times New Roman" w:hAnsi="Times New Roman" w:cs="Times New Roman"/>
      <w:color w:val="000000"/>
      <w:sz w:val="24"/>
      <w:szCs w:val="24"/>
      <w:lang w:eastAsia="ru-RU"/>
    </w:rPr>
  </w:style>
  <w:style w:type="numbering" w:customStyle="1" w:styleId="83">
    <w:name w:val="Нет списка8"/>
    <w:next w:val="af0"/>
    <w:uiPriority w:val="99"/>
    <w:semiHidden/>
    <w:unhideWhenUsed/>
    <w:rsid w:val="007F279A"/>
  </w:style>
  <w:style w:type="table" w:customStyle="1" w:styleId="75">
    <w:name w:val="Сетка таблицы7"/>
    <w:basedOn w:val="af"/>
    <w:next w:val="afff6"/>
    <w:uiPriority w:val="59"/>
    <w:rsid w:val="007F279A"/>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4">
    <w:name w:val="Сетка таблицы14"/>
    <w:basedOn w:val="af"/>
    <w:next w:val="afff6"/>
    <w:uiPriority w:val="59"/>
    <w:rsid w:val="007F27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f0"/>
    <w:uiPriority w:val="99"/>
    <w:semiHidden/>
    <w:unhideWhenUsed/>
    <w:rsid w:val="007F279A"/>
  </w:style>
  <w:style w:type="table" w:customStyle="1" w:styleId="240">
    <w:name w:val="Сетка таблицы24"/>
    <w:basedOn w:val="af"/>
    <w:next w:val="afff6"/>
    <w:uiPriority w:val="59"/>
    <w:rsid w:val="007F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Оглавление!!!!"/>
    <w:basedOn w:val="aff"/>
    <w:link w:val="affffffffffff"/>
    <w:qFormat/>
    <w:rsid w:val="007E5109"/>
    <w:pPr>
      <w:numPr>
        <w:numId w:val="39"/>
      </w:numPr>
      <w:contextualSpacing/>
    </w:pPr>
    <w:rPr>
      <w:rFonts w:eastAsia="Calibri"/>
      <w:b/>
      <w:sz w:val="28"/>
      <w:szCs w:val="28"/>
    </w:rPr>
  </w:style>
  <w:style w:type="table" w:customStyle="1" w:styleId="84">
    <w:name w:val="Сетка таблицы8"/>
    <w:basedOn w:val="af"/>
    <w:next w:val="afff6"/>
    <w:uiPriority w:val="59"/>
    <w:rsid w:val="007E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f0"/>
    <w:uiPriority w:val="99"/>
    <w:semiHidden/>
    <w:unhideWhenUsed/>
    <w:rsid w:val="007E5109"/>
  </w:style>
  <w:style w:type="character" w:customStyle="1" w:styleId="affffffffffff">
    <w:name w:val="Оглавление!!!! Знак"/>
    <w:link w:val="a4"/>
    <w:rsid w:val="007E5109"/>
    <w:rPr>
      <w:rFonts w:ascii="Times New Roman" w:eastAsia="Calibri" w:hAnsi="Times New Roman" w:cs="Times New Roman"/>
      <w:b/>
      <w:sz w:val="28"/>
      <w:szCs w:val="28"/>
      <w:lang w:eastAsia="ru-RU"/>
    </w:rPr>
  </w:style>
  <w:style w:type="table" w:customStyle="1" w:styleId="93">
    <w:name w:val="Сетка таблицы9"/>
    <w:basedOn w:val="af"/>
    <w:next w:val="afff6"/>
    <w:uiPriority w:val="59"/>
    <w:rsid w:val="007E510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lpha">
    <w:name w:val="List Alpha"/>
    <w:basedOn w:val="affffffff0"/>
    <w:rsid w:val="007E5109"/>
    <w:pPr>
      <w:widowControl w:val="0"/>
      <w:numPr>
        <w:numId w:val="40"/>
      </w:numPr>
      <w:suppressAutoHyphens w:val="0"/>
      <w:spacing w:before="100" w:beforeAutospacing="1" w:after="100" w:afterAutospacing="1" w:line="240" w:lineRule="auto"/>
      <w:contextualSpacing/>
      <w:jc w:val="both"/>
    </w:pPr>
    <w:rPr>
      <w:rFonts w:ascii="Arial" w:hAnsi="Arial" w:cs="Times New Roman"/>
      <w:szCs w:val="20"/>
      <w:lang w:val="en-US" w:eastAsia="en-US"/>
    </w:rPr>
  </w:style>
  <w:style w:type="paragraph" w:customStyle="1" w:styleId="NOTE">
    <w:name w:val="NOTE"/>
    <w:basedOn w:val="ad"/>
    <w:rsid w:val="007E5109"/>
    <w:pPr>
      <w:suppressAutoHyphens/>
      <w:spacing w:after="100" w:line="360" w:lineRule="auto"/>
      <w:ind w:firstLine="709"/>
      <w:jc w:val="both"/>
    </w:pPr>
    <w:rPr>
      <w:rFonts w:ascii="Arial" w:eastAsia="MS Mincho" w:hAnsi="Arial" w:cs="Arial"/>
      <w:sz w:val="20"/>
      <w:szCs w:val="20"/>
      <w:lang w:val="en-US" w:eastAsia="ja-JP"/>
    </w:rPr>
  </w:style>
  <w:style w:type="table" w:customStyle="1" w:styleId="101">
    <w:name w:val="Сетка таблицы10"/>
    <w:basedOn w:val="af"/>
    <w:next w:val="afff6"/>
    <w:uiPriority w:val="59"/>
    <w:rsid w:val="00F36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
    <w:next w:val="afff6"/>
    <w:uiPriority w:val="59"/>
    <w:rsid w:val="00F36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f"/>
    <w:next w:val="afff6"/>
    <w:uiPriority w:val="59"/>
    <w:rsid w:val="00F36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Курсив"/>
    <w:basedOn w:val="2f5"/>
    <w:rsid w:val="00A41E7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numbering" w:customStyle="1" w:styleId="102">
    <w:name w:val="Нет списка10"/>
    <w:next w:val="af0"/>
    <w:uiPriority w:val="99"/>
    <w:semiHidden/>
    <w:unhideWhenUsed/>
    <w:rsid w:val="00626CC8"/>
  </w:style>
  <w:style w:type="table" w:customStyle="1" w:styleId="170">
    <w:name w:val="Сетка таблицы17"/>
    <w:basedOn w:val="af"/>
    <w:next w:val="afff6"/>
    <w:uiPriority w:val="59"/>
    <w:rsid w:val="00626CC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ветлая заливка11"/>
    <w:uiPriority w:val="99"/>
    <w:rsid w:val="00626CC8"/>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317">
    <w:name w:val="Стиль31"/>
    <w:rsid w:val="00626CC8"/>
  </w:style>
  <w:style w:type="numbering" w:customStyle="1" w:styleId="171">
    <w:name w:val="Нет списка17"/>
    <w:next w:val="af0"/>
    <w:uiPriority w:val="99"/>
    <w:semiHidden/>
    <w:unhideWhenUsed/>
    <w:rsid w:val="00626CC8"/>
  </w:style>
  <w:style w:type="table" w:customStyle="1" w:styleId="180">
    <w:name w:val="Сетка таблицы18"/>
    <w:basedOn w:val="af"/>
    <w:next w:val="afff6"/>
    <w:uiPriority w:val="59"/>
    <w:rsid w:val="00626C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0"/>
    <w:uiPriority w:val="99"/>
    <w:semiHidden/>
    <w:unhideWhenUsed/>
    <w:rsid w:val="00626CC8"/>
  </w:style>
  <w:style w:type="table" w:customStyle="1" w:styleId="1115">
    <w:name w:val="Сетка таблицы11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f0"/>
    <w:semiHidden/>
    <w:unhideWhenUsed/>
    <w:rsid w:val="00626CC8"/>
  </w:style>
  <w:style w:type="table" w:customStyle="1" w:styleId="250">
    <w:name w:val="Сетка таблицы25"/>
    <w:basedOn w:val="af"/>
    <w:next w:val="afff6"/>
    <w:rsid w:val="00626CC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Стиль15"/>
    <w:rsid w:val="00626CC8"/>
    <w:pPr>
      <w:numPr>
        <w:numId w:val="28"/>
      </w:numPr>
    </w:pPr>
  </w:style>
  <w:style w:type="numbering" w:customStyle="1" w:styleId="340">
    <w:name w:val="Нет списка34"/>
    <w:next w:val="af0"/>
    <w:uiPriority w:val="99"/>
    <w:semiHidden/>
    <w:unhideWhenUsed/>
    <w:rsid w:val="00626CC8"/>
  </w:style>
  <w:style w:type="table" w:customStyle="1" w:styleId="331">
    <w:name w:val="Сетка таблицы33"/>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f0"/>
    <w:uiPriority w:val="99"/>
    <w:semiHidden/>
    <w:unhideWhenUsed/>
    <w:rsid w:val="00626CC8"/>
  </w:style>
  <w:style w:type="numbering" w:customStyle="1" w:styleId="11140">
    <w:name w:val="Нет списка1114"/>
    <w:next w:val="af0"/>
    <w:uiPriority w:val="99"/>
    <w:semiHidden/>
    <w:unhideWhenUsed/>
    <w:rsid w:val="00626CC8"/>
  </w:style>
  <w:style w:type="numbering" w:customStyle="1" w:styleId="11112">
    <w:name w:val="Нет списка11112"/>
    <w:next w:val="af0"/>
    <w:uiPriority w:val="99"/>
    <w:semiHidden/>
    <w:unhideWhenUsed/>
    <w:rsid w:val="00626CC8"/>
  </w:style>
  <w:style w:type="numbering" w:customStyle="1" w:styleId="2120">
    <w:name w:val="Нет списка212"/>
    <w:next w:val="af0"/>
    <w:semiHidden/>
    <w:unhideWhenUsed/>
    <w:rsid w:val="00626CC8"/>
  </w:style>
  <w:style w:type="numbering" w:customStyle="1" w:styleId="1121">
    <w:name w:val="Стиль112"/>
    <w:rsid w:val="00626CC8"/>
  </w:style>
  <w:style w:type="numbering" w:customStyle="1" w:styleId="3120">
    <w:name w:val="Нет списка312"/>
    <w:next w:val="af0"/>
    <w:uiPriority w:val="99"/>
    <w:semiHidden/>
    <w:unhideWhenUsed/>
    <w:rsid w:val="00626CC8"/>
  </w:style>
  <w:style w:type="numbering" w:customStyle="1" w:styleId="4110">
    <w:name w:val="Нет списка411"/>
    <w:next w:val="af0"/>
    <w:uiPriority w:val="99"/>
    <w:semiHidden/>
    <w:unhideWhenUsed/>
    <w:rsid w:val="00626CC8"/>
  </w:style>
  <w:style w:type="numbering" w:customStyle="1" w:styleId="1210">
    <w:name w:val="Нет списка121"/>
    <w:next w:val="af0"/>
    <w:uiPriority w:val="99"/>
    <w:semiHidden/>
    <w:unhideWhenUsed/>
    <w:rsid w:val="00626CC8"/>
  </w:style>
  <w:style w:type="numbering" w:customStyle="1" w:styleId="111112">
    <w:name w:val="Нет списка111112"/>
    <w:next w:val="af0"/>
    <w:uiPriority w:val="99"/>
    <w:semiHidden/>
    <w:unhideWhenUsed/>
    <w:rsid w:val="00626CC8"/>
  </w:style>
  <w:style w:type="table" w:customStyle="1" w:styleId="413">
    <w:name w:val="Сетка таблицы41"/>
    <w:basedOn w:val="af"/>
    <w:next w:val="afff6"/>
    <w:uiPriority w:val="59"/>
    <w:rsid w:val="00626C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f0"/>
    <w:uiPriority w:val="99"/>
    <w:semiHidden/>
    <w:unhideWhenUsed/>
    <w:rsid w:val="00626CC8"/>
  </w:style>
  <w:style w:type="numbering" w:customStyle="1" w:styleId="2111">
    <w:name w:val="Нет списка2111"/>
    <w:next w:val="af0"/>
    <w:semiHidden/>
    <w:unhideWhenUsed/>
    <w:rsid w:val="00626CC8"/>
  </w:style>
  <w:style w:type="table" w:customStyle="1" w:styleId="2112">
    <w:name w:val="Сетка таблицы211"/>
    <w:basedOn w:val="af"/>
    <w:next w:val="afff6"/>
    <w:rsid w:val="00626CC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
    <w:name w:val="Стиль1111"/>
    <w:rsid w:val="00626CC8"/>
  </w:style>
  <w:style w:type="numbering" w:customStyle="1" w:styleId="3111">
    <w:name w:val="Нет списка3111"/>
    <w:next w:val="af0"/>
    <w:uiPriority w:val="99"/>
    <w:semiHidden/>
    <w:unhideWhenUsed/>
    <w:rsid w:val="00626CC8"/>
  </w:style>
  <w:style w:type="table" w:customStyle="1" w:styleId="3112">
    <w:name w:val="Сетка таблицы31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f0"/>
    <w:uiPriority w:val="99"/>
    <w:semiHidden/>
    <w:unhideWhenUsed/>
    <w:rsid w:val="00626CC8"/>
  </w:style>
  <w:style w:type="numbering" w:customStyle="1" w:styleId="1310">
    <w:name w:val="Нет списка131"/>
    <w:next w:val="af0"/>
    <w:uiPriority w:val="99"/>
    <w:semiHidden/>
    <w:unhideWhenUsed/>
    <w:rsid w:val="00626CC8"/>
  </w:style>
  <w:style w:type="numbering" w:customStyle="1" w:styleId="11210">
    <w:name w:val="Нет списка1121"/>
    <w:next w:val="af0"/>
    <w:uiPriority w:val="99"/>
    <w:semiHidden/>
    <w:unhideWhenUsed/>
    <w:rsid w:val="00626CC8"/>
  </w:style>
  <w:style w:type="table" w:customStyle="1" w:styleId="513">
    <w:name w:val="Сетка таблицы51"/>
    <w:basedOn w:val="af"/>
    <w:next w:val="afff6"/>
    <w:uiPriority w:val="59"/>
    <w:rsid w:val="00626C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f0"/>
    <w:uiPriority w:val="99"/>
    <w:semiHidden/>
    <w:unhideWhenUsed/>
    <w:rsid w:val="00626CC8"/>
  </w:style>
  <w:style w:type="table" w:customStyle="1" w:styleId="1211">
    <w:name w:val="Сетка таблицы12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f0"/>
    <w:semiHidden/>
    <w:unhideWhenUsed/>
    <w:rsid w:val="00626CC8"/>
  </w:style>
  <w:style w:type="table" w:customStyle="1" w:styleId="2211">
    <w:name w:val="Сетка таблицы221"/>
    <w:basedOn w:val="af"/>
    <w:next w:val="afff6"/>
    <w:rsid w:val="00626CC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Стиль121"/>
    <w:rsid w:val="00626CC8"/>
  </w:style>
  <w:style w:type="numbering" w:customStyle="1" w:styleId="3210">
    <w:name w:val="Нет списка321"/>
    <w:next w:val="af0"/>
    <w:uiPriority w:val="99"/>
    <w:semiHidden/>
    <w:unhideWhenUsed/>
    <w:rsid w:val="00626CC8"/>
  </w:style>
  <w:style w:type="table" w:customStyle="1" w:styleId="3211">
    <w:name w:val="Сетка таблицы32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f0"/>
    <w:uiPriority w:val="99"/>
    <w:semiHidden/>
    <w:unhideWhenUsed/>
    <w:rsid w:val="00626CC8"/>
  </w:style>
  <w:style w:type="numbering" w:customStyle="1" w:styleId="1410">
    <w:name w:val="Нет списка141"/>
    <w:next w:val="af0"/>
    <w:uiPriority w:val="99"/>
    <w:semiHidden/>
    <w:unhideWhenUsed/>
    <w:rsid w:val="00626CC8"/>
  </w:style>
  <w:style w:type="numbering" w:customStyle="1" w:styleId="1131">
    <w:name w:val="Нет списка1131"/>
    <w:next w:val="af0"/>
    <w:uiPriority w:val="99"/>
    <w:semiHidden/>
    <w:unhideWhenUsed/>
    <w:rsid w:val="00626CC8"/>
  </w:style>
  <w:style w:type="numbering" w:customStyle="1" w:styleId="11131">
    <w:name w:val="Нет списка11131"/>
    <w:next w:val="af0"/>
    <w:uiPriority w:val="99"/>
    <w:semiHidden/>
    <w:unhideWhenUsed/>
    <w:rsid w:val="00626CC8"/>
  </w:style>
  <w:style w:type="numbering" w:customStyle="1" w:styleId="2310">
    <w:name w:val="Нет списка231"/>
    <w:next w:val="af0"/>
    <w:semiHidden/>
    <w:unhideWhenUsed/>
    <w:rsid w:val="00626CC8"/>
  </w:style>
  <w:style w:type="numbering" w:customStyle="1" w:styleId="1311">
    <w:name w:val="Стиль131"/>
    <w:rsid w:val="00626CC8"/>
  </w:style>
  <w:style w:type="numbering" w:customStyle="1" w:styleId="3310">
    <w:name w:val="Нет списка331"/>
    <w:next w:val="af0"/>
    <w:uiPriority w:val="99"/>
    <w:semiHidden/>
    <w:unhideWhenUsed/>
    <w:rsid w:val="00626CC8"/>
  </w:style>
  <w:style w:type="numbering" w:customStyle="1" w:styleId="210">
    <w:name w:val="Стиль21"/>
    <w:rsid w:val="00626CC8"/>
    <w:pPr>
      <w:numPr>
        <w:numId w:val="30"/>
      </w:numPr>
    </w:pPr>
  </w:style>
  <w:style w:type="character" w:customStyle="1" w:styleId="280">
    <w:name w:val="Основной текст (28)"/>
    <w:rsid w:val="00626CC8"/>
  </w:style>
  <w:style w:type="paragraph" w:customStyle="1" w:styleId="affffffffffff0">
    <w:name w:val="маркированный"/>
    <w:basedOn w:val="ad"/>
    <w:semiHidden/>
    <w:rsid w:val="004D67E0"/>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ffa">
    <w:name w:val="Основной текст Знак1"/>
    <w:aliases w:val="Основной текст Знак Знак"/>
    <w:rsid w:val="0066455D"/>
    <w:rPr>
      <w:sz w:val="28"/>
      <w:szCs w:val="24"/>
      <w:lang w:val="ru-RU" w:eastAsia="ru-RU" w:bidi="ar-SA"/>
    </w:rPr>
  </w:style>
  <w:style w:type="paragraph" w:customStyle="1" w:styleId="218">
    <w:name w:val="Основной текст (2)1"/>
    <w:basedOn w:val="ad"/>
    <w:link w:val="2f5"/>
    <w:rsid w:val="00970A02"/>
    <w:pPr>
      <w:widowControl w:val="0"/>
      <w:shd w:val="clear" w:color="auto" w:fill="FFFFFF"/>
      <w:spacing w:before="180" w:after="240" w:line="250" w:lineRule="exact"/>
      <w:jc w:val="both"/>
    </w:pPr>
    <w:rPr>
      <w:rFonts w:ascii="Times New Roman" w:eastAsia="Times New Roman" w:hAnsi="Times New Roman" w:cs="Times New Roman"/>
    </w:rPr>
  </w:style>
  <w:style w:type="character" w:customStyle="1" w:styleId="76">
    <w:name w:val="Основной текст (7)_"/>
    <w:basedOn w:val="ae"/>
    <w:link w:val="77"/>
    <w:rsid w:val="00970A02"/>
    <w:rPr>
      <w:rFonts w:ascii="Arial Narrow" w:eastAsia="Arial Narrow" w:hAnsi="Arial Narrow" w:cs="Arial Narrow"/>
      <w:b/>
      <w:bCs/>
      <w:sz w:val="26"/>
      <w:szCs w:val="26"/>
      <w:shd w:val="clear" w:color="auto" w:fill="FFFFFF"/>
    </w:rPr>
  </w:style>
  <w:style w:type="character" w:customStyle="1" w:styleId="7Sylfaen105pt">
    <w:name w:val="Основной текст (7) + Sylfaen;10;5 pt;Не полужирный"/>
    <w:basedOn w:val="76"/>
    <w:rsid w:val="00970A02"/>
    <w:rPr>
      <w:rFonts w:ascii="Sylfaen" w:eastAsia="Sylfaen" w:hAnsi="Sylfaen" w:cs="Sylfaen"/>
      <w:b/>
      <w:bCs/>
      <w:color w:val="000000"/>
      <w:spacing w:val="0"/>
      <w:w w:val="100"/>
      <w:position w:val="0"/>
      <w:sz w:val="21"/>
      <w:szCs w:val="21"/>
      <w:shd w:val="clear" w:color="auto" w:fill="FFFFFF"/>
      <w:lang w:val="ru-RU" w:eastAsia="ru-RU" w:bidi="ru-RU"/>
    </w:rPr>
  </w:style>
  <w:style w:type="paragraph" w:customStyle="1" w:styleId="77">
    <w:name w:val="Основной текст (7)"/>
    <w:basedOn w:val="ad"/>
    <w:link w:val="76"/>
    <w:rsid w:val="00970A02"/>
    <w:pPr>
      <w:widowControl w:val="0"/>
      <w:shd w:val="clear" w:color="auto" w:fill="FFFFFF"/>
      <w:spacing w:after="0" w:line="0" w:lineRule="atLeast"/>
      <w:jc w:val="both"/>
    </w:pPr>
    <w:rPr>
      <w:rFonts w:ascii="Arial Narrow" w:eastAsia="Arial Narrow" w:hAnsi="Arial Narrow" w:cs="Arial Narrow"/>
      <w:b/>
      <w:bCs/>
      <w:sz w:val="26"/>
      <w:szCs w:val="26"/>
    </w:rPr>
  </w:style>
  <w:style w:type="table" w:customStyle="1" w:styleId="190">
    <w:name w:val="Сетка таблицы19"/>
    <w:basedOn w:val="af"/>
    <w:next w:val="afff6"/>
    <w:uiPriority w:val="59"/>
    <w:rsid w:val="001B1DE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
    <w:name w:val="Нет списка18"/>
    <w:next w:val="af0"/>
    <w:uiPriority w:val="99"/>
    <w:semiHidden/>
    <w:unhideWhenUsed/>
    <w:rsid w:val="00402E1E"/>
  </w:style>
  <w:style w:type="table" w:customStyle="1" w:styleId="200">
    <w:name w:val="Сетка таблицы20"/>
    <w:basedOn w:val="af"/>
    <w:next w:val="afff6"/>
    <w:uiPriority w:val="59"/>
    <w:rsid w:val="00402E1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Светлая заливка12"/>
    <w:uiPriority w:val="99"/>
    <w:rsid w:val="00402E1E"/>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32">
    <w:name w:val="Стиль32"/>
    <w:rsid w:val="00402E1E"/>
    <w:pPr>
      <w:numPr>
        <w:numId w:val="20"/>
      </w:numPr>
    </w:pPr>
  </w:style>
  <w:style w:type="numbering" w:customStyle="1" w:styleId="191">
    <w:name w:val="Нет списка19"/>
    <w:next w:val="af0"/>
    <w:uiPriority w:val="99"/>
    <w:semiHidden/>
    <w:unhideWhenUsed/>
    <w:rsid w:val="00402E1E"/>
  </w:style>
  <w:style w:type="table" w:customStyle="1" w:styleId="1100">
    <w:name w:val="Сетка таблицы110"/>
    <w:basedOn w:val="af"/>
    <w:next w:val="afff6"/>
    <w:uiPriority w:val="59"/>
    <w:rsid w:val="00402E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0"/>
    <w:uiPriority w:val="99"/>
    <w:semiHidden/>
    <w:unhideWhenUsed/>
    <w:rsid w:val="00402E1E"/>
  </w:style>
  <w:style w:type="table" w:customStyle="1" w:styleId="1122">
    <w:name w:val="Сетка таблицы11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f0"/>
    <w:semiHidden/>
    <w:unhideWhenUsed/>
    <w:rsid w:val="00402E1E"/>
  </w:style>
  <w:style w:type="table" w:customStyle="1" w:styleId="260">
    <w:name w:val="Сетка таблицы26"/>
    <w:basedOn w:val="af"/>
    <w:next w:val="afff6"/>
    <w:rsid w:val="00402E1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
    <w:name w:val="Стиль16"/>
    <w:rsid w:val="00402E1E"/>
    <w:pPr>
      <w:numPr>
        <w:numId w:val="24"/>
      </w:numPr>
    </w:pPr>
  </w:style>
  <w:style w:type="numbering" w:customStyle="1" w:styleId="350">
    <w:name w:val="Нет списка35"/>
    <w:next w:val="af0"/>
    <w:uiPriority w:val="99"/>
    <w:semiHidden/>
    <w:unhideWhenUsed/>
    <w:rsid w:val="00402E1E"/>
  </w:style>
  <w:style w:type="table" w:customStyle="1" w:styleId="341">
    <w:name w:val="Сетка таблицы34"/>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f0"/>
    <w:uiPriority w:val="99"/>
    <w:semiHidden/>
    <w:unhideWhenUsed/>
    <w:rsid w:val="00402E1E"/>
  </w:style>
  <w:style w:type="numbering" w:customStyle="1" w:styleId="11150">
    <w:name w:val="Нет списка1115"/>
    <w:next w:val="af0"/>
    <w:uiPriority w:val="99"/>
    <w:semiHidden/>
    <w:unhideWhenUsed/>
    <w:rsid w:val="00402E1E"/>
  </w:style>
  <w:style w:type="numbering" w:customStyle="1" w:styleId="111130">
    <w:name w:val="Нет списка11113"/>
    <w:next w:val="af0"/>
    <w:uiPriority w:val="99"/>
    <w:semiHidden/>
    <w:unhideWhenUsed/>
    <w:rsid w:val="00402E1E"/>
  </w:style>
  <w:style w:type="numbering" w:customStyle="1" w:styleId="2130">
    <w:name w:val="Нет списка213"/>
    <w:next w:val="af0"/>
    <w:semiHidden/>
    <w:unhideWhenUsed/>
    <w:rsid w:val="00402E1E"/>
  </w:style>
  <w:style w:type="numbering" w:customStyle="1" w:styleId="1132">
    <w:name w:val="Стиль113"/>
    <w:rsid w:val="00402E1E"/>
  </w:style>
  <w:style w:type="numbering" w:customStyle="1" w:styleId="3130">
    <w:name w:val="Нет списка313"/>
    <w:next w:val="af0"/>
    <w:uiPriority w:val="99"/>
    <w:semiHidden/>
    <w:unhideWhenUsed/>
    <w:rsid w:val="00402E1E"/>
  </w:style>
  <w:style w:type="numbering" w:customStyle="1" w:styleId="4120">
    <w:name w:val="Нет списка412"/>
    <w:next w:val="af0"/>
    <w:uiPriority w:val="99"/>
    <w:semiHidden/>
    <w:unhideWhenUsed/>
    <w:rsid w:val="00402E1E"/>
  </w:style>
  <w:style w:type="numbering" w:customStyle="1" w:styleId="1220">
    <w:name w:val="Нет списка122"/>
    <w:next w:val="af0"/>
    <w:uiPriority w:val="99"/>
    <w:semiHidden/>
    <w:unhideWhenUsed/>
    <w:rsid w:val="00402E1E"/>
  </w:style>
  <w:style w:type="numbering" w:customStyle="1" w:styleId="111113">
    <w:name w:val="Нет списка111113"/>
    <w:next w:val="af0"/>
    <w:uiPriority w:val="99"/>
    <w:semiHidden/>
    <w:unhideWhenUsed/>
    <w:rsid w:val="00402E1E"/>
  </w:style>
  <w:style w:type="table" w:customStyle="1" w:styleId="421">
    <w:name w:val="Сетка таблицы42"/>
    <w:basedOn w:val="af"/>
    <w:next w:val="afff6"/>
    <w:uiPriority w:val="59"/>
    <w:rsid w:val="00402E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Нет списка1111112"/>
    <w:next w:val="af0"/>
    <w:uiPriority w:val="99"/>
    <w:semiHidden/>
    <w:unhideWhenUsed/>
    <w:rsid w:val="00402E1E"/>
  </w:style>
  <w:style w:type="numbering" w:customStyle="1" w:styleId="21120">
    <w:name w:val="Нет списка2112"/>
    <w:next w:val="af0"/>
    <w:semiHidden/>
    <w:unhideWhenUsed/>
    <w:rsid w:val="00402E1E"/>
  </w:style>
  <w:style w:type="table" w:customStyle="1" w:styleId="2121">
    <w:name w:val="Сетка таблицы212"/>
    <w:basedOn w:val="af"/>
    <w:next w:val="afff6"/>
    <w:rsid w:val="00402E1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2">
    <w:name w:val="Стиль1112"/>
    <w:rsid w:val="00402E1E"/>
  </w:style>
  <w:style w:type="numbering" w:customStyle="1" w:styleId="31120">
    <w:name w:val="Нет списка3112"/>
    <w:next w:val="af0"/>
    <w:uiPriority w:val="99"/>
    <w:semiHidden/>
    <w:unhideWhenUsed/>
    <w:rsid w:val="00402E1E"/>
  </w:style>
  <w:style w:type="table" w:customStyle="1" w:styleId="3121">
    <w:name w:val="Сетка таблицы31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f0"/>
    <w:uiPriority w:val="99"/>
    <w:semiHidden/>
    <w:unhideWhenUsed/>
    <w:rsid w:val="00402E1E"/>
  </w:style>
  <w:style w:type="numbering" w:customStyle="1" w:styleId="1320">
    <w:name w:val="Нет списка132"/>
    <w:next w:val="af0"/>
    <w:uiPriority w:val="99"/>
    <w:semiHidden/>
    <w:unhideWhenUsed/>
    <w:rsid w:val="00402E1E"/>
  </w:style>
  <w:style w:type="numbering" w:customStyle="1" w:styleId="11220">
    <w:name w:val="Нет списка1122"/>
    <w:next w:val="af0"/>
    <w:uiPriority w:val="99"/>
    <w:semiHidden/>
    <w:unhideWhenUsed/>
    <w:rsid w:val="00402E1E"/>
  </w:style>
  <w:style w:type="table" w:customStyle="1" w:styleId="521">
    <w:name w:val="Сетка таблицы52"/>
    <w:basedOn w:val="af"/>
    <w:next w:val="afff6"/>
    <w:uiPriority w:val="59"/>
    <w:rsid w:val="00402E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0"/>
    <w:uiPriority w:val="99"/>
    <w:semiHidden/>
    <w:unhideWhenUsed/>
    <w:rsid w:val="00402E1E"/>
  </w:style>
  <w:style w:type="table" w:customStyle="1" w:styleId="1221">
    <w:name w:val="Сетка таблицы12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f0"/>
    <w:semiHidden/>
    <w:unhideWhenUsed/>
    <w:rsid w:val="00402E1E"/>
  </w:style>
  <w:style w:type="table" w:customStyle="1" w:styleId="2221">
    <w:name w:val="Сетка таблицы222"/>
    <w:basedOn w:val="af"/>
    <w:next w:val="afff6"/>
    <w:rsid w:val="00402E1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2">
    <w:name w:val="Стиль122"/>
    <w:rsid w:val="00402E1E"/>
  </w:style>
  <w:style w:type="numbering" w:customStyle="1" w:styleId="322">
    <w:name w:val="Нет списка322"/>
    <w:next w:val="af0"/>
    <w:uiPriority w:val="99"/>
    <w:semiHidden/>
    <w:unhideWhenUsed/>
    <w:rsid w:val="00402E1E"/>
  </w:style>
  <w:style w:type="table" w:customStyle="1" w:styleId="3220">
    <w:name w:val="Сетка таблицы32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f0"/>
    <w:uiPriority w:val="99"/>
    <w:semiHidden/>
    <w:unhideWhenUsed/>
    <w:rsid w:val="00402E1E"/>
  </w:style>
  <w:style w:type="numbering" w:customStyle="1" w:styleId="1420">
    <w:name w:val="Нет списка142"/>
    <w:next w:val="af0"/>
    <w:uiPriority w:val="99"/>
    <w:semiHidden/>
    <w:unhideWhenUsed/>
    <w:rsid w:val="00402E1E"/>
  </w:style>
  <w:style w:type="numbering" w:customStyle="1" w:styleId="11320">
    <w:name w:val="Нет списка1132"/>
    <w:next w:val="af0"/>
    <w:uiPriority w:val="99"/>
    <w:semiHidden/>
    <w:unhideWhenUsed/>
    <w:rsid w:val="00402E1E"/>
  </w:style>
  <w:style w:type="numbering" w:customStyle="1" w:styleId="11132">
    <w:name w:val="Нет списка11132"/>
    <w:next w:val="af0"/>
    <w:uiPriority w:val="99"/>
    <w:semiHidden/>
    <w:unhideWhenUsed/>
    <w:rsid w:val="00402E1E"/>
  </w:style>
  <w:style w:type="numbering" w:customStyle="1" w:styleId="2320">
    <w:name w:val="Нет списка232"/>
    <w:next w:val="af0"/>
    <w:semiHidden/>
    <w:unhideWhenUsed/>
    <w:rsid w:val="00402E1E"/>
  </w:style>
  <w:style w:type="numbering" w:customStyle="1" w:styleId="1321">
    <w:name w:val="Стиль132"/>
    <w:rsid w:val="00402E1E"/>
  </w:style>
  <w:style w:type="numbering" w:customStyle="1" w:styleId="332">
    <w:name w:val="Нет списка332"/>
    <w:next w:val="af0"/>
    <w:uiPriority w:val="99"/>
    <w:semiHidden/>
    <w:unhideWhenUsed/>
    <w:rsid w:val="00402E1E"/>
  </w:style>
  <w:style w:type="numbering" w:customStyle="1" w:styleId="230">
    <w:name w:val="Стиль23"/>
    <w:rsid w:val="00402E1E"/>
    <w:pPr>
      <w:numPr>
        <w:numId w:val="26"/>
      </w:numPr>
    </w:pPr>
  </w:style>
  <w:style w:type="character" w:customStyle="1" w:styleId="3f9">
    <w:name w:val="Основной текст (3)"/>
    <w:basedOn w:val="ae"/>
    <w:rsid w:val="001410A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3">
    <w:name w:val="Основной текст (2) + 11"/>
    <w:aliases w:val="5 pt,Не курсив"/>
    <w:rsid w:val="00A70849"/>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ru-RU" w:eastAsia="ru-RU" w:bidi="ru-RU"/>
    </w:rPr>
  </w:style>
  <w:style w:type="numbering" w:customStyle="1" w:styleId="201">
    <w:name w:val="Нет списка20"/>
    <w:next w:val="af0"/>
    <w:uiPriority w:val="99"/>
    <w:semiHidden/>
    <w:unhideWhenUsed/>
    <w:rsid w:val="009F6F23"/>
  </w:style>
  <w:style w:type="character" w:customStyle="1" w:styleId="WW8Num1z0">
    <w:name w:val="WW8Num1z0"/>
    <w:rsid w:val="009F6F23"/>
    <w:rPr>
      <w:rFonts w:ascii="Times New Roman" w:hAnsi="Times New Roman" w:cs="Times New Roman" w:hint="default"/>
    </w:rPr>
  </w:style>
  <w:style w:type="character" w:customStyle="1" w:styleId="WW8Num1z1">
    <w:name w:val="WW8Num1z1"/>
    <w:rsid w:val="009F6F23"/>
    <w:rPr>
      <w:rFonts w:ascii="Courier New" w:hAnsi="Courier New" w:cs="Courier New" w:hint="default"/>
    </w:rPr>
  </w:style>
  <w:style w:type="character" w:customStyle="1" w:styleId="WW8Num1z2">
    <w:name w:val="WW8Num1z2"/>
    <w:rsid w:val="009F6F23"/>
    <w:rPr>
      <w:rFonts w:ascii="Wingdings" w:hAnsi="Wingdings" w:cs="Wingdings" w:hint="default"/>
    </w:rPr>
  </w:style>
  <w:style w:type="character" w:customStyle="1" w:styleId="WW8Num1z3">
    <w:name w:val="WW8Num1z3"/>
    <w:rsid w:val="009F6F23"/>
    <w:rPr>
      <w:rFonts w:ascii="Symbol" w:hAnsi="Symbol" w:cs="Symbol" w:hint="default"/>
    </w:rPr>
  </w:style>
  <w:style w:type="character" w:customStyle="1" w:styleId="WW8Num2z0">
    <w:name w:val="WW8Num2z0"/>
    <w:rsid w:val="009F6F23"/>
    <w:rPr>
      <w:rFonts w:ascii="Times New Roman" w:hAnsi="Times New Roman" w:cs="Times New Roman" w:hint="default"/>
      <w:sz w:val="24"/>
      <w:szCs w:val="24"/>
    </w:rPr>
  </w:style>
  <w:style w:type="character" w:customStyle="1" w:styleId="WW8Num2z1">
    <w:name w:val="WW8Num2z1"/>
    <w:rsid w:val="009F6F23"/>
    <w:rPr>
      <w:rFonts w:ascii="Courier New" w:hAnsi="Courier New" w:cs="Courier New" w:hint="default"/>
    </w:rPr>
  </w:style>
  <w:style w:type="character" w:customStyle="1" w:styleId="WW8Num2z2">
    <w:name w:val="WW8Num2z2"/>
    <w:rsid w:val="009F6F23"/>
    <w:rPr>
      <w:rFonts w:ascii="Wingdings" w:hAnsi="Wingdings" w:cs="Wingdings" w:hint="default"/>
    </w:rPr>
  </w:style>
  <w:style w:type="character" w:customStyle="1" w:styleId="WW8Num2z3">
    <w:name w:val="WW8Num2z3"/>
    <w:rsid w:val="009F6F23"/>
    <w:rPr>
      <w:rFonts w:ascii="Symbol" w:hAnsi="Symbol" w:cs="Symbol" w:hint="default"/>
    </w:rPr>
  </w:style>
  <w:style w:type="character" w:customStyle="1" w:styleId="WW8Num4z0">
    <w:name w:val="WW8Num4z0"/>
    <w:rsid w:val="009F6F23"/>
    <w:rPr>
      <w:rFonts w:ascii="Symbol" w:hAnsi="Symbol" w:cs="Symbol" w:hint="default"/>
    </w:rPr>
  </w:style>
  <w:style w:type="character" w:customStyle="1" w:styleId="WW8Num4z1">
    <w:name w:val="WW8Num4z1"/>
    <w:rsid w:val="009F6F23"/>
    <w:rPr>
      <w:rFonts w:ascii="Courier New" w:hAnsi="Courier New" w:cs="Courier New" w:hint="default"/>
    </w:rPr>
  </w:style>
  <w:style w:type="character" w:customStyle="1" w:styleId="WW8Num4z2">
    <w:name w:val="WW8Num4z2"/>
    <w:rsid w:val="009F6F23"/>
    <w:rPr>
      <w:rFonts w:ascii="Wingdings" w:hAnsi="Wingdings" w:cs="Wingdings" w:hint="default"/>
    </w:rPr>
  </w:style>
  <w:style w:type="character" w:customStyle="1" w:styleId="WW8Num5z0">
    <w:name w:val="WW8Num5z0"/>
    <w:rsid w:val="009F6F23"/>
    <w:rPr>
      <w:rFonts w:ascii="Symbol" w:hAnsi="Symbol" w:cs="Symbol" w:hint="default"/>
    </w:rPr>
  </w:style>
  <w:style w:type="character" w:customStyle="1" w:styleId="WW8Num5z1">
    <w:name w:val="WW8Num5z1"/>
    <w:rsid w:val="009F6F23"/>
    <w:rPr>
      <w:rFonts w:ascii="Courier New" w:hAnsi="Courier New" w:cs="Courier New" w:hint="default"/>
    </w:rPr>
  </w:style>
  <w:style w:type="character" w:customStyle="1" w:styleId="WW8Num5z2">
    <w:name w:val="WW8Num5z2"/>
    <w:rsid w:val="009F6F23"/>
    <w:rPr>
      <w:rFonts w:ascii="Wingdings" w:hAnsi="Wingdings" w:cs="Wingdings" w:hint="default"/>
    </w:rPr>
  </w:style>
  <w:style w:type="character" w:customStyle="1" w:styleId="WW8Num6z0">
    <w:name w:val="WW8Num6z0"/>
    <w:rsid w:val="009F6F23"/>
    <w:rPr>
      <w:rFonts w:ascii="Times New Roman" w:hAnsi="Times New Roman" w:cs="Times New Roman" w:hint="default"/>
      <w:sz w:val="24"/>
      <w:szCs w:val="24"/>
    </w:rPr>
  </w:style>
  <w:style w:type="character" w:customStyle="1" w:styleId="WW8Num6z1">
    <w:name w:val="WW8Num6z1"/>
    <w:rsid w:val="009F6F23"/>
    <w:rPr>
      <w:rFonts w:ascii="Courier New" w:hAnsi="Courier New" w:cs="Courier New" w:hint="default"/>
    </w:rPr>
  </w:style>
  <w:style w:type="character" w:customStyle="1" w:styleId="WW8Num6z2">
    <w:name w:val="WW8Num6z2"/>
    <w:rsid w:val="009F6F23"/>
    <w:rPr>
      <w:rFonts w:ascii="Wingdings" w:hAnsi="Wingdings" w:cs="Wingdings" w:hint="default"/>
    </w:rPr>
  </w:style>
  <w:style w:type="character" w:customStyle="1" w:styleId="WW8Num6z3">
    <w:name w:val="WW8Num6z3"/>
    <w:rsid w:val="009F6F23"/>
    <w:rPr>
      <w:rFonts w:ascii="Symbol" w:hAnsi="Symbol" w:cs="Symbol" w:hint="default"/>
    </w:rPr>
  </w:style>
  <w:style w:type="character" w:customStyle="1" w:styleId="WW8Num7z0">
    <w:name w:val="WW8Num7z0"/>
    <w:rsid w:val="009F6F23"/>
    <w:rPr>
      <w:rFonts w:ascii="Symbol" w:hAnsi="Symbol" w:cs="Symbol" w:hint="default"/>
    </w:rPr>
  </w:style>
  <w:style w:type="character" w:customStyle="1" w:styleId="WW8Num7z1">
    <w:name w:val="WW8Num7z1"/>
    <w:rsid w:val="009F6F23"/>
    <w:rPr>
      <w:rFonts w:ascii="Courier New" w:hAnsi="Courier New" w:cs="Courier New" w:hint="default"/>
    </w:rPr>
  </w:style>
  <w:style w:type="character" w:customStyle="1" w:styleId="WW8Num7z2">
    <w:name w:val="WW8Num7z2"/>
    <w:rsid w:val="009F6F23"/>
    <w:rPr>
      <w:rFonts w:ascii="Wingdings" w:hAnsi="Wingdings" w:cs="Wingdings" w:hint="default"/>
    </w:rPr>
  </w:style>
  <w:style w:type="character" w:customStyle="1" w:styleId="WW8Num8z0">
    <w:name w:val="WW8Num8z0"/>
    <w:rsid w:val="009F6F23"/>
    <w:rPr>
      <w:rFonts w:hint="default"/>
      <w:b/>
    </w:rPr>
  </w:style>
  <w:style w:type="character" w:customStyle="1" w:styleId="WW8Num8z1">
    <w:name w:val="WW8Num8z1"/>
    <w:rsid w:val="009F6F23"/>
  </w:style>
  <w:style w:type="character" w:customStyle="1" w:styleId="WW8Num8z2">
    <w:name w:val="WW8Num8z2"/>
    <w:rsid w:val="009F6F23"/>
  </w:style>
  <w:style w:type="character" w:customStyle="1" w:styleId="WW8Num8z3">
    <w:name w:val="WW8Num8z3"/>
    <w:rsid w:val="009F6F23"/>
  </w:style>
  <w:style w:type="character" w:customStyle="1" w:styleId="WW8Num8z4">
    <w:name w:val="WW8Num8z4"/>
    <w:rsid w:val="009F6F23"/>
  </w:style>
  <w:style w:type="character" w:customStyle="1" w:styleId="WW8Num8z5">
    <w:name w:val="WW8Num8z5"/>
    <w:rsid w:val="009F6F23"/>
  </w:style>
  <w:style w:type="character" w:customStyle="1" w:styleId="WW8Num8z6">
    <w:name w:val="WW8Num8z6"/>
    <w:rsid w:val="009F6F23"/>
  </w:style>
  <w:style w:type="character" w:customStyle="1" w:styleId="WW8Num8z7">
    <w:name w:val="WW8Num8z7"/>
    <w:rsid w:val="009F6F23"/>
  </w:style>
  <w:style w:type="character" w:customStyle="1" w:styleId="WW8Num8z8">
    <w:name w:val="WW8Num8z8"/>
    <w:rsid w:val="009F6F23"/>
  </w:style>
  <w:style w:type="character" w:customStyle="1" w:styleId="WW8Num9z0">
    <w:name w:val="WW8Num9z0"/>
    <w:rsid w:val="009F6F23"/>
    <w:rPr>
      <w:rFonts w:hint="default"/>
    </w:rPr>
  </w:style>
  <w:style w:type="character" w:customStyle="1" w:styleId="WW8Num10z0">
    <w:name w:val="WW8Num10z0"/>
    <w:rsid w:val="009F6F23"/>
    <w:rPr>
      <w:rFonts w:hint="default"/>
      <w:b/>
      <w:color w:val="000000"/>
    </w:rPr>
  </w:style>
  <w:style w:type="character" w:customStyle="1" w:styleId="WW8Num10z1">
    <w:name w:val="WW8Num10z1"/>
    <w:rsid w:val="009F6F23"/>
    <w:rPr>
      <w:rFonts w:ascii="Symbol" w:hAnsi="Symbol" w:cs="Symbol" w:hint="default"/>
      <w:b w:val="0"/>
      <w:color w:val="000000"/>
    </w:rPr>
  </w:style>
  <w:style w:type="character" w:customStyle="1" w:styleId="WW8Num10z2">
    <w:name w:val="WW8Num10z2"/>
    <w:rsid w:val="009F6F23"/>
    <w:rPr>
      <w:rFonts w:hint="default"/>
      <w:b w:val="0"/>
      <w:color w:val="000000"/>
    </w:rPr>
  </w:style>
  <w:style w:type="character" w:customStyle="1" w:styleId="WW8Num11z0">
    <w:name w:val="WW8Num11z0"/>
    <w:rsid w:val="009F6F23"/>
    <w:rPr>
      <w:rFonts w:hint="default"/>
    </w:rPr>
  </w:style>
  <w:style w:type="character" w:customStyle="1" w:styleId="WW8Num11z5">
    <w:name w:val="WW8Num11z5"/>
    <w:rsid w:val="009F6F23"/>
  </w:style>
  <w:style w:type="character" w:customStyle="1" w:styleId="WW8Num12z0">
    <w:name w:val="WW8Num12z0"/>
    <w:rsid w:val="009F6F23"/>
    <w:rPr>
      <w:rFonts w:ascii="Times New Roman" w:hAnsi="Times New Roman" w:cs="Times New Roman" w:hint="default"/>
    </w:rPr>
  </w:style>
  <w:style w:type="character" w:customStyle="1" w:styleId="WW8Num12z1">
    <w:name w:val="WW8Num12z1"/>
    <w:rsid w:val="009F6F23"/>
    <w:rPr>
      <w:rFonts w:ascii="Courier New" w:hAnsi="Courier New" w:cs="Courier New" w:hint="default"/>
    </w:rPr>
  </w:style>
  <w:style w:type="character" w:customStyle="1" w:styleId="WW8Num12z2">
    <w:name w:val="WW8Num12z2"/>
    <w:rsid w:val="009F6F23"/>
    <w:rPr>
      <w:rFonts w:ascii="Wingdings" w:hAnsi="Wingdings" w:cs="Wingdings" w:hint="default"/>
    </w:rPr>
  </w:style>
  <w:style w:type="character" w:customStyle="1" w:styleId="WW8Num12z3">
    <w:name w:val="WW8Num12z3"/>
    <w:rsid w:val="009F6F23"/>
    <w:rPr>
      <w:rFonts w:ascii="Symbol" w:hAnsi="Symbol" w:cs="Symbol" w:hint="default"/>
    </w:rPr>
  </w:style>
  <w:style w:type="character" w:customStyle="1" w:styleId="WW8Num13z0">
    <w:name w:val="WW8Num13z0"/>
    <w:rsid w:val="009F6F23"/>
    <w:rPr>
      <w:rFonts w:ascii="Symbol" w:hAnsi="Symbol" w:cs="Symbol" w:hint="default"/>
    </w:rPr>
  </w:style>
  <w:style w:type="character" w:customStyle="1" w:styleId="WW8Num13z1">
    <w:name w:val="WW8Num13z1"/>
    <w:rsid w:val="009F6F23"/>
    <w:rPr>
      <w:rFonts w:ascii="Courier New" w:hAnsi="Courier New" w:cs="Courier New" w:hint="default"/>
    </w:rPr>
  </w:style>
  <w:style w:type="character" w:customStyle="1" w:styleId="WW8Num13z2">
    <w:name w:val="WW8Num13z2"/>
    <w:rsid w:val="009F6F23"/>
    <w:rPr>
      <w:rFonts w:ascii="Wingdings" w:hAnsi="Wingdings" w:cs="Wingdings" w:hint="default"/>
    </w:rPr>
  </w:style>
  <w:style w:type="character" w:customStyle="1" w:styleId="WW8Num14z0">
    <w:name w:val="WW8Num14z0"/>
    <w:rsid w:val="009F6F23"/>
    <w:rPr>
      <w:rFonts w:ascii="Times New Roman" w:hAnsi="Times New Roman" w:cs="Times New Roman" w:hint="default"/>
      <w:sz w:val="24"/>
      <w:szCs w:val="24"/>
    </w:rPr>
  </w:style>
  <w:style w:type="character" w:customStyle="1" w:styleId="WW8Num14z1">
    <w:name w:val="WW8Num14z1"/>
    <w:rsid w:val="009F6F23"/>
    <w:rPr>
      <w:rFonts w:ascii="Courier New" w:hAnsi="Courier New" w:cs="Courier New" w:hint="default"/>
    </w:rPr>
  </w:style>
  <w:style w:type="character" w:customStyle="1" w:styleId="WW8Num14z2">
    <w:name w:val="WW8Num14z2"/>
    <w:rsid w:val="009F6F23"/>
    <w:rPr>
      <w:rFonts w:ascii="Wingdings" w:hAnsi="Wingdings" w:cs="Wingdings" w:hint="default"/>
    </w:rPr>
  </w:style>
  <w:style w:type="character" w:customStyle="1" w:styleId="WW8Num14z3">
    <w:name w:val="WW8Num14z3"/>
    <w:rsid w:val="009F6F23"/>
    <w:rPr>
      <w:rFonts w:ascii="Symbol" w:hAnsi="Symbol" w:cs="Symbol" w:hint="default"/>
    </w:rPr>
  </w:style>
  <w:style w:type="character" w:customStyle="1" w:styleId="WW8Num15z0">
    <w:name w:val="WW8Num15z0"/>
    <w:rsid w:val="009F6F23"/>
    <w:rPr>
      <w:rFonts w:hint="default"/>
    </w:rPr>
  </w:style>
  <w:style w:type="character" w:customStyle="1" w:styleId="WW8Num15z1">
    <w:name w:val="WW8Num15z1"/>
    <w:rsid w:val="009F6F23"/>
    <w:rPr>
      <w:rFonts w:hint="default"/>
      <w:b w:val="0"/>
    </w:rPr>
  </w:style>
  <w:style w:type="character" w:customStyle="1" w:styleId="WW8Num16z0">
    <w:name w:val="WW8Num16z0"/>
    <w:rsid w:val="009F6F23"/>
    <w:rPr>
      <w:rFonts w:ascii="Times New Roman" w:hAnsi="Times New Roman" w:cs="Times New Roman" w:hint="default"/>
      <w:sz w:val="24"/>
      <w:szCs w:val="24"/>
    </w:rPr>
  </w:style>
  <w:style w:type="character" w:customStyle="1" w:styleId="WW8Num16z1">
    <w:name w:val="WW8Num16z1"/>
    <w:rsid w:val="009F6F23"/>
    <w:rPr>
      <w:rFonts w:ascii="Courier New" w:hAnsi="Courier New" w:cs="Courier New" w:hint="default"/>
    </w:rPr>
  </w:style>
  <w:style w:type="character" w:customStyle="1" w:styleId="WW8Num16z2">
    <w:name w:val="WW8Num16z2"/>
    <w:rsid w:val="009F6F23"/>
    <w:rPr>
      <w:rFonts w:ascii="Wingdings" w:hAnsi="Wingdings" w:cs="Wingdings" w:hint="default"/>
    </w:rPr>
  </w:style>
  <w:style w:type="character" w:customStyle="1" w:styleId="WW8Num16z3">
    <w:name w:val="WW8Num16z3"/>
    <w:rsid w:val="009F6F23"/>
    <w:rPr>
      <w:rFonts w:ascii="Symbol" w:hAnsi="Symbol" w:cs="Symbol" w:hint="default"/>
    </w:rPr>
  </w:style>
  <w:style w:type="character" w:customStyle="1" w:styleId="WW8Num17z0">
    <w:name w:val="WW8Num17z0"/>
    <w:rsid w:val="009F6F23"/>
    <w:rPr>
      <w:rFonts w:ascii="Times New Roman" w:hAnsi="Times New Roman" w:cs="Times New Roman" w:hint="default"/>
      <w:sz w:val="24"/>
      <w:szCs w:val="24"/>
    </w:rPr>
  </w:style>
  <w:style w:type="character" w:customStyle="1" w:styleId="WW8Num17z1">
    <w:name w:val="WW8Num17z1"/>
    <w:rsid w:val="009F6F23"/>
    <w:rPr>
      <w:rFonts w:ascii="Courier New" w:hAnsi="Courier New" w:cs="Courier New" w:hint="default"/>
    </w:rPr>
  </w:style>
  <w:style w:type="character" w:customStyle="1" w:styleId="WW8Num17z2">
    <w:name w:val="WW8Num17z2"/>
    <w:rsid w:val="009F6F23"/>
    <w:rPr>
      <w:rFonts w:ascii="Wingdings" w:hAnsi="Wingdings" w:cs="Wingdings" w:hint="default"/>
    </w:rPr>
  </w:style>
  <w:style w:type="character" w:customStyle="1" w:styleId="WW8Num17z3">
    <w:name w:val="WW8Num17z3"/>
    <w:rsid w:val="009F6F23"/>
    <w:rPr>
      <w:rFonts w:ascii="Symbol" w:hAnsi="Symbol" w:cs="Symbol" w:hint="default"/>
    </w:rPr>
  </w:style>
  <w:style w:type="character" w:customStyle="1" w:styleId="WW8Num18z0">
    <w:name w:val="WW8Num18z0"/>
    <w:rsid w:val="009F6F23"/>
    <w:rPr>
      <w:rFonts w:hint="default"/>
    </w:rPr>
  </w:style>
  <w:style w:type="character" w:customStyle="1" w:styleId="WW8Num18z1">
    <w:name w:val="WW8Num18z1"/>
    <w:rsid w:val="009F6F23"/>
  </w:style>
  <w:style w:type="character" w:customStyle="1" w:styleId="WW8Num18z2">
    <w:name w:val="WW8Num18z2"/>
    <w:rsid w:val="009F6F23"/>
  </w:style>
  <w:style w:type="character" w:customStyle="1" w:styleId="WW8Num18z3">
    <w:name w:val="WW8Num18z3"/>
    <w:rsid w:val="009F6F23"/>
  </w:style>
  <w:style w:type="character" w:customStyle="1" w:styleId="WW8Num18z4">
    <w:name w:val="WW8Num18z4"/>
    <w:rsid w:val="009F6F23"/>
  </w:style>
  <w:style w:type="character" w:customStyle="1" w:styleId="WW8Num18z5">
    <w:name w:val="WW8Num18z5"/>
    <w:rsid w:val="009F6F23"/>
  </w:style>
  <w:style w:type="character" w:customStyle="1" w:styleId="WW8Num18z6">
    <w:name w:val="WW8Num18z6"/>
    <w:rsid w:val="009F6F23"/>
  </w:style>
  <w:style w:type="character" w:customStyle="1" w:styleId="WW8Num18z7">
    <w:name w:val="WW8Num18z7"/>
    <w:rsid w:val="009F6F23"/>
  </w:style>
  <w:style w:type="character" w:customStyle="1" w:styleId="WW8Num18z8">
    <w:name w:val="WW8Num18z8"/>
    <w:rsid w:val="009F6F23"/>
  </w:style>
  <w:style w:type="character" w:customStyle="1" w:styleId="WW8Num19z0">
    <w:name w:val="WW8Num19z0"/>
    <w:rsid w:val="009F6F23"/>
    <w:rPr>
      <w:rFonts w:hint="default"/>
      <w:b/>
      <w:sz w:val="24"/>
      <w:szCs w:val="24"/>
    </w:rPr>
  </w:style>
  <w:style w:type="character" w:customStyle="1" w:styleId="WW8Num19z1">
    <w:name w:val="WW8Num19z1"/>
    <w:rsid w:val="009F6F23"/>
    <w:rPr>
      <w:rFonts w:hint="default"/>
    </w:rPr>
  </w:style>
  <w:style w:type="character" w:customStyle="1" w:styleId="WW8Num19z2">
    <w:name w:val="WW8Num19z2"/>
    <w:rsid w:val="009F6F23"/>
  </w:style>
  <w:style w:type="character" w:customStyle="1" w:styleId="WW8Num19z3">
    <w:name w:val="WW8Num19z3"/>
    <w:rsid w:val="009F6F23"/>
  </w:style>
  <w:style w:type="character" w:customStyle="1" w:styleId="WW8Num19z4">
    <w:name w:val="WW8Num19z4"/>
    <w:rsid w:val="009F6F23"/>
  </w:style>
  <w:style w:type="character" w:customStyle="1" w:styleId="WW8Num19z5">
    <w:name w:val="WW8Num19z5"/>
    <w:rsid w:val="009F6F23"/>
  </w:style>
  <w:style w:type="character" w:customStyle="1" w:styleId="WW8Num19z6">
    <w:name w:val="WW8Num19z6"/>
    <w:rsid w:val="009F6F23"/>
  </w:style>
  <w:style w:type="character" w:customStyle="1" w:styleId="WW8Num19z7">
    <w:name w:val="WW8Num19z7"/>
    <w:rsid w:val="009F6F23"/>
  </w:style>
  <w:style w:type="character" w:customStyle="1" w:styleId="WW8Num19z8">
    <w:name w:val="WW8Num19z8"/>
    <w:rsid w:val="009F6F23"/>
  </w:style>
  <w:style w:type="character" w:customStyle="1" w:styleId="WW8Num20z0">
    <w:name w:val="WW8Num20z0"/>
    <w:rsid w:val="009F6F23"/>
    <w:rPr>
      <w:rFonts w:ascii="Symbol" w:hAnsi="Symbol" w:cs="Symbol" w:hint="default"/>
    </w:rPr>
  </w:style>
  <w:style w:type="character" w:customStyle="1" w:styleId="WW8Num20z1">
    <w:name w:val="WW8Num20z1"/>
    <w:rsid w:val="009F6F23"/>
    <w:rPr>
      <w:rFonts w:ascii="Courier New" w:hAnsi="Courier New" w:cs="Courier New" w:hint="default"/>
    </w:rPr>
  </w:style>
  <w:style w:type="character" w:customStyle="1" w:styleId="WW8Num20z2">
    <w:name w:val="WW8Num20z2"/>
    <w:rsid w:val="009F6F23"/>
    <w:rPr>
      <w:rFonts w:ascii="Wingdings" w:hAnsi="Wingdings" w:cs="Wingdings" w:hint="default"/>
    </w:rPr>
  </w:style>
  <w:style w:type="character" w:customStyle="1" w:styleId="WW8Num21z0">
    <w:name w:val="WW8Num21z0"/>
    <w:rsid w:val="009F6F23"/>
  </w:style>
  <w:style w:type="character" w:customStyle="1" w:styleId="WW8Num21z1">
    <w:name w:val="WW8Num21z1"/>
    <w:rsid w:val="009F6F23"/>
  </w:style>
  <w:style w:type="character" w:customStyle="1" w:styleId="WW8Num21z2">
    <w:name w:val="WW8Num21z2"/>
    <w:rsid w:val="009F6F23"/>
  </w:style>
  <w:style w:type="character" w:customStyle="1" w:styleId="WW8Num21z3">
    <w:name w:val="WW8Num21z3"/>
    <w:rsid w:val="009F6F23"/>
  </w:style>
  <w:style w:type="character" w:customStyle="1" w:styleId="WW8Num21z4">
    <w:name w:val="WW8Num21z4"/>
    <w:rsid w:val="009F6F23"/>
  </w:style>
  <w:style w:type="character" w:customStyle="1" w:styleId="WW8Num21z5">
    <w:name w:val="WW8Num21z5"/>
    <w:rsid w:val="009F6F23"/>
  </w:style>
  <w:style w:type="character" w:customStyle="1" w:styleId="WW8Num21z6">
    <w:name w:val="WW8Num21z6"/>
    <w:rsid w:val="009F6F23"/>
  </w:style>
  <w:style w:type="character" w:customStyle="1" w:styleId="WW8Num21z7">
    <w:name w:val="WW8Num21z7"/>
    <w:rsid w:val="009F6F23"/>
  </w:style>
  <w:style w:type="character" w:customStyle="1" w:styleId="WW8Num21z8">
    <w:name w:val="WW8Num21z8"/>
    <w:rsid w:val="009F6F23"/>
  </w:style>
  <w:style w:type="character" w:customStyle="1" w:styleId="WW8Num22z0">
    <w:name w:val="WW8Num22z0"/>
    <w:rsid w:val="009F6F23"/>
    <w:rPr>
      <w:rFonts w:ascii="Times New Roman" w:hAnsi="Times New Roman" w:cs="Times New Roman" w:hint="default"/>
      <w:sz w:val="24"/>
      <w:szCs w:val="24"/>
    </w:rPr>
  </w:style>
  <w:style w:type="character" w:customStyle="1" w:styleId="WW8Num22z1">
    <w:name w:val="WW8Num22z1"/>
    <w:rsid w:val="009F6F23"/>
    <w:rPr>
      <w:rFonts w:ascii="Courier New" w:hAnsi="Courier New" w:cs="Courier New" w:hint="default"/>
    </w:rPr>
  </w:style>
  <w:style w:type="character" w:customStyle="1" w:styleId="WW8Num22z2">
    <w:name w:val="WW8Num22z2"/>
    <w:rsid w:val="009F6F23"/>
    <w:rPr>
      <w:rFonts w:ascii="Wingdings" w:hAnsi="Wingdings" w:cs="Wingdings" w:hint="default"/>
    </w:rPr>
  </w:style>
  <w:style w:type="character" w:customStyle="1" w:styleId="WW8Num22z3">
    <w:name w:val="WW8Num22z3"/>
    <w:rsid w:val="009F6F23"/>
    <w:rPr>
      <w:rFonts w:ascii="Symbol" w:hAnsi="Symbol" w:cs="Symbol" w:hint="default"/>
    </w:rPr>
  </w:style>
  <w:style w:type="character" w:customStyle="1" w:styleId="WW8Num23z0">
    <w:name w:val="WW8Num23z0"/>
    <w:rsid w:val="009F6F23"/>
    <w:rPr>
      <w:rFonts w:ascii="Symbol" w:hAnsi="Symbol" w:cs="Symbol" w:hint="default"/>
    </w:rPr>
  </w:style>
  <w:style w:type="character" w:customStyle="1" w:styleId="WW8Num23z1">
    <w:name w:val="WW8Num23z1"/>
    <w:rsid w:val="009F6F23"/>
    <w:rPr>
      <w:rFonts w:ascii="Courier New" w:hAnsi="Courier New" w:cs="Courier New" w:hint="default"/>
    </w:rPr>
  </w:style>
  <w:style w:type="character" w:customStyle="1" w:styleId="WW8Num23z2">
    <w:name w:val="WW8Num23z2"/>
    <w:rsid w:val="009F6F23"/>
    <w:rPr>
      <w:rFonts w:ascii="Wingdings" w:hAnsi="Wingdings" w:cs="Wingdings" w:hint="default"/>
    </w:rPr>
  </w:style>
  <w:style w:type="character" w:customStyle="1" w:styleId="WW8Num24z0">
    <w:name w:val="WW8Num24z0"/>
    <w:rsid w:val="009F6F23"/>
    <w:rPr>
      <w:rFonts w:ascii="Times New Roman" w:hAnsi="Times New Roman" w:cs="Times New Roman" w:hint="default"/>
      <w:sz w:val="24"/>
      <w:szCs w:val="24"/>
    </w:rPr>
  </w:style>
  <w:style w:type="character" w:customStyle="1" w:styleId="WW8Num24z1">
    <w:name w:val="WW8Num24z1"/>
    <w:rsid w:val="009F6F23"/>
    <w:rPr>
      <w:rFonts w:ascii="Courier New" w:hAnsi="Courier New" w:cs="Courier New" w:hint="default"/>
    </w:rPr>
  </w:style>
  <w:style w:type="character" w:customStyle="1" w:styleId="WW8Num24z2">
    <w:name w:val="WW8Num24z2"/>
    <w:rsid w:val="009F6F23"/>
    <w:rPr>
      <w:rFonts w:ascii="Wingdings" w:hAnsi="Wingdings" w:cs="Wingdings" w:hint="default"/>
    </w:rPr>
  </w:style>
  <w:style w:type="character" w:customStyle="1" w:styleId="WW8Num24z3">
    <w:name w:val="WW8Num24z3"/>
    <w:rsid w:val="009F6F23"/>
    <w:rPr>
      <w:rFonts w:ascii="Symbol" w:hAnsi="Symbol" w:cs="Symbol" w:hint="default"/>
    </w:rPr>
  </w:style>
  <w:style w:type="character" w:customStyle="1" w:styleId="WW8Num25z0">
    <w:name w:val="WW8Num25z0"/>
    <w:rsid w:val="009F6F23"/>
    <w:rPr>
      <w:rFonts w:ascii="Symbol" w:hAnsi="Symbol" w:cs="Symbol" w:hint="default"/>
      <w:sz w:val="24"/>
      <w:szCs w:val="24"/>
    </w:rPr>
  </w:style>
  <w:style w:type="character" w:customStyle="1" w:styleId="WW8Num25z1">
    <w:name w:val="WW8Num25z1"/>
    <w:rsid w:val="009F6F23"/>
    <w:rPr>
      <w:rFonts w:ascii="Courier New" w:hAnsi="Courier New" w:cs="Courier New" w:hint="default"/>
    </w:rPr>
  </w:style>
  <w:style w:type="character" w:customStyle="1" w:styleId="WW8Num25z2">
    <w:name w:val="WW8Num25z2"/>
    <w:rsid w:val="009F6F23"/>
    <w:rPr>
      <w:rFonts w:ascii="Wingdings" w:hAnsi="Wingdings" w:cs="Wingdings" w:hint="default"/>
    </w:rPr>
  </w:style>
  <w:style w:type="character" w:customStyle="1" w:styleId="WW8Num26z0">
    <w:name w:val="WW8Num26z0"/>
    <w:rsid w:val="009F6F23"/>
    <w:rPr>
      <w:rFonts w:hint="default"/>
      <w:i w:val="0"/>
    </w:rPr>
  </w:style>
  <w:style w:type="character" w:customStyle="1" w:styleId="WW8Num27z0">
    <w:name w:val="WW8Num27z0"/>
    <w:rsid w:val="009F6F23"/>
    <w:rPr>
      <w:rFonts w:hint="default"/>
      <w:b/>
    </w:rPr>
  </w:style>
  <w:style w:type="character" w:customStyle="1" w:styleId="WW8Num27z1">
    <w:name w:val="WW8Num27z1"/>
    <w:rsid w:val="009F6F23"/>
    <w:rPr>
      <w:rFonts w:hint="default"/>
      <w:b w:val="0"/>
      <w:color w:val="auto"/>
    </w:rPr>
  </w:style>
  <w:style w:type="character" w:customStyle="1" w:styleId="WW8Num27z2">
    <w:name w:val="WW8Num27z2"/>
    <w:rsid w:val="009F6F23"/>
    <w:rPr>
      <w:rFonts w:hint="default"/>
    </w:rPr>
  </w:style>
  <w:style w:type="character" w:customStyle="1" w:styleId="WW8Num28z0">
    <w:name w:val="WW8Num28z0"/>
    <w:rsid w:val="009F6F23"/>
    <w:rPr>
      <w:rFonts w:ascii="Times New Roman" w:hAnsi="Times New Roman" w:cs="Times New Roman" w:hint="default"/>
      <w:color w:val="000000"/>
      <w:sz w:val="24"/>
      <w:szCs w:val="24"/>
    </w:rPr>
  </w:style>
  <w:style w:type="character" w:customStyle="1" w:styleId="WW8Num28z1">
    <w:name w:val="WW8Num28z1"/>
    <w:rsid w:val="009F6F23"/>
    <w:rPr>
      <w:rFonts w:ascii="Courier New" w:hAnsi="Courier New" w:cs="Courier New" w:hint="default"/>
    </w:rPr>
  </w:style>
  <w:style w:type="character" w:customStyle="1" w:styleId="WW8Num28z2">
    <w:name w:val="WW8Num28z2"/>
    <w:rsid w:val="009F6F23"/>
    <w:rPr>
      <w:rFonts w:ascii="Wingdings" w:hAnsi="Wingdings" w:cs="Wingdings" w:hint="default"/>
    </w:rPr>
  </w:style>
  <w:style w:type="character" w:customStyle="1" w:styleId="WW8Num28z3">
    <w:name w:val="WW8Num28z3"/>
    <w:rsid w:val="009F6F23"/>
    <w:rPr>
      <w:rFonts w:ascii="Symbol" w:hAnsi="Symbol" w:cs="Symbol" w:hint="default"/>
    </w:rPr>
  </w:style>
  <w:style w:type="character" w:customStyle="1" w:styleId="WW8Num29z0">
    <w:name w:val="WW8Num29z0"/>
    <w:rsid w:val="009F6F23"/>
    <w:rPr>
      <w:rFonts w:ascii="Symbol" w:hAnsi="Symbol" w:cs="Symbol" w:hint="default"/>
    </w:rPr>
  </w:style>
  <w:style w:type="character" w:customStyle="1" w:styleId="WW8Num29z1">
    <w:name w:val="WW8Num29z1"/>
    <w:rsid w:val="009F6F23"/>
    <w:rPr>
      <w:rFonts w:ascii="Courier New" w:hAnsi="Courier New" w:cs="Courier New" w:hint="default"/>
    </w:rPr>
  </w:style>
  <w:style w:type="character" w:customStyle="1" w:styleId="WW8Num29z2">
    <w:name w:val="WW8Num29z2"/>
    <w:rsid w:val="009F6F23"/>
    <w:rPr>
      <w:rFonts w:ascii="Wingdings" w:hAnsi="Wingdings" w:cs="Wingdings" w:hint="default"/>
    </w:rPr>
  </w:style>
  <w:style w:type="character" w:customStyle="1" w:styleId="WW8Num30z0">
    <w:name w:val="WW8Num30z0"/>
    <w:rsid w:val="009F6F23"/>
    <w:rPr>
      <w:rFonts w:ascii="Times New Roman" w:hAnsi="Times New Roman" w:cs="Times New Roman" w:hint="default"/>
      <w:sz w:val="24"/>
      <w:szCs w:val="26"/>
    </w:rPr>
  </w:style>
  <w:style w:type="character" w:customStyle="1" w:styleId="WW8Num30z1">
    <w:name w:val="WW8Num30z1"/>
    <w:rsid w:val="009F6F23"/>
    <w:rPr>
      <w:rFonts w:ascii="Courier New" w:hAnsi="Courier New" w:cs="Courier New" w:hint="default"/>
    </w:rPr>
  </w:style>
  <w:style w:type="character" w:customStyle="1" w:styleId="WW8Num30z2">
    <w:name w:val="WW8Num30z2"/>
    <w:rsid w:val="009F6F23"/>
    <w:rPr>
      <w:rFonts w:ascii="Wingdings" w:hAnsi="Wingdings" w:cs="Wingdings" w:hint="default"/>
    </w:rPr>
  </w:style>
  <w:style w:type="character" w:customStyle="1" w:styleId="WW8Num30z3">
    <w:name w:val="WW8Num30z3"/>
    <w:rsid w:val="009F6F23"/>
    <w:rPr>
      <w:rFonts w:ascii="Symbol" w:hAnsi="Symbol" w:cs="Symbol" w:hint="default"/>
    </w:rPr>
  </w:style>
  <w:style w:type="character" w:customStyle="1" w:styleId="WW8Num31z0">
    <w:name w:val="WW8Num31z0"/>
    <w:rsid w:val="009F6F23"/>
    <w:rPr>
      <w:rFonts w:ascii="Symbol" w:hAnsi="Symbol" w:cs="Symbol" w:hint="default"/>
      <w:sz w:val="24"/>
      <w:szCs w:val="24"/>
    </w:rPr>
  </w:style>
  <w:style w:type="character" w:customStyle="1" w:styleId="WW8Num31z1">
    <w:name w:val="WW8Num31z1"/>
    <w:rsid w:val="009F6F23"/>
    <w:rPr>
      <w:rFonts w:ascii="Courier New" w:hAnsi="Courier New" w:cs="Courier New" w:hint="default"/>
    </w:rPr>
  </w:style>
  <w:style w:type="character" w:customStyle="1" w:styleId="WW8Num31z2">
    <w:name w:val="WW8Num31z2"/>
    <w:rsid w:val="009F6F23"/>
    <w:rPr>
      <w:rFonts w:ascii="Wingdings" w:hAnsi="Wingdings" w:cs="Wingdings" w:hint="default"/>
    </w:rPr>
  </w:style>
  <w:style w:type="character" w:customStyle="1" w:styleId="WW8Num32z0">
    <w:name w:val="WW8Num32z0"/>
    <w:rsid w:val="009F6F23"/>
    <w:rPr>
      <w:rFonts w:ascii="Symbol" w:hAnsi="Symbol" w:cs="Symbol" w:hint="default"/>
    </w:rPr>
  </w:style>
  <w:style w:type="character" w:customStyle="1" w:styleId="WW8Num32z1">
    <w:name w:val="WW8Num32z1"/>
    <w:rsid w:val="009F6F23"/>
    <w:rPr>
      <w:rFonts w:ascii="Courier New" w:hAnsi="Courier New" w:cs="Courier New" w:hint="default"/>
    </w:rPr>
  </w:style>
  <w:style w:type="character" w:customStyle="1" w:styleId="WW8Num32z2">
    <w:name w:val="WW8Num32z2"/>
    <w:rsid w:val="009F6F23"/>
    <w:rPr>
      <w:rFonts w:ascii="Wingdings" w:hAnsi="Wingdings" w:cs="Wingdings" w:hint="default"/>
    </w:rPr>
  </w:style>
  <w:style w:type="character" w:customStyle="1" w:styleId="WW8Num33z0">
    <w:name w:val="WW8Num33z0"/>
    <w:rsid w:val="009F6F23"/>
    <w:rPr>
      <w:rFonts w:ascii="Times New Roman" w:hAnsi="Times New Roman" w:cs="Times New Roman" w:hint="default"/>
      <w:sz w:val="24"/>
      <w:szCs w:val="24"/>
    </w:rPr>
  </w:style>
  <w:style w:type="character" w:customStyle="1" w:styleId="WW8Num33z1">
    <w:name w:val="WW8Num33z1"/>
    <w:rsid w:val="009F6F23"/>
    <w:rPr>
      <w:rFonts w:ascii="Courier New" w:hAnsi="Courier New" w:cs="Courier New" w:hint="default"/>
    </w:rPr>
  </w:style>
  <w:style w:type="character" w:customStyle="1" w:styleId="WW8Num33z2">
    <w:name w:val="WW8Num33z2"/>
    <w:rsid w:val="009F6F23"/>
    <w:rPr>
      <w:rFonts w:ascii="Wingdings" w:hAnsi="Wingdings" w:cs="Wingdings" w:hint="default"/>
    </w:rPr>
  </w:style>
  <w:style w:type="character" w:customStyle="1" w:styleId="WW8Num33z3">
    <w:name w:val="WW8Num33z3"/>
    <w:rsid w:val="009F6F23"/>
    <w:rPr>
      <w:rFonts w:ascii="Symbol" w:hAnsi="Symbol" w:cs="Symbol" w:hint="default"/>
    </w:rPr>
  </w:style>
  <w:style w:type="character" w:customStyle="1" w:styleId="WW8Num34z0">
    <w:name w:val="WW8Num34z0"/>
    <w:rsid w:val="009F6F23"/>
    <w:rPr>
      <w:rFonts w:ascii="Times New Roman" w:hAnsi="Times New Roman" w:cs="Times New Roman" w:hint="default"/>
      <w:sz w:val="24"/>
      <w:szCs w:val="24"/>
    </w:rPr>
  </w:style>
  <w:style w:type="character" w:customStyle="1" w:styleId="WW8Num34z1">
    <w:name w:val="WW8Num34z1"/>
    <w:rsid w:val="009F6F23"/>
    <w:rPr>
      <w:rFonts w:ascii="Courier New" w:hAnsi="Courier New" w:cs="Courier New" w:hint="default"/>
    </w:rPr>
  </w:style>
  <w:style w:type="character" w:customStyle="1" w:styleId="WW8Num34z2">
    <w:name w:val="WW8Num34z2"/>
    <w:rsid w:val="009F6F23"/>
    <w:rPr>
      <w:rFonts w:ascii="Wingdings" w:hAnsi="Wingdings" w:cs="Wingdings" w:hint="default"/>
    </w:rPr>
  </w:style>
  <w:style w:type="character" w:customStyle="1" w:styleId="WW8Num34z3">
    <w:name w:val="WW8Num34z3"/>
    <w:rsid w:val="009F6F23"/>
    <w:rPr>
      <w:rFonts w:ascii="Symbol" w:hAnsi="Symbol" w:cs="Symbol" w:hint="default"/>
    </w:rPr>
  </w:style>
  <w:style w:type="character" w:customStyle="1" w:styleId="WW8Num35z0">
    <w:name w:val="WW8Num35z0"/>
    <w:rsid w:val="009F6F23"/>
    <w:rPr>
      <w:rFonts w:ascii="Times New Roman" w:hAnsi="Times New Roman" w:cs="Times New Roman" w:hint="default"/>
      <w:sz w:val="24"/>
      <w:szCs w:val="24"/>
    </w:rPr>
  </w:style>
  <w:style w:type="character" w:customStyle="1" w:styleId="WW8Num35z1">
    <w:name w:val="WW8Num35z1"/>
    <w:rsid w:val="009F6F23"/>
    <w:rPr>
      <w:rFonts w:ascii="Courier New" w:hAnsi="Courier New" w:cs="Courier New" w:hint="default"/>
    </w:rPr>
  </w:style>
  <w:style w:type="character" w:customStyle="1" w:styleId="WW8Num35z2">
    <w:name w:val="WW8Num35z2"/>
    <w:rsid w:val="009F6F23"/>
    <w:rPr>
      <w:rFonts w:ascii="Wingdings" w:hAnsi="Wingdings" w:cs="Wingdings" w:hint="default"/>
    </w:rPr>
  </w:style>
  <w:style w:type="character" w:customStyle="1" w:styleId="WW8Num35z3">
    <w:name w:val="WW8Num35z3"/>
    <w:rsid w:val="009F6F23"/>
    <w:rPr>
      <w:rFonts w:ascii="Symbol" w:hAnsi="Symbol" w:cs="Symbol" w:hint="default"/>
    </w:rPr>
  </w:style>
  <w:style w:type="character" w:customStyle="1" w:styleId="WW8Num36z0">
    <w:name w:val="WW8Num36z0"/>
    <w:rsid w:val="009F6F23"/>
    <w:rPr>
      <w:rFonts w:ascii="Times New Roman" w:hAnsi="Times New Roman" w:cs="Times New Roman" w:hint="default"/>
      <w:sz w:val="24"/>
      <w:szCs w:val="24"/>
    </w:rPr>
  </w:style>
  <w:style w:type="character" w:customStyle="1" w:styleId="WW8Num36z1">
    <w:name w:val="WW8Num36z1"/>
    <w:rsid w:val="009F6F23"/>
    <w:rPr>
      <w:rFonts w:ascii="Courier New" w:hAnsi="Courier New" w:cs="Courier New" w:hint="default"/>
    </w:rPr>
  </w:style>
  <w:style w:type="character" w:customStyle="1" w:styleId="WW8Num36z2">
    <w:name w:val="WW8Num36z2"/>
    <w:rsid w:val="009F6F23"/>
    <w:rPr>
      <w:rFonts w:ascii="Wingdings" w:hAnsi="Wingdings" w:cs="Wingdings" w:hint="default"/>
    </w:rPr>
  </w:style>
  <w:style w:type="character" w:customStyle="1" w:styleId="WW8Num36z3">
    <w:name w:val="WW8Num36z3"/>
    <w:rsid w:val="009F6F23"/>
    <w:rPr>
      <w:rFonts w:ascii="Symbol" w:hAnsi="Symbol" w:cs="Symbol" w:hint="default"/>
    </w:rPr>
  </w:style>
  <w:style w:type="character" w:customStyle="1" w:styleId="1ffb">
    <w:name w:val="Основной шрифт абзаца1"/>
    <w:rsid w:val="009F6F23"/>
  </w:style>
  <w:style w:type="character" w:customStyle="1" w:styleId="blk">
    <w:name w:val="blk"/>
    <w:rsid w:val="009F6F23"/>
  </w:style>
  <w:style w:type="character" w:customStyle="1" w:styleId="r">
    <w:name w:val="r"/>
    <w:rsid w:val="009F6F23"/>
  </w:style>
  <w:style w:type="character" w:customStyle="1" w:styleId="affffffffffff1">
    <w:name w:val="Символ нумерации"/>
    <w:rsid w:val="009F6F23"/>
  </w:style>
  <w:style w:type="paragraph" w:customStyle="1" w:styleId="affffffffffff2">
    <w:name w:val="Заголовок"/>
    <w:basedOn w:val="ad"/>
    <w:next w:val="af9"/>
    <w:rsid w:val="009F6F23"/>
    <w:pPr>
      <w:keepNext/>
      <w:suppressAutoHyphens/>
      <w:spacing w:before="240" w:after="120" w:line="240" w:lineRule="auto"/>
    </w:pPr>
    <w:rPr>
      <w:rFonts w:ascii="Arial" w:eastAsia="Microsoft YaHei" w:hAnsi="Arial" w:cs="Mangal"/>
      <w:sz w:val="28"/>
      <w:szCs w:val="28"/>
      <w:lang w:eastAsia="ar-SA"/>
    </w:rPr>
  </w:style>
  <w:style w:type="paragraph" w:customStyle="1" w:styleId="1ffc">
    <w:name w:val="Название1"/>
    <w:basedOn w:val="ad"/>
    <w:rsid w:val="009F6F2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d">
    <w:name w:val="Указатель1"/>
    <w:basedOn w:val="ad"/>
    <w:rsid w:val="009F6F23"/>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affffffffffff3">
    <w:name w:val="Список определений"/>
    <w:basedOn w:val="ad"/>
    <w:next w:val="ad"/>
    <w:rsid w:val="009F6F23"/>
    <w:pPr>
      <w:suppressAutoHyphens/>
      <w:spacing w:after="0" w:line="240" w:lineRule="auto"/>
      <w:ind w:left="360"/>
    </w:pPr>
    <w:rPr>
      <w:rFonts w:ascii="Times New Roman" w:eastAsia="Times New Roman" w:hAnsi="Times New Roman" w:cs="Times New Roman"/>
      <w:sz w:val="24"/>
      <w:szCs w:val="20"/>
      <w:lang w:eastAsia="ar-SA"/>
    </w:rPr>
  </w:style>
  <w:style w:type="paragraph" w:customStyle="1" w:styleId="12">
    <w:name w:val="Нумерованный список1"/>
    <w:basedOn w:val="ad"/>
    <w:rsid w:val="009F6F23"/>
    <w:pPr>
      <w:numPr>
        <w:numId w:val="2"/>
      </w:numPr>
      <w:suppressAutoHyphens/>
      <w:autoSpaceDE w:val="0"/>
      <w:spacing w:before="60" w:after="0" w:line="360" w:lineRule="auto"/>
      <w:jc w:val="both"/>
    </w:pPr>
    <w:rPr>
      <w:rFonts w:ascii="Times New Roman" w:eastAsia="Times New Roman" w:hAnsi="Times New Roman" w:cs="Times New Roman"/>
      <w:sz w:val="28"/>
      <w:szCs w:val="24"/>
      <w:lang w:eastAsia="ar-SA"/>
    </w:rPr>
  </w:style>
  <w:style w:type="paragraph" w:customStyle="1" w:styleId="1ffe">
    <w:name w:val="Текст примечания1"/>
    <w:basedOn w:val="ad"/>
    <w:rsid w:val="009F6F23"/>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ffffff4">
    <w:name w:val="Заголовок таблицы"/>
    <w:basedOn w:val="affffffffffa"/>
    <w:rsid w:val="009F6F23"/>
    <w:pPr>
      <w:suppressLineNumbers/>
      <w:suppressAutoHyphens/>
      <w:spacing w:line="240" w:lineRule="auto"/>
      <w:jc w:val="center"/>
    </w:pPr>
    <w:rPr>
      <w:rFonts w:eastAsia="Times New Roman" w:cs="Times New Roman"/>
      <w:b/>
      <w:bCs/>
      <w:szCs w:val="20"/>
      <w:lang w:eastAsia="ar-SA"/>
    </w:rPr>
  </w:style>
  <w:style w:type="paragraph" w:customStyle="1" w:styleId="affffffffffff5">
    <w:name w:val="Содержимое врезки"/>
    <w:basedOn w:val="af9"/>
    <w:rsid w:val="009F6F23"/>
    <w:pPr>
      <w:widowControl/>
      <w:suppressAutoHyphens/>
      <w:autoSpaceDE/>
      <w:autoSpaceDN/>
      <w:adjustRightInd/>
      <w:spacing w:after="0"/>
    </w:pPr>
    <w:rPr>
      <w:rFonts w:ascii="Times New Roman" w:hAnsi="Times New Roman"/>
      <w:sz w:val="26"/>
      <w:lang w:eastAsia="ar-SA"/>
    </w:rPr>
  </w:style>
  <w:style w:type="character" w:customStyle="1" w:styleId="318">
    <w:name w:val="Основной текст с отступом 3 Знак1"/>
    <w:uiPriority w:val="99"/>
    <w:rsid w:val="009F6F23"/>
    <w:rPr>
      <w:sz w:val="16"/>
      <w:szCs w:val="16"/>
      <w:lang w:eastAsia="ar-SA"/>
    </w:rPr>
  </w:style>
  <w:style w:type="paragraph" w:customStyle="1" w:styleId="Standard">
    <w:name w:val="Standard"/>
    <w:rsid w:val="009F6F2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indent">
    <w:name w:val="Text body indent"/>
    <w:basedOn w:val="Standard"/>
    <w:rsid w:val="009F6F23"/>
    <w:pPr>
      <w:spacing w:after="120"/>
      <w:ind w:left="283"/>
    </w:pPr>
  </w:style>
  <w:style w:type="numbering" w:customStyle="1" w:styleId="WWNum12">
    <w:name w:val="WWNum12"/>
    <w:basedOn w:val="af0"/>
    <w:rsid w:val="009F6F23"/>
    <w:pPr>
      <w:numPr>
        <w:numId w:val="41"/>
      </w:numPr>
    </w:pPr>
  </w:style>
  <w:style w:type="numbering" w:customStyle="1" w:styleId="261">
    <w:name w:val="Нет списка26"/>
    <w:next w:val="af0"/>
    <w:uiPriority w:val="99"/>
    <w:semiHidden/>
    <w:unhideWhenUsed/>
    <w:rsid w:val="008C7318"/>
  </w:style>
  <w:style w:type="numbering" w:customStyle="1" w:styleId="WWNum121">
    <w:name w:val="WWNum121"/>
    <w:basedOn w:val="af0"/>
    <w:rsid w:val="008C7318"/>
    <w:pPr>
      <w:numPr>
        <w:numId w:val="8"/>
      </w:numPr>
    </w:pPr>
  </w:style>
  <w:style w:type="numbering" w:customStyle="1" w:styleId="270">
    <w:name w:val="Нет списка27"/>
    <w:next w:val="af0"/>
    <w:uiPriority w:val="99"/>
    <w:semiHidden/>
    <w:unhideWhenUsed/>
    <w:rsid w:val="00CF48A7"/>
  </w:style>
  <w:style w:type="table" w:customStyle="1" w:styleId="271">
    <w:name w:val="Сетка таблицы27"/>
    <w:basedOn w:val="af"/>
    <w:next w:val="afff6"/>
    <w:uiPriority w:val="59"/>
    <w:rsid w:val="00CF48A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
    <w:name w:val="Стиль33"/>
    <w:rsid w:val="00CF48A7"/>
    <w:pPr>
      <w:numPr>
        <w:numId w:val="12"/>
      </w:numPr>
    </w:pPr>
  </w:style>
  <w:style w:type="numbering" w:customStyle="1" w:styleId="1101">
    <w:name w:val="Нет списка110"/>
    <w:next w:val="af0"/>
    <w:uiPriority w:val="99"/>
    <w:semiHidden/>
    <w:unhideWhenUsed/>
    <w:rsid w:val="00CF48A7"/>
  </w:style>
  <w:style w:type="table" w:customStyle="1" w:styleId="1133">
    <w:name w:val="Сетка таблицы113"/>
    <w:basedOn w:val="af"/>
    <w:next w:val="afff6"/>
    <w:uiPriority w:val="59"/>
    <w:rsid w:val="00CF48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0"/>
    <w:uiPriority w:val="99"/>
    <w:semiHidden/>
    <w:unhideWhenUsed/>
    <w:rsid w:val="00CF48A7"/>
  </w:style>
  <w:style w:type="numbering" w:customStyle="1" w:styleId="281">
    <w:name w:val="Нет списка28"/>
    <w:next w:val="af0"/>
    <w:semiHidden/>
    <w:unhideWhenUsed/>
    <w:rsid w:val="00CF48A7"/>
  </w:style>
  <w:style w:type="numbering" w:customStyle="1" w:styleId="17">
    <w:name w:val="Стиль17"/>
    <w:rsid w:val="00CF48A7"/>
    <w:pPr>
      <w:numPr>
        <w:numId w:val="16"/>
      </w:numPr>
    </w:pPr>
  </w:style>
  <w:style w:type="numbering" w:customStyle="1" w:styleId="360">
    <w:name w:val="Нет списка36"/>
    <w:next w:val="af0"/>
    <w:uiPriority w:val="99"/>
    <w:semiHidden/>
    <w:unhideWhenUsed/>
    <w:rsid w:val="00CF48A7"/>
  </w:style>
  <w:style w:type="numbering" w:customStyle="1" w:styleId="440">
    <w:name w:val="Нет списка44"/>
    <w:next w:val="af0"/>
    <w:uiPriority w:val="99"/>
    <w:semiHidden/>
    <w:unhideWhenUsed/>
    <w:rsid w:val="00CF48A7"/>
  </w:style>
  <w:style w:type="numbering" w:customStyle="1" w:styleId="1116">
    <w:name w:val="Нет списка1116"/>
    <w:next w:val="af0"/>
    <w:uiPriority w:val="99"/>
    <w:semiHidden/>
    <w:unhideWhenUsed/>
    <w:rsid w:val="00CF48A7"/>
  </w:style>
  <w:style w:type="numbering" w:customStyle="1" w:styleId="11114">
    <w:name w:val="Нет списка11114"/>
    <w:next w:val="af0"/>
    <w:uiPriority w:val="99"/>
    <w:semiHidden/>
    <w:unhideWhenUsed/>
    <w:rsid w:val="00CF48A7"/>
  </w:style>
  <w:style w:type="numbering" w:customStyle="1" w:styleId="2140">
    <w:name w:val="Нет списка214"/>
    <w:next w:val="af0"/>
    <w:semiHidden/>
    <w:unhideWhenUsed/>
    <w:rsid w:val="00CF48A7"/>
  </w:style>
  <w:style w:type="numbering" w:customStyle="1" w:styleId="1141">
    <w:name w:val="Стиль114"/>
    <w:rsid w:val="00CF48A7"/>
  </w:style>
  <w:style w:type="numbering" w:customStyle="1" w:styleId="3140">
    <w:name w:val="Нет списка314"/>
    <w:next w:val="af0"/>
    <w:uiPriority w:val="99"/>
    <w:semiHidden/>
    <w:unhideWhenUsed/>
    <w:rsid w:val="00CF48A7"/>
  </w:style>
  <w:style w:type="numbering" w:customStyle="1" w:styleId="4130">
    <w:name w:val="Нет списка413"/>
    <w:next w:val="af0"/>
    <w:uiPriority w:val="99"/>
    <w:semiHidden/>
    <w:unhideWhenUsed/>
    <w:rsid w:val="00CF48A7"/>
  </w:style>
  <w:style w:type="numbering" w:customStyle="1" w:styleId="1230">
    <w:name w:val="Нет списка123"/>
    <w:next w:val="af0"/>
    <w:uiPriority w:val="99"/>
    <w:semiHidden/>
    <w:unhideWhenUsed/>
    <w:rsid w:val="00CF48A7"/>
  </w:style>
  <w:style w:type="numbering" w:customStyle="1" w:styleId="111114">
    <w:name w:val="Нет списка111114"/>
    <w:next w:val="af0"/>
    <w:uiPriority w:val="99"/>
    <w:semiHidden/>
    <w:unhideWhenUsed/>
    <w:rsid w:val="00CF48A7"/>
  </w:style>
  <w:style w:type="numbering" w:customStyle="1" w:styleId="1111113">
    <w:name w:val="Нет списка1111113"/>
    <w:next w:val="af0"/>
    <w:uiPriority w:val="99"/>
    <w:semiHidden/>
    <w:unhideWhenUsed/>
    <w:rsid w:val="00CF48A7"/>
  </w:style>
  <w:style w:type="numbering" w:customStyle="1" w:styleId="21130">
    <w:name w:val="Нет списка2113"/>
    <w:next w:val="af0"/>
    <w:semiHidden/>
    <w:unhideWhenUsed/>
    <w:rsid w:val="00CF48A7"/>
  </w:style>
  <w:style w:type="numbering" w:customStyle="1" w:styleId="11130">
    <w:name w:val="Стиль1113"/>
    <w:rsid w:val="00CF48A7"/>
  </w:style>
  <w:style w:type="numbering" w:customStyle="1" w:styleId="3113">
    <w:name w:val="Нет списка3113"/>
    <w:next w:val="af0"/>
    <w:uiPriority w:val="99"/>
    <w:semiHidden/>
    <w:unhideWhenUsed/>
    <w:rsid w:val="00CF48A7"/>
  </w:style>
  <w:style w:type="numbering" w:customStyle="1" w:styleId="530">
    <w:name w:val="Нет списка53"/>
    <w:next w:val="af0"/>
    <w:uiPriority w:val="99"/>
    <w:semiHidden/>
    <w:unhideWhenUsed/>
    <w:rsid w:val="00CF48A7"/>
  </w:style>
  <w:style w:type="numbering" w:customStyle="1" w:styleId="133">
    <w:name w:val="Нет списка133"/>
    <w:next w:val="af0"/>
    <w:uiPriority w:val="99"/>
    <w:semiHidden/>
    <w:unhideWhenUsed/>
    <w:rsid w:val="00CF48A7"/>
  </w:style>
  <w:style w:type="numbering" w:customStyle="1" w:styleId="1123">
    <w:name w:val="Нет списка1123"/>
    <w:next w:val="af0"/>
    <w:uiPriority w:val="99"/>
    <w:semiHidden/>
    <w:unhideWhenUsed/>
    <w:rsid w:val="00CF48A7"/>
  </w:style>
  <w:style w:type="numbering" w:customStyle="1" w:styleId="11123">
    <w:name w:val="Нет списка11123"/>
    <w:next w:val="af0"/>
    <w:uiPriority w:val="99"/>
    <w:semiHidden/>
    <w:unhideWhenUsed/>
    <w:rsid w:val="00CF48A7"/>
  </w:style>
  <w:style w:type="numbering" w:customStyle="1" w:styleId="2230">
    <w:name w:val="Нет списка223"/>
    <w:next w:val="af0"/>
    <w:semiHidden/>
    <w:unhideWhenUsed/>
    <w:rsid w:val="00CF48A7"/>
  </w:style>
  <w:style w:type="numbering" w:customStyle="1" w:styleId="1231">
    <w:name w:val="Стиль123"/>
    <w:rsid w:val="00CF48A7"/>
  </w:style>
  <w:style w:type="numbering" w:customStyle="1" w:styleId="323">
    <w:name w:val="Нет списка323"/>
    <w:next w:val="af0"/>
    <w:uiPriority w:val="99"/>
    <w:semiHidden/>
    <w:unhideWhenUsed/>
    <w:rsid w:val="00CF48A7"/>
  </w:style>
  <w:style w:type="numbering" w:customStyle="1" w:styleId="630">
    <w:name w:val="Нет списка63"/>
    <w:next w:val="af0"/>
    <w:uiPriority w:val="99"/>
    <w:semiHidden/>
    <w:unhideWhenUsed/>
    <w:rsid w:val="00CF48A7"/>
  </w:style>
  <w:style w:type="numbering" w:customStyle="1" w:styleId="1430">
    <w:name w:val="Нет списка143"/>
    <w:next w:val="af0"/>
    <w:uiPriority w:val="99"/>
    <w:semiHidden/>
    <w:unhideWhenUsed/>
    <w:rsid w:val="00CF48A7"/>
  </w:style>
  <w:style w:type="numbering" w:customStyle="1" w:styleId="11330">
    <w:name w:val="Нет списка1133"/>
    <w:next w:val="af0"/>
    <w:uiPriority w:val="99"/>
    <w:semiHidden/>
    <w:unhideWhenUsed/>
    <w:rsid w:val="00CF48A7"/>
  </w:style>
  <w:style w:type="numbering" w:customStyle="1" w:styleId="11133">
    <w:name w:val="Нет списка11133"/>
    <w:next w:val="af0"/>
    <w:uiPriority w:val="99"/>
    <w:semiHidden/>
    <w:unhideWhenUsed/>
    <w:rsid w:val="00CF48A7"/>
  </w:style>
  <w:style w:type="numbering" w:customStyle="1" w:styleId="233">
    <w:name w:val="Нет списка233"/>
    <w:next w:val="af0"/>
    <w:semiHidden/>
    <w:unhideWhenUsed/>
    <w:rsid w:val="00CF48A7"/>
  </w:style>
  <w:style w:type="numbering" w:customStyle="1" w:styleId="1330">
    <w:name w:val="Стиль133"/>
    <w:rsid w:val="00CF48A7"/>
  </w:style>
  <w:style w:type="numbering" w:customStyle="1" w:styleId="333">
    <w:name w:val="Нет списка333"/>
    <w:next w:val="af0"/>
    <w:uiPriority w:val="99"/>
    <w:semiHidden/>
    <w:unhideWhenUsed/>
    <w:rsid w:val="00CF48A7"/>
  </w:style>
  <w:style w:type="numbering" w:customStyle="1" w:styleId="24">
    <w:name w:val="Стиль24"/>
    <w:rsid w:val="00CF48A7"/>
    <w:pPr>
      <w:numPr>
        <w:numId w:val="18"/>
      </w:numPr>
    </w:pPr>
  </w:style>
  <w:style w:type="numbering" w:customStyle="1" w:styleId="290">
    <w:name w:val="Нет списка29"/>
    <w:next w:val="af0"/>
    <w:uiPriority w:val="99"/>
    <w:semiHidden/>
    <w:unhideWhenUsed/>
    <w:rsid w:val="00D97685"/>
  </w:style>
  <w:style w:type="paragraph" w:customStyle="1" w:styleId="msonormal0">
    <w:name w:val="msonormal"/>
    <w:basedOn w:val="ad"/>
    <w:rsid w:val="00D976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82">
    <w:name w:val="Сетка таблицы28"/>
    <w:basedOn w:val="af"/>
    <w:next w:val="afff6"/>
    <w:uiPriority w:val="39"/>
    <w:rsid w:val="00D97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Таблица-сетка 1 светлая1"/>
    <w:basedOn w:val="af"/>
    <w:uiPriority w:val="46"/>
    <w:rsid w:val="00D9768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a">
    <w:name w:val="Изящная таблица 21"/>
    <w:basedOn w:val="af"/>
    <w:next w:val="2ff6"/>
    <w:uiPriority w:val="99"/>
    <w:rsid w:val="00D97685"/>
    <w:pPr>
      <w:suppressAutoHyphens/>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Subtle 2"/>
    <w:basedOn w:val="af"/>
    <w:uiPriority w:val="99"/>
    <w:semiHidden/>
    <w:unhideWhenUsed/>
    <w:rsid w:val="00D9768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Normal Indent" w:uiPriority="0"/>
    <w:lsdException w:name="caption" w:uiPriority="35" w:qFormat="1"/>
    <w:lsdException w:name="List" w:uiPriority="0" w:qFormat="1"/>
    <w:lsdException w:name="List Bullet" w:qFormat="1"/>
    <w:lsdException w:name="List Number 5"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DB5E92"/>
  </w:style>
  <w:style w:type="paragraph" w:styleId="18">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Заголовок параграфа (1.),Введение..."/>
    <w:basedOn w:val="ad"/>
    <w:next w:val="ad"/>
    <w:link w:val="19"/>
    <w:qFormat/>
    <w:rsid w:val="00AE2D74"/>
    <w:pPr>
      <w:spacing w:after="160" w:line="240" w:lineRule="exact"/>
      <w:outlineLvl w:val="0"/>
    </w:pPr>
    <w:rPr>
      <w:rFonts w:ascii="Verdana" w:eastAsia="Times New Roman" w:hAnsi="Verdana" w:cs="Verdana"/>
      <w:sz w:val="20"/>
      <w:szCs w:val="20"/>
      <w:lang w:val="en-US"/>
    </w:rPr>
  </w:style>
  <w:style w:type="paragraph" w:styleId="25">
    <w:name w:val="heading 2"/>
    <w:aliases w:val="2,sub-sect,H2,h2,Б2,RTC,iz2"/>
    <w:basedOn w:val="ad"/>
    <w:next w:val="ad"/>
    <w:link w:val="26"/>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1">
    <w:name w:val="heading 3"/>
    <w:aliases w:val="H3,H3 + Times New Roman,11 pt,Not Italic,After:  0 pt"/>
    <w:basedOn w:val="ad"/>
    <w:next w:val="ad"/>
    <w:link w:val="35"/>
    <w:qFormat/>
    <w:rsid w:val="00AE2D74"/>
    <w:pPr>
      <w:keepNext/>
      <w:numPr>
        <w:ilvl w:val="2"/>
        <w:numId w:val="3"/>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
    <w:basedOn w:val="ad"/>
    <w:next w:val="ad"/>
    <w:link w:val="40"/>
    <w:qFormat/>
    <w:rsid w:val="00AE2D74"/>
    <w:pPr>
      <w:keepNext/>
      <w:numPr>
        <w:ilvl w:val="3"/>
        <w:numId w:val="3"/>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0">
    <w:name w:val="heading 5"/>
    <w:aliases w:val="H5,h5,h51,H51,h52,test,Block Label,Level 3 - i"/>
    <w:basedOn w:val="ad"/>
    <w:next w:val="ad"/>
    <w:link w:val="52"/>
    <w:qFormat/>
    <w:rsid w:val="00AE2D74"/>
    <w:pPr>
      <w:keepNext/>
      <w:numPr>
        <w:ilvl w:val="4"/>
        <w:numId w:val="4"/>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Heading 6 Char,PIM 6,Gliederung6"/>
    <w:basedOn w:val="ad"/>
    <w:next w:val="ad"/>
    <w:link w:val="60"/>
    <w:qFormat/>
    <w:rsid w:val="00AE2D74"/>
    <w:pPr>
      <w:widowControl w:val="0"/>
      <w:numPr>
        <w:ilvl w:val="5"/>
        <w:numId w:val="4"/>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d"/>
    <w:next w:val="ad"/>
    <w:link w:val="70"/>
    <w:qFormat/>
    <w:rsid w:val="00AE2D74"/>
    <w:pPr>
      <w:widowControl w:val="0"/>
      <w:numPr>
        <w:ilvl w:val="6"/>
        <w:numId w:val="4"/>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d"/>
    <w:next w:val="ad"/>
    <w:link w:val="80"/>
    <w:qFormat/>
    <w:rsid w:val="00AE2D74"/>
    <w:pPr>
      <w:widowControl w:val="0"/>
      <w:numPr>
        <w:ilvl w:val="7"/>
        <w:numId w:val="4"/>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d"/>
    <w:next w:val="ad"/>
    <w:link w:val="90"/>
    <w:qFormat/>
    <w:rsid w:val="00AE2D74"/>
    <w:pPr>
      <w:widowControl w:val="0"/>
      <w:numPr>
        <w:ilvl w:val="8"/>
        <w:numId w:val="4"/>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Заголовок параграфа (1.) Знак,Введение... Знак"/>
    <w:basedOn w:val="ae"/>
    <w:link w:val="18"/>
    <w:rsid w:val="00AE2D74"/>
    <w:rPr>
      <w:rFonts w:ascii="Verdana" w:eastAsia="Times New Roman" w:hAnsi="Verdana" w:cs="Verdana"/>
      <w:sz w:val="20"/>
      <w:szCs w:val="20"/>
      <w:lang w:val="en-US"/>
    </w:rPr>
  </w:style>
  <w:style w:type="character" w:customStyle="1" w:styleId="26">
    <w:name w:val="Заголовок 2 Знак"/>
    <w:aliases w:val="2 Знак1,sub-sect Знак1,H2 Знак1,h2 Знак1,Б2 Знак1,RTC Знак1,iz2 Знак1"/>
    <w:basedOn w:val="ae"/>
    <w:link w:val="25"/>
    <w:rsid w:val="00AE2D74"/>
    <w:rPr>
      <w:rFonts w:ascii="Cambria" w:eastAsia="Times New Roman" w:hAnsi="Cambria" w:cs="Times New Roman"/>
      <w:b/>
      <w:bCs/>
      <w:i/>
      <w:iCs/>
      <w:sz w:val="28"/>
      <w:szCs w:val="28"/>
      <w:lang w:eastAsia="ru-RU"/>
    </w:rPr>
  </w:style>
  <w:style w:type="character" w:customStyle="1" w:styleId="35">
    <w:name w:val="Заголовок 3 Знак"/>
    <w:aliases w:val="H3 Знак,H3 + Times New Roman Знак,11 pt Знак,Not Italic Знак,After:  0 pt Знак"/>
    <w:basedOn w:val="ae"/>
    <w:link w:val="31"/>
    <w:rsid w:val="00AE2D74"/>
    <w:rPr>
      <w:rFonts w:ascii="Times New Roman" w:eastAsia="Times New Roman" w:hAnsi="Times New Roman" w:cs="Times New Roman"/>
      <w:b/>
      <w:bCs/>
      <w:sz w:val="28"/>
      <w:szCs w:val="28"/>
      <w:lang w:eastAsia="ru-RU"/>
    </w:rPr>
  </w:style>
  <w:style w:type="character" w:customStyle="1" w:styleId="40">
    <w:name w:val="Заголовок 4 Знак"/>
    <w:aliases w:val="H4 Знак"/>
    <w:basedOn w:val="ae"/>
    <w:link w:val="4"/>
    <w:rsid w:val="00AE2D74"/>
    <w:rPr>
      <w:rFonts w:ascii="Times New Roman" w:eastAsia="Times New Roman" w:hAnsi="Times New Roman" w:cs="Times New Roman"/>
      <w:b/>
      <w:bCs/>
      <w:i/>
      <w:iCs/>
      <w:sz w:val="28"/>
      <w:szCs w:val="28"/>
      <w:lang w:eastAsia="ru-RU"/>
    </w:rPr>
  </w:style>
  <w:style w:type="character" w:customStyle="1" w:styleId="52">
    <w:name w:val="Заголовок 5 Знак"/>
    <w:aliases w:val="H5 Знак,h5 Знак,h51 Знак,H51 Знак,h52 Знак,test Знак,Block Label Знак,Level 3 - i Знак"/>
    <w:basedOn w:val="ae"/>
    <w:link w:val="50"/>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Heading 6 Char Знак,PIM 6 Знак,Gliederung6 Знак"/>
    <w:basedOn w:val="ae"/>
    <w:link w:val="6"/>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e"/>
    <w:link w:val="7"/>
    <w:rsid w:val="00AE2D74"/>
    <w:rPr>
      <w:rFonts w:ascii="Times New Roman" w:eastAsia="Times New Roman" w:hAnsi="Times New Roman" w:cs="Times New Roman"/>
      <w:sz w:val="26"/>
      <w:szCs w:val="26"/>
      <w:lang w:eastAsia="ru-RU"/>
    </w:rPr>
  </w:style>
  <w:style w:type="character" w:customStyle="1" w:styleId="80">
    <w:name w:val="Заголовок 8 Знак"/>
    <w:basedOn w:val="ae"/>
    <w:link w:val="8"/>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e"/>
    <w:link w:val="9"/>
    <w:rsid w:val="00AE2D74"/>
    <w:rPr>
      <w:rFonts w:ascii="Arial" w:eastAsia="Times New Roman" w:hAnsi="Arial" w:cs="Times New Roman"/>
      <w:lang w:eastAsia="ru-RU"/>
    </w:rPr>
  </w:style>
  <w:style w:type="numbering" w:customStyle="1" w:styleId="1a">
    <w:name w:val="Нет списка1"/>
    <w:next w:val="af0"/>
    <w:uiPriority w:val="99"/>
    <w:semiHidden/>
    <w:unhideWhenUsed/>
    <w:rsid w:val="00AE2D74"/>
  </w:style>
  <w:style w:type="paragraph" w:customStyle="1" w:styleId="af1">
    <w:name w:val="Подподпункт"/>
    <w:basedOn w:val="ad"/>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7">
    <w:name w:val="Body Text Indent 2"/>
    <w:basedOn w:val="ad"/>
    <w:link w:val="28"/>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e"/>
    <w:link w:val="27"/>
    <w:uiPriority w:val="99"/>
    <w:rsid w:val="00AE2D74"/>
    <w:rPr>
      <w:rFonts w:ascii="Times New Roman" w:eastAsia="Times New Roman" w:hAnsi="Times New Roman" w:cs="Times New Roman"/>
      <w:sz w:val="24"/>
      <w:szCs w:val="24"/>
      <w:lang w:eastAsia="ru-RU"/>
    </w:rPr>
  </w:style>
  <w:style w:type="character" w:customStyle="1" w:styleId="1b">
    <w:name w:val="Ариал Знак1"/>
    <w:link w:val="af2"/>
    <w:uiPriority w:val="99"/>
    <w:locked/>
    <w:rsid w:val="00AE2D74"/>
    <w:rPr>
      <w:rFonts w:ascii="Arial" w:hAnsi="Arial"/>
      <w:sz w:val="24"/>
      <w:lang w:val="x-none" w:eastAsia="ru-RU"/>
    </w:rPr>
  </w:style>
  <w:style w:type="paragraph" w:customStyle="1" w:styleId="af2">
    <w:name w:val="Ариал"/>
    <w:basedOn w:val="ad"/>
    <w:link w:val="1b"/>
    <w:rsid w:val="00AE2D74"/>
    <w:pPr>
      <w:spacing w:before="120" w:after="120" w:line="360" w:lineRule="auto"/>
      <w:ind w:firstLine="851"/>
      <w:jc w:val="both"/>
    </w:pPr>
    <w:rPr>
      <w:rFonts w:ascii="Arial" w:hAnsi="Arial"/>
      <w:sz w:val="24"/>
      <w:lang w:val="x-none" w:eastAsia="ru-RU"/>
    </w:rPr>
  </w:style>
  <w:style w:type="paragraph" w:styleId="af3">
    <w:name w:val="annotation text"/>
    <w:basedOn w:val="ad"/>
    <w:link w:val="af4"/>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e"/>
    <w:link w:val="af3"/>
    <w:uiPriority w:val="99"/>
    <w:rsid w:val="00AE2D74"/>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rsid w:val="00AE2D74"/>
    <w:rPr>
      <w:rFonts w:ascii="Arial" w:hAnsi="Arial"/>
      <w:b/>
      <w:bCs/>
    </w:rPr>
  </w:style>
  <w:style w:type="character" w:customStyle="1" w:styleId="af6">
    <w:name w:val="Тема примечания Знак"/>
    <w:basedOn w:val="af4"/>
    <w:link w:val="af5"/>
    <w:uiPriority w:val="99"/>
    <w:rsid w:val="00AE2D74"/>
    <w:rPr>
      <w:rFonts w:ascii="Arial" w:eastAsia="Times New Roman" w:hAnsi="Arial" w:cs="Times New Roman"/>
      <w:b/>
      <w:bCs/>
      <w:sz w:val="20"/>
      <w:szCs w:val="20"/>
      <w:lang w:eastAsia="ru-RU"/>
    </w:rPr>
  </w:style>
  <w:style w:type="paragraph" w:styleId="af7">
    <w:name w:val="Balloon Text"/>
    <w:basedOn w:val="ad"/>
    <w:link w:val="af8"/>
    <w:uiPriority w:val="99"/>
    <w:rsid w:val="00AE2D74"/>
    <w:pPr>
      <w:spacing w:after="0" w:line="240" w:lineRule="auto"/>
    </w:pPr>
    <w:rPr>
      <w:rFonts w:ascii="Tahoma" w:eastAsia="Times New Roman" w:hAnsi="Tahoma" w:cs="Times New Roman"/>
      <w:sz w:val="16"/>
      <w:szCs w:val="16"/>
      <w:lang w:eastAsia="ru-RU"/>
    </w:rPr>
  </w:style>
  <w:style w:type="character" w:customStyle="1" w:styleId="af8">
    <w:name w:val="Текст выноски Знак"/>
    <w:basedOn w:val="ae"/>
    <w:link w:val="af7"/>
    <w:uiPriority w:val="99"/>
    <w:rsid w:val="00AE2D74"/>
    <w:rPr>
      <w:rFonts w:ascii="Tahoma" w:eastAsia="Times New Roman" w:hAnsi="Tahoma" w:cs="Times New Roman"/>
      <w:sz w:val="16"/>
      <w:szCs w:val="16"/>
      <w:lang w:eastAsia="ru-RU"/>
    </w:rPr>
  </w:style>
  <w:style w:type="paragraph" w:styleId="29">
    <w:name w:val="Body Text 2"/>
    <w:aliases w:val="Основной текст Приложения"/>
    <w:basedOn w:val="ad"/>
    <w:link w:val="2a"/>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aliases w:val="Основной текст Приложения Знак2"/>
    <w:basedOn w:val="ae"/>
    <w:link w:val="29"/>
    <w:uiPriority w:val="99"/>
    <w:rsid w:val="00AE2D74"/>
    <w:rPr>
      <w:rFonts w:ascii="Times New Roman" w:eastAsia="Times New Roman" w:hAnsi="Times New Roman" w:cs="Times New Roman"/>
      <w:sz w:val="24"/>
      <w:szCs w:val="24"/>
      <w:lang w:eastAsia="ru-RU"/>
    </w:rPr>
  </w:style>
  <w:style w:type="paragraph" w:styleId="af9">
    <w:name w:val="Body Text"/>
    <w:aliases w:val="Основной текст таблиц,в таблице,таблицы,в таблицах,Письмо в Интернет,Основной текст по центру, в таблице, в таблицах,Основной текст Знак Знак Знак,Основной текст Знак Знак1,Основной текст Знак Знак Знак Знак Знак Знак"/>
    <w:basedOn w:val="ad"/>
    <w:link w:val="afa"/>
    <w:uiPriority w:val="99"/>
    <w:qFormat/>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fa">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Основной текст Знак Знак Знак Знак,Основной текст Знак Знак1 Знак"/>
    <w:basedOn w:val="ae"/>
    <w:link w:val="af9"/>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b">
    <w:name w:val="Body Text Indent"/>
    <w:aliases w:val="текст,Body Text Indent1"/>
    <w:basedOn w:val="ad"/>
    <w:link w:val="afc"/>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c">
    <w:name w:val="Основной текст с отступом Знак"/>
    <w:aliases w:val="текст Знак,Body Text Indent1 Знак"/>
    <w:basedOn w:val="ae"/>
    <w:link w:val="afb"/>
    <w:rsid w:val="00AE2D74"/>
    <w:rPr>
      <w:rFonts w:ascii="Arial" w:eastAsia="Times New Roman" w:hAnsi="Arial" w:cs="Times New Roman"/>
      <w:sz w:val="20"/>
      <w:szCs w:val="20"/>
      <w:lang w:eastAsia="ru-RU"/>
    </w:rPr>
  </w:style>
  <w:style w:type="paragraph" w:styleId="36">
    <w:name w:val="Body Text Indent 3"/>
    <w:basedOn w:val="ad"/>
    <w:link w:val="37"/>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7">
    <w:name w:val="Основной текст с отступом 3 Знак"/>
    <w:basedOn w:val="ae"/>
    <w:link w:val="36"/>
    <w:uiPriority w:val="99"/>
    <w:rsid w:val="00AE2D74"/>
    <w:rPr>
      <w:rFonts w:ascii="Arial" w:eastAsia="Times New Roman" w:hAnsi="Arial" w:cs="Times New Roman"/>
      <w:sz w:val="16"/>
      <w:szCs w:val="16"/>
      <w:lang w:eastAsia="ru-RU"/>
    </w:rPr>
  </w:style>
  <w:style w:type="paragraph" w:customStyle="1" w:styleId="1c">
    <w:name w:val="Обычный1"/>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d">
    <w:name w:val="Title"/>
    <w:aliases w:val=" Знак Знак Знак,Заголовок в таблице, Знак Знак Знак Знак З Знак, Знак Знак Знак Знак З, Знак Знак, Знак, Знак6,Знак Знак Знак Знак З Знак,Знак Знак Знак Знак З,Знак6"/>
    <w:basedOn w:val="ad"/>
    <w:link w:val="afe"/>
    <w:uiPriority w:val="10"/>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e">
    <w:name w:val="Название Знак"/>
    <w:aliases w:val=" Знак Знак Знак Знак,Заголовок в таблице Знак, Знак Знак Знак Знак З Знак Знак, Знак Знак Знак Знак З Знак1, Знак Знак Знак1, Знак Знак1, Знак6 Знак,Знак Знак Знак Знак З Знак Знак,Знак Знак Знак Знак З Знак1,Знак6 Знак"/>
    <w:basedOn w:val="ae"/>
    <w:link w:val="afd"/>
    <w:uiPriority w:val="10"/>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
    <w:name w:val="List Paragraph"/>
    <w:aliases w:val="Нумерованый список,Абзац маркированнный,ПАРАГРАФ,UL,1. Абзац списка,Table-Normal,RSHB_Table-Normal,Предусловия,Subtle Emphasis,head 5,Светлая сетка - Акцент 31,Нумерованный спиков,List Paragraph,Bullet_IRAO,Общий_К,3_Абзац списка"/>
    <w:basedOn w:val="ad"/>
    <w:link w:val="aff0"/>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b">
    <w:name w:val="List 2"/>
    <w:basedOn w:val="ad"/>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e"/>
    <w:uiPriority w:val="99"/>
    <w:semiHidden/>
    <w:rsid w:val="00AE2D74"/>
    <w:rPr>
      <w:rFonts w:ascii="Courier New" w:hAnsi="Courier New" w:cs="Times New Roman"/>
      <w:sz w:val="20"/>
    </w:rPr>
  </w:style>
  <w:style w:type="paragraph" w:customStyle="1" w:styleId="1d">
    <w:name w:val="Абзац списка1"/>
    <w:basedOn w:val="ad"/>
    <w:uiPriority w:val="99"/>
    <w:rsid w:val="00AE2D74"/>
    <w:pPr>
      <w:ind w:left="720"/>
    </w:pPr>
    <w:rPr>
      <w:rFonts w:ascii="Calibri" w:eastAsia="Times New Roman" w:hAnsi="Calibri" w:cs="Times New Roman"/>
      <w:lang w:eastAsia="ru-RU"/>
    </w:rPr>
  </w:style>
  <w:style w:type="paragraph" w:styleId="aff1">
    <w:name w:val="header"/>
    <w:basedOn w:val="ad"/>
    <w:link w:val="aff2"/>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f2">
    <w:name w:val="Верхний колонтитул Знак"/>
    <w:basedOn w:val="ae"/>
    <w:link w:val="aff1"/>
    <w:uiPriority w:val="99"/>
    <w:rsid w:val="00AE2D74"/>
    <w:rPr>
      <w:rFonts w:ascii="Arial" w:eastAsia="Times New Roman" w:hAnsi="Arial" w:cs="Times New Roman"/>
      <w:sz w:val="20"/>
      <w:szCs w:val="20"/>
      <w:lang w:eastAsia="ru-RU"/>
    </w:rPr>
  </w:style>
  <w:style w:type="character" w:styleId="aff3">
    <w:name w:val="page number"/>
    <w:basedOn w:val="ae"/>
    <w:uiPriority w:val="99"/>
    <w:rsid w:val="00AE2D74"/>
    <w:rPr>
      <w:rFonts w:cs="Times New Roman"/>
    </w:rPr>
  </w:style>
  <w:style w:type="paragraph" w:styleId="aff4">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d"/>
    <w:link w:val="af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f5">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
    <w:basedOn w:val="ae"/>
    <w:link w:val="aff4"/>
    <w:uiPriority w:val="99"/>
    <w:rsid w:val="00AE2D74"/>
    <w:rPr>
      <w:rFonts w:ascii="Arial" w:eastAsia="Times New Roman" w:hAnsi="Arial" w:cs="Times New Roman"/>
      <w:sz w:val="20"/>
      <w:szCs w:val="20"/>
      <w:lang w:eastAsia="ru-RU"/>
    </w:rPr>
  </w:style>
  <w:style w:type="paragraph" w:styleId="aff6">
    <w:name w:val="No Spacing"/>
    <w:uiPriority w:val="1"/>
    <w:qFormat/>
    <w:rsid w:val="00AE2D74"/>
    <w:pPr>
      <w:spacing w:after="0" w:line="240" w:lineRule="auto"/>
    </w:pPr>
    <w:rPr>
      <w:rFonts w:ascii="Calibri" w:eastAsia="Times New Roman" w:hAnsi="Calibri" w:cs="Times New Roman"/>
    </w:rPr>
  </w:style>
  <w:style w:type="paragraph" w:styleId="38">
    <w:name w:val="Body Text 3"/>
    <w:basedOn w:val="ad"/>
    <w:link w:val="39"/>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e"/>
    <w:link w:val="38"/>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d"/>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4">
    <w:name w:val="List Bullet 3"/>
    <w:basedOn w:val="ad"/>
    <w:autoRedefine/>
    <w:uiPriority w:val="99"/>
    <w:rsid w:val="00AE2D74"/>
    <w:pPr>
      <w:numPr>
        <w:numId w:val="5"/>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f7">
    <w:name w:val="комментарий"/>
    <w:rsid w:val="00AE2D74"/>
    <w:rPr>
      <w:b/>
      <w:i/>
      <w:shd w:val="clear" w:color="auto" w:fill="FFFF99"/>
    </w:rPr>
  </w:style>
  <w:style w:type="paragraph" w:customStyle="1" w:styleId="xl48">
    <w:name w:val="xl48"/>
    <w:basedOn w:val="ad"/>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8">
    <w:name w:val="Пункт"/>
    <w:basedOn w:val="ad"/>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9">
    <w:name w:val="Подпункт"/>
    <w:basedOn w:val="aff8"/>
    <w:rsid w:val="00AE2D74"/>
    <w:pPr>
      <w:tabs>
        <w:tab w:val="clear" w:pos="720"/>
        <w:tab w:val="num" w:pos="864"/>
      </w:tabs>
      <w:ind w:left="864" w:hanging="864"/>
    </w:pPr>
  </w:style>
  <w:style w:type="paragraph" w:customStyle="1" w:styleId="-4">
    <w:name w:val="пункт-4"/>
    <w:basedOn w:val="ad"/>
    <w:rsid w:val="00AE2D74"/>
    <w:pPr>
      <w:numPr>
        <w:ilvl w:val="3"/>
        <w:numId w:val="6"/>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9"/>
    <w:rsid w:val="00AE2D74"/>
    <w:pPr>
      <w:widowControl/>
      <w:numPr>
        <w:ilvl w:val="1"/>
        <w:numId w:val="7"/>
      </w:numPr>
      <w:autoSpaceDE/>
      <w:autoSpaceDN/>
      <w:adjustRightInd/>
      <w:spacing w:after="0"/>
      <w:jc w:val="both"/>
    </w:pPr>
    <w:rPr>
      <w:rFonts w:ascii="Times New Roman" w:hAnsi="Times New Roman"/>
      <w:color w:val="000000"/>
      <w:sz w:val="24"/>
      <w:szCs w:val="24"/>
    </w:rPr>
  </w:style>
  <w:style w:type="paragraph" w:styleId="affa">
    <w:name w:val="Normal (Web)"/>
    <w:basedOn w:val="ad"/>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d"/>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d"/>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b">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c">
    <w:name w:val="Стиль начало"/>
    <w:basedOn w:val="ad"/>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d"/>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d">
    <w:name w:val="Т"/>
    <w:basedOn w:val="ad"/>
    <w:link w:val="affe"/>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Т Знак"/>
    <w:link w:val="affd"/>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d"/>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e">
    <w:name w:val="Знак Знак Знак1"/>
    <w:basedOn w:val="ad"/>
    <w:rsid w:val="00AE2D74"/>
    <w:pPr>
      <w:tabs>
        <w:tab w:val="num" w:pos="360"/>
      </w:tabs>
      <w:spacing w:after="160" w:line="240" w:lineRule="exact"/>
    </w:pPr>
    <w:rPr>
      <w:rFonts w:ascii="Verdana" w:eastAsia="Times New Roman" w:hAnsi="Verdana" w:cs="Verdana"/>
      <w:sz w:val="20"/>
      <w:szCs w:val="20"/>
      <w:lang w:val="en-US"/>
    </w:rPr>
  </w:style>
  <w:style w:type="paragraph" w:styleId="a0">
    <w:name w:val="List Bullet"/>
    <w:aliases w:val="List Bullet Char + Bold,List Bullet Char2 Char,List Bullet Char Char Char,List Bullet Char1 Char Char Char1,List Bullet Char Char Char Char Char1,List Bullet Char Char Char Char Char Char1 Char Char Char1,Char1,Cha,Char"/>
    <w:basedOn w:val="ad"/>
    <w:uiPriority w:val="99"/>
    <w:qFormat/>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d"/>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e"/>
    <w:link w:val="HTML0"/>
    <w:uiPriority w:val="99"/>
    <w:rsid w:val="00AE2D74"/>
    <w:rPr>
      <w:rFonts w:ascii="Courier New" w:eastAsia="Times New Roman" w:hAnsi="Courier New" w:cs="Times New Roman"/>
      <w:sz w:val="20"/>
      <w:szCs w:val="20"/>
      <w:lang w:eastAsia="ru-RU"/>
    </w:rPr>
  </w:style>
  <w:style w:type="paragraph" w:styleId="afff">
    <w:name w:val="Block Text"/>
    <w:basedOn w:val="ad"/>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f">
    <w:name w:val="Знак1"/>
    <w:basedOn w:val="ad"/>
    <w:rsid w:val="00AE2D74"/>
    <w:pPr>
      <w:spacing w:after="160" w:line="240" w:lineRule="exact"/>
    </w:pPr>
    <w:rPr>
      <w:rFonts w:ascii="Verdana" w:eastAsia="Times New Roman" w:hAnsi="Verdana" w:cs="Verdana"/>
      <w:sz w:val="20"/>
      <w:szCs w:val="20"/>
      <w:lang w:val="en-US"/>
    </w:rPr>
  </w:style>
  <w:style w:type="paragraph" w:customStyle="1" w:styleId="3a">
    <w:name w:val="3 Знак"/>
    <w:basedOn w:val="ad"/>
    <w:uiPriority w:val="99"/>
    <w:rsid w:val="00AE2D74"/>
    <w:pPr>
      <w:spacing w:after="160" w:line="240" w:lineRule="exact"/>
    </w:pPr>
    <w:rPr>
      <w:rFonts w:ascii="Verdana" w:eastAsia="Times New Roman" w:hAnsi="Verdana" w:cs="Verdana"/>
      <w:sz w:val="20"/>
      <w:szCs w:val="20"/>
      <w:lang w:val="en-US"/>
    </w:rPr>
  </w:style>
  <w:style w:type="paragraph" w:styleId="afff0">
    <w:name w:val="Plain Text"/>
    <w:basedOn w:val="ad"/>
    <w:link w:val="afff1"/>
    <w:uiPriority w:val="99"/>
    <w:rsid w:val="00AE2D74"/>
    <w:pPr>
      <w:spacing w:after="0" w:line="240" w:lineRule="auto"/>
    </w:pPr>
    <w:rPr>
      <w:rFonts w:ascii="Consolas" w:eastAsia="Times New Roman" w:hAnsi="Consolas" w:cs="Times New Roman"/>
      <w:sz w:val="21"/>
      <w:szCs w:val="21"/>
    </w:rPr>
  </w:style>
  <w:style w:type="character" w:customStyle="1" w:styleId="afff1">
    <w:name w:val="Текст Знак"/>
    <w:basedOn w:val="ae"/>
    <w:link w:val="afff0"/>
    <w:uiPriority w:val="99"/>
    <w:rsid w:val="00AE2D74"/>
    <w:rPr>
      <w:rFonts w:ascii="Consolas" w:eastAsia="Times New Roman" w:hAnsi="Consolas" w:cs="Times New Roman"/>
      <w:sz w:val="21"/>
      <w:szCs w:val="21"/>
    </w:rPr>
  </w:style>
  <w:style w:type="paragraph" w:customStyle="1" w:styleId="afff2">
    <w:name w:val="a"/>
    <w:basedOn w:val="ad"/>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1">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f3">
    <w:name w:val="annotation reference"/>
    <w:basedOn w:val="ae"/>
    <w:uiPriority w:val="99"/>
    <w:rsid w:val="00AE2D74"/>
    <w:rPr>
      <w:rFonts w:cs="Times New Roman"/>
      <w:sz w:val="16"/>
    </w:rPr>
  </w:style>
  <w:style w:type="paragraph" w:styleId="afff4">
    <w:name w:val="caption"/>
    <w:basedOn w:val="ad"/>
    <w:next w:val="ad"/>
    <w:uiPriority w:val="35"/>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d"/>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f5">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0">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2">
    <w:name w:val="Знак Знак21"/>
    <w:uiPriority w:val="99"/>
    <w:locked/>
    <w:rsid w:val="00AE2D74"/>
    <w:rPr>
      <w:rFonts w:ascii="Consolas" w:hAnsi="Consolas"/>
      <w:sz w:val="21"/>
    </w:rPr>
  </w:style>
  <w:style w:type="character" w:customStyle="1" w:styleId="1f0">
    <w:name w:val="Знак Знак1"/>
    <w:uiPriority w:val="99"/>
    <w:semiHidden/>
    <w:locked/>
    <w:rsid w:val="00AE2D74"/>
    <w:rPr>
      <w:rFonts w:ascii="Tahoma" w:hAnsi="Tahoma"/>
      <w:sz w:val="16"/>
      <w:lang w:val="x-none" w:eastAsia="ru-RU"/>
    </w:rPr>
  </w:style>
  <w:style w:type="character" w:customStyle="1" w:styleId="3b">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locked/>
    <w:rsid w:val="00AE2D74"/>
    <w:rPr>
      <w:rFonts w:ascii="Arial" w:hAnsi="Arial"/>
      <w:b/>
      <w:sz w:val="20"/>
      <w:lang w:val="x-none" w:eastAsia="ru-RU"/>
    </w:rPr>
  </w:style>
  <w:style w:type="table" w:styleId="afff6">
    <w:name w:val="Table Grid"/>
    <w:basedOn w:val="af"/>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d"/>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f1">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f2">
    <w:name w:val="Тема примечания Знак1"/>
    <w:uiPriority w:val="99"/>
    <w:semiHidden/>
    <w:rsid w:val="00AE2D74"/>
    <w:rPr>
      <w:rFonts w:ascii="Arial" w:hAnsi="Arial"/>
      <w:b/>
      <w:sz w:val="20"/>
      <w:lang w:val="x-none" w:eastAsia="ru-RU"/>
    </w:rPr>
  </w:style>
  <w:style w:type="character" w:styleId="afff7">
    <w:name w:val="Hyperlink"/>
    <w:basedOn w:val="ae"/>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f8">
    <w:name w:val="Normal Indent"/>
    <w:basedOn w:val="ad"/>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f9">
    <w:name w:val="Таблицы (моноширинный)"/>
    <w:basedOn w:val="ad"/>
    <w:next w:val="ad"/>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a">
    <w:name w:val="Цветовое выделение"/>
    <w:uiPriority w:val="99"/>
    <w:rsid w:val="00AE2D74"/>
    <w:rPr>
      <w:b/>
      <w:color w:val="000080"/>
      <w:sz w:val="28"/>
    </w:rPr>
  </w:style>
  <w:style w:type="paragraph" w:customStyle="1" w:styleId="afffb">
    <w:name w:val="Прижатый влево"/>
    <w:basedOn w:val="ad"/>
    <w:next w:val="ad"/>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c">
    <w:name w:val="Гипертекстовая ссылка"/>
    <w:uiPriority w:val="99"/>
    <w:rsid w:val="00AE2D74"/>
    <w:rPr>
      <w:b/>
      <w:color w:val="008000"/>
      <w:sz w:val="28"/>
    </w:rPr>
  </w:style>
  <w:style w:type="character" w:styleId="afffd">
    <w:name w:val="FollowedHyperlink"/>
    <w:basedOn w:val="ae"/>
    <w:uiPriority w:val="99"/>
    <w:rsid w:val="00AE2D74"/>
    <w:rPr>
      <w:rFonts w:cs="Times New Roman"/>
      <w:color w:val="800080"/>
      <w:u w:val="single"/>
    </w:rPr>
  </w:style>
  <w:style w:type="paragraph" w:customStyle="1" w:styleId="afffe">
    <w:name w:val="Пункт б/н"/>
    <w:basedOn w:val="ad"/>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d"/>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f">
    <w:name w:val="бычный"/>
    <w:link w:val="affff0"/>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f0">
    <w:name w:val="бычный Знак"/>
    <w:link w:val="affff"/>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AE2D74"/>
    <w:pPr>
      <w:autoSpaceDN/>
      <w:adjustRightInd/>
      <w:ind w:firstLine="567"/>
    </w:pPr>
    <w:rPr>
      <w:rFonts w:ascii="Times New Roman" w:hAnsi="Times New Roman" w:cs="Times New Roman"/>
      <w:szCs w:val="20"/>
    </w:rPr>
  </w:style>
  <w:style w:type="paragraph" w:customStyle="1" w:styleId="Iniiaiieoaeno">
    <w:name w:val="Iniiaiie oaeno"/>
    <w:basedOn w:val="ad"/>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1">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d"/>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f3">
    <w:name w:val="Основной текст с отступом Знак1"/>
    <w:aliases w:val="текст Знак1"/>
    <w:uiPriority w:val="99"/>
    <w:semiHidden/>
    <w:rsid w:val="00AE2D74"/>
    <w:rPr>
      <w:rFonts w:ascii="Arial" w:hAnsi="Arial"/>
    </w:rPr>
  </w:style>
  <w:style w:type="character" w:styleId="affff2">
    <w:name w:val="Strong"/>
    <w:basedOn w:val="ae"/>
    <w:uiPriority w:val="22"/>
    <w:qFormat/>
    <w:rsid w:val="00AE2D74"/>
    <w:rPr>
      <w:rFonts w:cs="Times New Roman"/>
      <w:b/>
    </w:rPr>
  </w:style>
  <w:style w:type="paragraph" w:customStyle="1" w:styleId="1f4">
    <w:name w:val="Без интервала1"/>
    <w:link w:val="NoSpacingChar"/>
    <w:uiPriority w:val="99"/>
    <w:rsid w:val="00AE2D74"/>
    <w:pPr>
      <w:spacing w:after="0" w:line="240" w:lineRule="auto"/>
    </w:pPr>
    <w:rPr>
      <w:rFonts w:ascii="Calibri" w:eastAsia="Times New Roman" w:hAnsi="Calibri" w:cs="Times New Roman"/>
    </w:rPr>
  </w:style>
  <w:style w:type="paragraph" w:customStyle="1" w:styleId="2c">
    <w:name w:val="Абзац списка2"/>
    <w:basedOn w:val="ad"/>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f3">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d"/>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d"/>
    <w:next w:val="ad"/>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d"/>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d"/>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d"/>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d"/>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d"/>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d"/>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d"/>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d"/>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d"/>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d"/>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d"/>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d"/>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d"/>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d"/>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d"/>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d"/>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d"/>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d"/>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d"/>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d"/>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d"/>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d"/>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d"/>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d"/>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d"/>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d"/>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d"/>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d"/>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d"/>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d"/>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d"/>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d"/>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d"/>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d"/>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d"/>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c">
    <w:name w:val="Абзац списка3"/>
    <w:basedOn w:val="ad"/>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d"/>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4">
    <w:name w:val="Знак Знак Знак Знак Знак Знак Знак"/>
    <w:basedOn w:val="ad"/>
    <w:rsid w:val="00AE2D74"/>
    <w:pPr>
      <w:spacing w:after="160" w:line="240" w:lineRule="exact"/>
    </w:pPr>
    <w:rPr>
      <w:rFonts w:ascii="Verdana" w:eastAsia="Times New Roman" w:hAnsi="Verdana" w:cs="Verdana"/>
      <w:sz w:val="20"/>
      <w:szCs w:val="20"/>
      <w:lang w:val="en-US"/>
    </w:rPr>
  </w:style>
  <w:style w:type="paragraph" w:styleId="affff5">
    <w:name w:val="Subtitle"/>
    <w:basedOn w:val="ad"/>
    <w:link w:val="affff6"/>
    <w:uiPriority w:val="11"/>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f6">
    <w:name w:val="Подзаголовок Знак"/>
    <w:basedOn w:val="ae"/>
    <w:link w:val="affff5"/>
    <w:uiPriority w:val="11"/>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f5">
    <w:name w:val="Текст выноски Знак1"/>
    <w:uiPriority w:val="99"/>
    <w:semiHidden/>
    <w:rsid w:val="00AE2D74"/>
    <w:rPr>
      <w:rFonts w:ascii="Tahoma" w:hAnsi="Tahoma"/>
      <w:sz w:val="16"/>
    </w:rPr>
  </w:style>
  <w:style w:type="character" w:customStyle="1" w:styleId="213">
    <w:name w:val="Основной текст 2 Знак1"/>
    <w:aliases w:val="Основной текст Приложения Знак1"/>
    <w:uiPriority w:val="99"/>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d"/>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d"/>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d"/>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d"/>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d"/>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d"/>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7">
    <w:name w:val="Текст в документе"/>
    <w:basedOn w:val="ad"/>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f8">
    <w:name w:val="footnote text"/>
    <w:basedOn w:val="ad"/>
    <w:link w:val="affff9"/>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9">
    <w:name w:val="Текст сноски Знак"/>
    <w:basedOn w:val="ae"/>
    <w:link w:val="affff8"/>
    <w:uiPriority w:val="99"/>
    <w:rsid w:val="00AE2D74"/>
    <w:rPr>
      <w:rFonts w:ascii="Arial" w:eastAsia="Times New Roman" w:hAnsi="Arial" w:cs="Arial"/>
      <w:sz w:val="20"/>
      <w:szCs w:val="20"/>
      <w:lang w:eastAsia="ru-RU"/>
    </w:rPr>
  </w:style>
  <w:style w:type="character" w:styleId="affffa">
    <w:name w:val="footnote reference"/>
    <w:basedOn w:val="ae"/>
    <w:uiPriority w:val="99"/>
    <w:unhideWhenUsed/>
    <w:rsid w:val="00AE2D74"/>
    <w:rPr>
      <w:rFonts w:cs="Times New Roman"/>
      <w:vertAlign w:val="superscript"/>
    </w:rPr>
  </w:style>
  <w:style w:type="character" w:customStyle="1" w:styleId="aff0">
    <w:name w:val="Абзац списка Знак"/>
    <w:aliases w:val="Нумерованый список Знак,Абзац маркированнный Знак,ПАРАГРАФ Знак,UL Знак,1. Абзац списка Знак,Table-Normal Знак,RSHB_Table-Normal Знак,Предусловия Знак,Subtle Emphasis Знак,head 5 Знак,Светлая сетка - Акцент 31 Знак,List Paragraph Знак"/>
    <w:basedOn w:val="ae"/>
    <w:link w:val="aff"/>
    <w:uiPriority w:val="34"/>
    <w:rsid w:val="00FA4DFB"/>
    <w:rPr>
      <w:rFonts w:ascii="Times New Roman" w:eastAsia="Times New Roman" w:hAnsi="Times New Roman" w:cs="Times New Roman"/>
      <w:sz w:val="24"/>
      <w:szCs w:val="24"/>
      <w:lang w:eastAsia="ru-RU"/>
    </w:rPr>
  </w:style>
  <w:style w:type="numbering" w:customStyle="1" w:styleId="2d">
    <w:name w:val="Нет списка2"/>
    <w:next w:val="af0"/>
    <w:semiHidden/>
    <w:unhideWhenUsed/>
    <w:rsid w:val="00E971A4"/>
  </w:style>
  <w:style w:type="numbering" w:customStyle="1" w:styleId="110">
    <w:name w:val="Нет списка11"/>
    <w:next w:val="af0"/>
    <w:uiPriority w:val="99"/>
    <w:semiHidden/>
    <w:unhideWhenUsed/>
    <w:rsid w:val="00E971A4"/>
  </w:style>
  <w:style w:type="table" w:customStyle="1" w:styleId="1f6">
    <w:name w:val="Сетка таблицы1"/>
    <w:basedOn w:val="af"/>
    <w:next w:val="afff6"/>
    <w:uiPriority w:val="5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
    <w:basedOn w:val="ae"/>
    <w:rsid w:val="0075746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footnotedescription">
    <w:name w:val="footnote description"/>
    <w:next w:val="ad"/>
    <w:link w:val="footnotedescriptionChar"/>
    <w:hidden/>
    <w:rsid w:val="00D11EAA"/>
    <w:pPr>
      <w:spacing w:after="0" w:line="274" w:lineRule="auto"/>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D11EAA"/>
    <w:rPr>
      <w:rFonts w:ascii="Times New Roman" w:eastAsia="Times New Roman" w:hAnsi="Times New Roman" w:cs="Times New Roman"/>
      <w:color w:val="000000"/>
      <w:sz w:val="20"/>
      <w:lang w:eastAsia="ru-RU"/>
    </w:rPr>
  </w:style>
  <w:style w:type="character" w:customStyle="1" w:styleId="footnotemark">
    <w:name w:val="footnote mark"/>
    <w:hidden/>
    <w:rsid w:val="00D11EAA"/>
    <w:rPr>
      <w:rFonts w:ascii="Times New Roman" w:eastAsia="Times New Roman" w:hAnsi="Times New Roman" w:cs="Times New Roman"/>
      <w:color w:val="000000"/>
      <w:sz w:val="20"/>
      <w:vertAlign w:val="superscript"/>
    </w:rPr>
  </w:style>
  <w:style w:type="table" w:customStyle="1" w:styleId="TableGrid">
    <w:name w:val="TableGrid"/>
    <w:rsid w:val="00D11EA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6">
    <w:name w:val="Тире"/>
    <w:basedOn w:val="ad"/>
    <w:uiPriority w:val="99"/>
    <w:rsid w:val="00D11EAA"/>
    <w:pPr>
      <w:widowControl w:val="0"/>
      <w:numPr>
        <w:numId w:val="9"/>
      </w:numPr>
      <w:spacing w:after="120" w:line="240" w:lineRule="auto"/>
    </w:pPr>
    <w:rPr>
      <w:rFonts w:ascii="Times New Roman" w:eastAsia="MS Mincho" w:hAnsi="Times New Roman" w:cs="Times New Roman"/>
      <w:sz w:val="24"/>
      <w:szCs w:val="24"/>
      <w:lang w:eastAsia="ja-JP"/>
    </w:rPr>
  </w:style>
  <w:style w:type="paragraph" w:customStyle="1" w:styleId="1f7">
    <w:name w:val="Пункт1"/>
    <w:basedOn w:val="ad"/>
    <w:rsid w:val="00D11EAA"/>
    <w:pPr>
      <w:spacing w:after="0" w:line="360" w:lineRule="auto"/>
      <w:jc w:val="both"/>
    </w:pPr>
    <w:rPr>
      <w:rFonts w:ascii="Times New Roman" w:eastAsia="Times New Roman" w:hAnsi="Times New Roman" w:cs="Times New Roman"/>
      <w:sz w:val="28"/>
      <w:szCs w:val="28"/>
      <w:lang w:eastAsia="ru-RU"/>
    </w:rPr>
  </w:style>
  <w:style w:type="paragraph" w:customStyle="1" w:styleId="ConsNonformat">
    <w:name w:val="ConsNonformat"/>
    <w:rsid w:val="00D11E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11E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customStyle="1" w:styleId="1f8">
    <w:name w:val="Светлая заливка1"/>
    <w:uiPriority w:val="99"/>
    <w:rsid w:val="00D11EAA"/>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42">
    <w:name w:val="Знак Знак4"/>
    <w:uiPriority w:val="99"/>
    <w:locked/>
    <w:rsid w:val="00D11EAA"/>
    <w:rPr>
      <w:rFonts w:ascii="Times New Roman" w:hAnsi="Times New Roman"/>
      <w:sz w:val="20"/>
    </w:rPr>
  </w:style>
  <w:style w:type="paragraph" w:styleId="affffb">
    <w:name w:val="Date"/>
    <w:basedOn w:val="ad"/>
    <w:next w:val="ad"/>
    <w:link w:val="affffc"/>
    <w:uiPriority w:val="99"/>
    <w:rsid w:val="00D11EAA"/>
    <w:pPr>
      <w:spacing w:after="0" w:line="240" w:lineRule="auto"/>
    </w:pPr>
    <w:rPr>
      <w:rFonts w:ascii="Times New Roman" w:eastAsia="Times New Roman" w:hAnsi="Times New Roman" w:cs="Times New Roman"/>
      <w:sz w:val="24"/>
      <w:szCs w:val="20"/>
      <w:lang w:eastAsia="ru-RU"/>
    </w:rPr>
  </w:style>
  <w:style w:type="character" w:customStyle="1" w:styleId="affffc">
    <w:name w:val="Дата Знак"/>
    <w:basedOn w:val="ae"/>
    <w:link w:val="affffb"/>
    <w:uiPriority w:val="99"/>
    <w:rsid w:val="00D11EAA"/>
    <w:rPr>
      <w:rFonts w:ascii="Times New Roman" w:eastAsia="Times New Roman" w:hAnsi="Times New Roman" w:cs="Times New Roman"/>
      <w:sz w:val="24"/>
      <w:szCs w:val="20"/>
      <w:lang w:eastAsia="ru-RU"/>
    </w:rPr>
  </w:style>
  <w:style w:type="paragraph" w:customStyle="1" w:styleId="affffd">
    <w:name w:val="Текст документа"/>
    <w:basedOn w:val="af9"/>
    <w:uiPriority w:val="99"/>
    <w:rsid w:val="00D11EAA"/>
    <w:pPr>
      <w:widowControl/>
      <w:autoSpaceDE/>
      <w:autoSpaceDN/>
      <w:adjustRightInd/>
      <w:spacing w:after="0"/>
      <w:ind w:firstLine="720"/>
      <w:jc w:val="both"/>
    </w:pPr>
    <w:rPr>
      <w:rFonts w:ascii="Times New Roman" w:hAnsi="Times New Roman"/>
      <w:sz w:val="28"/>
    </w:rPr>
  </w:style>
  <w:style w:type="paragraph" w:customStyle="1" w:styleId="1f9">
    <w:name w:val="Рецензия1"/>
    <w:hidden/>
    <w:uiPriority w:val="99"/>
    <w:semiHidden/>
    <w:rsid w:val="00D11EAA"/>
    <w:pPr>
      <w:spacing w:after="0" w:line="240" w:lineRule="auto"/>
    </w:pPr>
    <w:rPr>
      <w:rFonts w:ascii="Times New Roman" w:eastAsia="Times New Roman" w:hAnsi="Times New Roman" w:cs="Times New Roman"/>
      <w:sz w:val="24"/>
      <w:szCs w:val="24"/>
      <w:lang w:eastAsia="ru-RU"/>
    </w:rPr>
  </w:style>
  <w:style w:type="paragraph" w:customStyle="1" w:styleId="2f">
    <w:name w:val="Рецензия2"/>
    <w:hidden/>
    <w:uiPriority w:val="99"/>
    <w:semiHidden/>
    <w:rsid w:val="00D11EAA"/>
    <w:pPr>
      <w:spacing w:after="0" w:line="240" w:lineRule="auto"/>
    </w:pPr>
    <w:rPr>
      <w:rFonts w:ascii="Times New Roman" w:eastAsia="Times New Roman" w:hAnsi="Times New Roman" w:cs="Times New Roman"/>
      <w:sz w:val="24"/>
      <w:szCs w:val="24"/>
      <w:lang w:eastAsia="ru-RU"/>
    </w:rPr>
  </w:style>
  <w:style w:type="paragraph" w:customStyle="1" w:styleId="caaieiaie1">
    <w:name w:val="caaieiaie 1"/>
    <w:basedOn w:val="ad"/>
    <w:next w:val="ad"/>
    <w:rsid w:val="00D11EAA"/>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0">
    <w:name w:val="Стиль22"/>
    <w:basedOn w:val="af9"/>
    <w:rsid w:val="00D11EAA"/>
    <w:pPr>
      <w:widowControl/>
      <w:autoSpaceDE/>
      <w:autoSpaceDN/>
      <w:adjustRightInd/>
      <w:spacing w:after="0"/>
      <w:jc w:val="both"/>
    </w:pPr>
    <w:rPr>
      <w:rFonts w:ascii="Times New Roman" w:hAnsi="Times New Roman"/>
      <w:iCs/>
      <w:sz w:val="28"/>
      <w:szCs w:val="28"/>
    </w:rPr>
  </w:style>
  <w:style w:type="paragraph" w:customStyle="1" w:styleId="affffe">
    <w:name w:val="Норм_док"/>
    <w:basedOn w:val="af9"/>
    <w:rsid w:val="00D11EAA"/>
    <w:pPr>
      <w:autoSpaceDE/>
      <w:autoSpaceDN/>
      <w:adjustRightInd/>
      <w:spacing w:before="60" w:after="0" w:line="288" w:lineRule="auto"/>
      <w:ind w:firstLine="720"/>
      <w:jc w:val="both"/>
    </w:pPr>
    <w:rPr>
      <w:rFonts w:ascii="Times New Roman" w:hAnsi="Times New Roman"/>
      <w:iCs/>
      <w:sz w:val="28"/>
      <w:szCs w:val="28"/>
    </w:rPr>
  </w:style>
  <w:style w:type="paragraph" w:styleId="1fa">
    <w:name w:val="toc 1"/>
    <w:basedOn w:val="ad"/>
    <w:next w:val="ad"/>
    <w:link w:val="1fb"/>
    <w:autoRedefine/>
    <w:uiPriority w:val="39"/>
    <w:qFormat/>
    <w:rsid w:val="00D11EAA"/>
    <w:pPr>
      <w:spacing w:after="0" w:line="240" w:lineRule="auto"/>
    </w:pPr>
    <w:rPr>
      <w:rFonts w:ascii="Times New Roman" w:eastAsia="Times New Roman" w:hAnsi="Times New Roman" w:cs="Times New Roman"/>
      <w:sz w:val="24"/>
      <w:szCs w:val="24"/>
      <w:lang w:eastAsia="ru-RU"/>
    </w:rPr>
  </w:style>
  <w:style w:type="paragraph" w:styleId="2f0">
    <w:name w:val="toc 2"/>
    <w:basedOn w:val="ad"/>
    <w:next w:val="ad"/>
    <w:autoRedefine/>
    <w:uiPriority w:val="39"/>
    <w:qFormat/>
    <w:rsid w:val="00D11EAA"/>
    <w:pPr>
      <w:spacing w:after="0" w:line="240" w:lineRule="auto"/>
      <w:ind w:left="240"/>
    </w:pPr>
    <w:rPr>
      <w:rFonts w:ascii="Times New Roman" w:eastAsia="Times New Roman" w:hAnsi="Times New Roman" w:cs="Times New Roman"/>
      <w:sz w:val="24"/>
      <w:szCs w:val="24"/>
      <w:lang w:eastAsia="ru-RU"/>
    </w:rPr>
  </w:style>
  <w:style w:type="paragraph" w:styleId="3d">
    <w:name w:val="toc 3"/>
    <w:basedOn w:val="ad"/>
    <w:next w:val="ad"/>
    <w:autoRedefine/>
    <w:uiPriority w:val="39"/>
    <w:qFormat/>
    <w:rsid w:val="00D11EAA"/>
    <w:pPr>
      <w:spacing w:after="0" w:line="240" w:lineRule="auto"/>
      <w:ind w:left="480"/>
    </w:pPr>
    <w:rPr>
      <w:rFonts w:ascii="Times New Roman" w:eastAsia="Times New Roman" w:hAnsi="Times New Roman" w:cs="Times New Roman"/>
      <w:sz w:val="24"/>
      <w:szCs w:val="24"/>
      <w:lang w:eastAsia="ru-RU"/>
    </w:rPr>
  </w:style>
  <w:style w:type="paragraph" w:customStyle="1" w:styleId="2f1">
    <w:name w:val="Знак2"/>
    <w:basedOn w:val="ad"/>
    <w:rsid w:val="00D11EAA"/>
    <w:pPr>
      <w:spacing w:after="160" w:line="240" w:lineRule="exact"/>
    </w:pPr>
    <w:rPr>
      <w:rFonts w:ascii="Verdana" w:eastAsia="Times New Roman" w:hAnsi="Verdana" w:cs="Verdana"/>
      <w:sz w:val="20"/>
      <w:szCs w:val="20"/>
      <w:lang w:val="en-US"/>
    </w:rPr>
  </w:style>
  <w:style w:type="paragraph" w:customStyle="1" w:styleId="221">
    <w:name w:val="Знак22"/>
    <w:basedOn w:val="ad"/>
    <w:uiPriority w:val="99"/>
    <w:rsid w:val="00D11EAA"/>
    <w:pPr>
      <w:spacing w:after="160" w:line="240" w:lineRule="exact"/>
    </w:pPr>
    <w:rPr>
      <w:rFonts w:ascii="Verdana" w:eastAsia="Times New Roman" w:hAnsi="Verdana" w:cs="Verdana"/>
      <w:sz w:val="20"/>
      <w:szCs w:val="20"/>
      <w:lang w:val="en-US"/>
    </w:rPr>
  </w:style>
  <w:style w:type="character" w:customStyle="1" w:styleId="apple-style-span">
    <w:name w:val="apple-style-span"/>
    <w:rsid w:val="00D11EAA"/>
  </w:style>
  <w:style w:type="character" w:customStyle="1" w:styleId="apple-converted-space">
    <w:name w:val="apple-converted-space"/>
    <w:rsid w:val="00D11EAA"/>
  </w:style>
  <w:style w:type="paragraph" w:customStyle="1" w:styleId="A10">
    <w:name w:val="A1"/>
    <w:basedOn w:val="ad"/>
    <w:rsid w:val="00D11EAA"/>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d"/>
    <w:rsid w:val="00D11EAA"/>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d"/>
    <w:rsid w:val="00D11EAA"/>
    <w:pPr>
      <w:numPr>
        <w:ilvl w:val="2"/>
        <w:numId w:val="10"/>
      </w:numPr>
      <w:spacing w:before="120" w:after="0" w:line="240" w:lineRule="auto"/>
      <w:jc w:val="both"/>
    </w:pPr>
    <w:rPr>
      <w:rFonts w:ascii="Times New Roman" w:eastAsia="Times New Roman" w:hAnsi="Times New Roman" w:cs="Times New Roman"/>
      <w:sz w:val="28"/>
      <w:szCs w:val="28"/>
      <w:lang w:eastAsia="ru-RU"/>
    </w:rPr>
  </w:style>
  <w:style w:type="character" w:customStyle="1" w:styleId="FontStyle57">
    <w:name w:val="Font Style57"/>
    <w:rsid w:val="00D11EAA"/>
    <w:rPr>
      <w:rFonts w:ascii="Times New Roman" w:hAnsi="Times New Roman"/>
      <w:sz w:val="20"/>
    </w:rPr>
  </w:style>
  <w:style w:type="paragraph" w:customStyle="1" w:styleId="3e">
    <w:name w:val="Заг3"/>
    <w:basedOn w:val="31"/>
    <w:rsid w:val="00D11EAA"/>
    <w:pPr>
      <w:widowControl w:val="0"/>
      <w:numPr>
        <w:ilvl w:val="0"/>
        <w:numId w:val="0"/>
      </w:numPr>
      <w:tabs>
        <w:tab w:val="left" w:pos="1680"/>
      </w:tabs>
      <w:suppressAutoHyphens w:val="0"/>
      <w:snapToGrid w:val="0"/>
      <w:spacing w:after="240"/>
      <w:ind w:left="1502" w:hanging="822"/>
    </w:pPr>
    <w:rPr>
      <w:rFonts w:ascii="Arial" w:hAnsi="Arial" w:cs="Arial"/>
      <w:sz w:val="24"/>
      <w:szCs w:val="24"/>
      <w:lang w:eastAsia="ko-KR"/>
    </w:rPr>
  </w:style>
  <w:style w:type="paragraph" w:customStyle="1" w:styleId="font0">
    <w:name w:val="font0"/>
    <w:basedOn w:val="ad"/>
    <w:rsid w:val="00D11EAA"/>
    <w:pPr>
      <w:spacing w:before="100" w:beforeAutospacing="1" w:after="100" w:afterAutospacing="1" w:line="240" w:lineRule="auto"/>
    </w:pPr>
    <w:rPr>
      <w:rFonts w:ascii="Arial" w:eastAsia="Arial Unicode MS" w:hAnsi="Arial" w:cs="Arial"/>
      <w:sz w:val="20"/>
      <w:szCs w:val="20"/>
      <w:lang w:val="en-US"/>
    </w:rPr>
  </w:style>
  <w:style w:type="paragraph" w:customStyle="1" w:styleId="afffff">
    <w:name w:val="ТекстОбычный"/>
    <w:rsid w:val="00D11EAA"/>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d"/>
    <w:rsid w:val="00D11EAA"/>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0">
    <w:name w:val="Список маркированный"/>
    <w:basedOn w:val="ad"/>
    <w:rsid w:val="00D11EAA"/>
    <w:pPr>
      <w:spacing w:after="0" w:line="360" w:lineRule="auto"/>
      <w:jc w:val="both"/>
    </w:pPr>
    <w:rPr>
      <w:rFonts w:ascii="Arial" w:eastAsia="Times New Roman" w:hAnsi="Arial" w:cs="Times New Roman"/>
      <w:szCs w:val="20"/>
    </w:rPr>
  </w:style>
  <w:style w:type="paragraph" w:customStyle="1" w:styleId="afffff1">
    <w:name w:val="Таблица"/>
    <w:basedOn w:val="ad"/>
    <w:link w:val="afffff2"/>
    <w:qFormat/>
    <w:rsid w:val="00D11EAA"/>
    <w:pPr>
      <w:spacing w:before="40" w:after="0" w:line="360" w:lineRule="auto"/>
      <w:jc w:val="both"/>
    </w:pPr>
    <w:rPr>
      <w:rFonts w:ascii="Arial" w:eastAsia="Times New Roman" w:hAnsi="Arial" w:cs="Times New Roman"/>
      <w:szCs w:val="20"/>
    </w:rPr>
  </w:style>
  <w:style w:type="paragraph" w:styleId="53">
    <w:name w:val="toc 5"/>
    <w:basedOn w:val="ad"/>
    <w:next w:val="ad"/>
    <w:autoRedefine/>
    <w:uiPriority w:val="99"/>
    <w:rsid w:val="00D11EAA"/>
    <w:pPr>
      <w:spacing w:after="0" w:line="240" w:lineRule="auto"/>
      <w:ind w:left="720"/>
    </w:pPr>
    <w:rPr>
      <w:rFonts w:ascii="Times New Roman" w:eastAsia="Times New Roman" w:hAnsi="Times New Roman" w:cs="Times New Roman"/>
      <w:sz w:val="20"/>
      <w:szCs w:val="20"/>
      <w:lang w:val="en-US"/>
    </w:rPr>
  </w:style>
  <w:style w:type="paragraph" w:styleId="43">
    <w:name w:val="toc 4"/>
    <w:basedOn w:val="ad"/>
    <w:next w:val="ad"/>
    <w:autoRedefine/>
    <w:uiPriority w:val="99"/>
    <w:rsid w:val="00D11EAA"/>
    <w:pPr>
      <w:spacing w:after="0" w:line="240" w:lineRule="auto"/>
      <w:ind w:left="480"/>
    </w:pPr>
    <w:rPr>
      <w:rFonts w:ascii="Times New Roman" w:eastAsia="Times New Roman" w:hAnsi="Times New Roman" w:cs="Times New Roman"/>
      <w:sz w:val="20"/>
      <w:szCs w:val="20"/>
      <w:lang w:val="en-US"/>
    </w:rPr>
  </w:style>
  <w:style w:type="paragraph" w:styleId="62">
    <w:name w:val="toc 6"/>
    <w:basedOn w:val="ad"/>
    <w:next w:val="ad"/>
    <w:autoRedefine/>
    <w:uiPriority w:val="99"/>
    <w:rsid w:val="00D11EAA"/>
    <w:pPr>
      <w:spacing w:after="0" w:line="240" w:lineRule="auto"/>
      <w:ind w:left="960"/>
    </w:pPr>
    <w:rPr>
      <w:rFonts w:ascii="Times New Roman" w:eastAsia="Times New Roman" w:hAnsi="Times New Roman" w:cs="Times New Roman"/>
      <w:sz w:val="20"/>
      <w:szCs w:val="20"/>
      <w:lang w:val="en-US"/>
    </w:rPr>
  </w:style>
  <w:style w:type="paragraph" w:styleId="73">
    <w:name w:val="toc 7"/>
    <w:basedOn w:val="ad"/>
    <w:next w:val="ad"/>
    <w:autoRedefine/>
    <w:uiPriority w:val="99"/>
    <w:rsid w:val="00D11EAA"/>
    <w:pPr>
      <w:spacing w:after="0" w:line="240" w:lineRule="auto"/>
      <w:ind w:left="1200"/>
    </w:pPr>
    <w:rPr>
      <w:rFonts w:ascii="Times New Roman" w:eastAsia="Times New Roman" w:hAnsi="Times New Roman" w:cs="Times New Roman"/>
      <w:sz w:val="20"/>
      <w:szCs w:val="20"/>
      <w:lang w:val="en-US"/>
    </w:rPr>
  </w:style>
  <w:style w:type="paragraph" w:styleId="82">
    <w:name w:val="toc 8"/>
    <w:basedOn w:val="ad"/>
    <w:next w:val="ad"/>
    <w:autoRedefine/>
    <w:uiPriority w:val="99"/>
    <w:rsid w:val="00D11EAA"/>
    <w:pPr>
      <w:spacing w:after="0" w:line="240" w:lineRule="auto"/>
      <w:ind w:left="1440"/>
    </w:pPr>
    <w:rPr>
      <w:rFonts w:ascii="Times New Roman" w:eastAsia="Times New Roman" w:hAnsi="Times New Roman" w:cs="Times New Roman"/>
      <w:sz w:val="20"/>
      <w:szCs w:val="20"/>
      <w:lang w:val="en-US"/>
    </w:rPr>
  </w:style>
  <w:style w:type="paragraph" w:styleId="91">
    <w:name w:val="toc 9"/>
    <w:basedOn w:val="ad"/>
    <w:next w:val="ad"/>
    <w:autoRedefine/>
    <w:uiPriority w:val="99"/>
    <w:rsid w:val="00D11EAA"/>
    <w:pPr>
      <w:spacing w:after="0" w:line="240" w:lineRule="auto"/>
      <w:ind w:left="1680"/>
    </w:pPr>
    <w:rPr>
      <w:rFonts w:ascii="Times New Roman" w:eastAsia="Times New Roman" w:hAnsi="Times New Roman" w:cs="Times New Roman"/>
      <w:sz w:val="20"/>
      <w:szCs w:val="20"/>
      <w:lang w:val="en-US"/>
    </w:rPr>
  </w:style>
  <w:style w:type="paragraph" w:customStyle="1" w:styleId="2f2">
    <w:name w:val="Заг2"/>
    <w:basedOn w:val="25"/>
    <w:rsid w:val="00D11EAA"/>
    <w:pPr>
      <w:widowControl w:val="0"/>
      <w:tabs>
        <w:tab w:val="left" w:pos="288"/>
      </w:tabs>
      <w:snapToGrid w:val="0"/>
      <w:spacing w:after="240"/>
      <w:ind w:left="1355" w:hanging="590"/>
    </w:pPr>
    <w:rPr>
      <w:rFonts w:ascii="Arial" w:hAnsi="Arial" w:cs="Arial"/>
      <w:i w:val="0"/>
      <w:iCs w:val="0"/>
    </w:rPr>
  </w:style>
  <w:style w:type="paragraph" w:customStyle="1" w:styleId="Default">
    <w:name w:val="Default"/>
    <w:link w:val="Default0"/>
    <w:rsid w:val="00D11E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D11EAA"/>
    <w:pPr>
      <w:spacing w:before="120" w:after="120"/>
    </w:pPr>
    <w:rPr>
      <w:color w:val="auto"/>
    </w:rPr>
  </w:style>
  <w:style w:type="paragraph" w:customStyle="1" w:styleId="1fc">
    <w:name w:val="Заг1"/>
    <w:basedOn w:val="18"/>
    <w:link w:val="1fd"/>
    <w:rsid w:val="00D11EAA"/>
    <w:pPr>
      <w:keepNext/>
      <w:widowControl w:val="0"/>
      <w:snapToGrid w:val="0"/>
      <w:spacing w:after="200" w:line="240" w:lineRule="auto"/>
      <w:jc w:val="center"/>
    </w:pPr>
    <w:rPr>
      <w:rFonts w:ascii="Arial" w:hAnsi="Arial" w:cs="Times New Roman"/>
      <w:b/>
      <w:caps/>
      <w:spacing w:val="20"/>
      <w:kern w:val="32"/>
      <w:lang w:val="ru-RU" w:eastAsia="ru-RU"/>
    </w:rPr>
  </w:style>
  <w:style w:type="character" w:customStyle="1" w:styleId="1fd">
    <w:name w:val="Заг1 Знак"/>
    <w:link w:val="1fc"/>
    <w:locked/>
    <w:rsid w:val="00D11EAA"/>
    <w:rPr>
      <w:rFonts w:ascii="Arial" w:eastAsia="Times New Roman" w:hAnsi="Arial" w:cs="Times New Roman"/>
      <w:b/>
      <w:caps/>
      <w:spacing w:val="20"/>
      <w:kern w:val="32"/>
      <w:sz w:val="20"/>
      <w:szCs w:val="20"/>
      <w:lang w:eastAsia="ru-RU"/>
    </w:rPr>
  </w:style>
  <w:style w:type="paragraph" w:customStyle="1" w:styleId="a9">
    <w:name w:val="Текст ТЗ"/>
    <w:basedOn w:val="18"/>
    <w:link w:val="afffff3"/>
    <w:rsid w:val="00D11EAA"/>
    <w:pPr>
      <w:keepNext/>
      <w:numPr>
        <w:ilvl w:val="1"/>
        <w:numId w:val="11"/>
      </w:numPr>
      <w:suppressAutoHyphens/>
      <w:spacing w:after="0" w:line="312" w:lineRule="auto"/>
      <w:jc w:val="both"/>
    </w:pPr>
    <w:rPr>
      <w:rFonts w:ascii="Calibri" w:hAnsi="Calibri" w:cs="Times New Roman"/>
      <w:kern w:val="28"/>
      <w:sz w:val="28"/>
      <w:szCs w:val="28"/>
      <w:lang w:val="ru-RU" w:eastAsia="ko-KR"/>
    </w:rPr>
  </w:style>
  <w:style w:type="character" w:customStyle="1" w:styleId="afffff3">
    <w:name w:val="Текст ТЗ Знак"/>
    <w:link w:val="a9"/>
    <w:locked/>
    <w:rsid w:val="00D11EAA"/>
    <w:rPr>
      <w:rFonts w:ascii="Calibri" w:eastAsia="Times New Roman" w:hAnsi="Calibri" w:cs="Times New Roman"/>
      <w:kern w:val="28"/>
      <w:sz w:val="28"/>
      <w:szCs w:val="28"/>
      <w:lang w:eastAsia="ko-KR"/>
    </w:rPr>
  </w:style>
  <w:style w:type="character" w:customStyle="1" w:styleId="54">
    <w:name w:val="Знак Знак5"/>
    <w:uiPriority w:val="99"/>
    <w:locked/>
    <w:rsid w:val="00D11EAA"/>
    <w:rPr>
      <w:rFonts w:eastAsia="Times New Roman"/>
      <w:sz w:val="24"/>
      <w:lang w:val="en-US"/>
    </w:rPr>
  </w:style>
  <w:style w:type="paragraph" w:customStyle="1" w:styleId="afffff4">
    <w:name w:val="Знак Знак Знак Знак Знак Знак"/>
    <w:basedOn w:val="ad"/>
    <w:next w:val="18"/>
    <w:uiPriority w:val="99"/>
    <w:rsid w:val="00D11EAA"/>
    <w:pPr>
      <w:spacing w:after="160" w:line="240" w:lineRule="exact"/>
      <w:jc w:val="both"/>
    </w:pPr>
    <w:rPr>
      <w:rFonts w:ascii="Verdana" w:eastAsia="Times New Roman" w:hAnsi="Verdana" w:cs="Times New Roman"/>
      <w:sz w:val="20"/>
      <w:szCs w:val="20"/>
      <w:lang w:val="en-US"/>
    </w:rPr>
  </w:style>
  <w:style w:type="paragraph" w:customStyle="1" w:styleId="214">
    <w:name w:val="Знак21"/>
    <w:basedOn w:val="ad"/>
    <w:uiPriority w:val="99"/>
    <w:rsid w:val="00D11EAA"/>
    <w:pPr>
      <w:spacing w:after="160" w:line="240" w:lineRule="exact"/>
    </w:pPr>
    <w:rPr>
      <w:rFonts w:ascii="Verdana" w:eastAsia="Times New Roman" w:hAnsi="Verdana" w:cs="Verdana"/>
      <w:sz w:val="20"/>
      <w:szCs w:val="20"/>
      <w:lang w:val="en-US"/>
    </w:rPr>
  </w:style>
  <w:style w:type="character" w:customStyle="1" w:styleId="afffff5">
    <w:name w:val="Основной текст по центру Знак Знак"/>
    <w:uiPriority w:val="99"/>
    <w:locked/>
    <w:rsid w:val="00D11EAA"/>
    <w:rPr>
      <w:sz w:val="24"/>
    </w:rPr>
  </w:style>
  <w:style w:type="paragraph" w:customStyle="1" w:styleId="112">
    <w:name w:val="Абзац списка11"/>
    <w:basedOn w:val="ad"/>
    <w:uiPriority w:val="99"/>
    <w:rsid w:val="00D11EAA"/>
    <w:pPr>
      <w:ind w:left="720"/>
    </w:pPr>
    <w:rPr>
      <w:rFonts w:ascii="Calibri" w:eastAsia="Times New Roman" w:hAnsi="Calibri" w:cs="Calibri"/>
    </w:rPr>
  </w:style>
  <w:style w:type="character" w:customStyle="1" w:styleId="63">
    <w:name w:val="Знак Знак6"/>
    <w:uiPriority w:val="99"/>
    <w:rsid w:val="00D11EAA"/>
    <w:rPr>
      <w:rFonts w:eastAsia="MS Mincho"/>
      <w:sz w:val="24"/>
      <w:lang w:eastAsia="ja-JP"/>
    </w:rPr>
  </w:style>
  <w:style w:type="character" w:customStyle="1" w:styleId="FontStyle32">
    <w:name w:val="Font Style32"/>
    <w:uiPriority w:val="99"/>
    <w:rsid w:val="00D11EAA"/>
    <w:rPr>
      <w:rFonts w:ascii="Times New Roman" w:hAnsi="Times New Roman"/>
      <w:b/>
      <w:sz w:val="20"/>
    </w:rPr>
  </w:style>
  <w:style w:type="character" w:customStyle="1" w:styleId="afffff6">
    <w:name w:val="Текст концевой сноски Знак"/>
    <w:basedOn w:val="ae"/>
    <w:link w:val="afffff7"/>
    <w:uiPriority w:val="99"/>
    <w:rsid w:val="00D11EAA"/>
    <w:rPr>
      <w:sz w:val="20"/>
      <w:szCs w:val="20"/>
    </w:rPr>
  </w:style>
  <w:style w:type="paragraph" w:styleId="afffff7">
    <w:name w:val="endnote text"/>
    <w:basedOn w:val="ad"/>
    <w:link w:val="afffff6"/>
    <w:uiPriority w:val="99"/>
    <w:unhideWhenUsed/>
    <w:rsid w:val="00D11EAA"/>
    <w:pPr>
      <w:spacing w:after="0" w:line="240" w:lineRule="auto"/>
    </w:pPr>
    <w:rPr>
      <w:sz w:val="20"/>
      <w:szCs w:val="20"/>
    </w:rPr>
  </w:style>
  <w:style w:type="character" w:customStyle="1" w:styleId="1fe">
    <w:name w:val="Текст концевой сноски Знак1"/>
    <w:basedOn w:val="ae"/>
    <w:uiPriority w:val="99"/>
    <w:semiHidden/>
    <w:rsid w:val="00D11EAA"/>
    <w:rPr>
      <w:sz w:val="20"/>
      <w:szCs w:val="20"/>
    </w:rPr>
  </w:style>
  <w:style w:type="character" w:customStyle="1" w:styleId="GrekovaOA">
    <w:name w:val="Grekova_OA"/>
    <w:uiPriority w:val="99"/>
    <w:semiHidden/>
    <w:rsid w:val="00D11EAA"/>
    <w:rPr>
      <w:color w:val="000000"/>
    </w:rPr>
  </w:style>
  <w:style w:type="character" w:customStyle="1" w:styleId="EndnoteTextChar1">
    <w:name w:val="Endnote Text Char1"/>
    <w:basedOn w:val="ae"/>
    <w:uiPriority w:val="99"/>
    <w:semiHidden/>
    <w:rsid w:val="00D11EAA"/>
    <w:rPr>
      <w:sz w:val="20"/>
      <w:szCs w:val="20"/>
    </w:rPr>
  </w:style>
  <w:style w:type="character" w:styleId="afffff8">
    <w:name w:val="endnote reference"/>
    <w:basedOn w:val="ae"/>
    <w:uiPriority w:val="99"/>
    <w:unhideWhenUsed/>
    <w:rsid w:val="00D11EAA"/>
    <w:rPr>
      <w:vertAlign w:val="superscript"/>
    </w:rPr>
  </w:style>
  <w:style w:type="paragraph" w:customStyle="1" w:styleId="44">
    <w:name w:val="Основной текст4"/>
    <w:basedOn w:val="ad"/>
    <w:link w:val="afffff9"/>
    <w:rsid w:val="00D11EAA"/>
    <w:pPr>
      <w:widowControl w:val="0"/>
      <w:shd w:val="clear" w:color="auto" w:fill="FFFFFF"/>
      <w:spacing w:after="180" w:line="327" w:lineRule="exact"/>
      <w:ind w:hanging="340"/>
    </w:pPr>
    <w:rPr>
      <w:rFonts w:ascii="Sylfaen" w:eastAsia="Sylfaen" w:hAnsi="Sylfaen" w:cs="Sylfaen"/>
      <w:color w:val="000000"/>
      <w:sz w:val="27"/>
      <w:szCs w:val="27"/>
      <w:lang w:eastAsia="ru-RU"/>
    </w:rPr>
  </w:style>
  <w:style w:type="paragraph" w:customStyle="1" w:styleId="afffffa">
    <w:name w:val="Слева (без отступа)"/>
    <w:basedOn w:val="ad"/>
    <w:rsid w:val="00D11EAA"/>
    <w:pPr>
      <w:spacing w:after="120" w:line="240" w:lineRule="auto"/>
      <w:jc w:val="both"/>
    </w:pPr>
    <w:rPr>
      <w:rFonts w:ascii="Times New Roman" w:eastAsia="Times New Roman" w:hAnsi="Times New Roman" w:cs="Times New Roman"/>
      <w:sz w:val="28"/>
      <w:szCs w:val="28"/>
      <w:lang w:eastAsia="ru-RU"/>
    </w:rPr>
  </w:style>
  <w:style w:type="numbering" w:customStyle="1" w:styleId="3f">
    <w:name w:val="Стиль3"/>
    <w:rsid w:val="00D11EAA"/>
  </w:style>
  <w:style w:type="paragraph" w:customStyle="1" w:styleId="afffffb">
    <w:name w:val="МРСК_колонтитул_верхний_правый"/>
    <w:basedOn w:val="aff1"/>
    <w:link w:val="afffffc"/>
    <w:rsid w:val="00D11EAA"/>
    <w:pPr>
      <w:keepNext/>
      <w:widowControl/>
      <w:autoSpaceDE/>
      <w:autoSpaceDN/>
      <w:adjustRightInd/>
      <w:ind w:firstLine="709"/>
      <w:jc w:val="right"/>
    </w:pPr>
    <w:rPr>
      <w:rFonts w:ascii="Times New Roman" w:hAnsi="Times New Roman"/>
      <w:caps/>
      <w:sz w:val="16"/>
      <w:szCs w:val="16"/>
    </w:rPr>
  </w:style>
  <w:style w:type="character" w:customStyle="1" w:styleId="afffffc">
    <w:name w:val="МРСК_колонтитул_верхний_правый Знак"/>
    <w:link w:val="afffffb"/>
    <w:rsid w:val="00D11EAA"/>
    <w:rPr>
      <w:rFonts w:ascii="Times New Roman" w:eastAsia="Times New Roman" w:hAnsi="Times New Roman" w:cs="Times New Roman"/>
      <w:caps/>
      <w:sz w:val="16"/>
      <w:szCs w:val="16"/>
      <w:lang w:eastAsia="ru-RU"/>
    </w:rPr>
  </w:style>
  <w:style w:type="paragraph" w:customStyle="1" w:styleId="afffffd">
    <w:name w:val="МРСК_колонтитул_верхний_центр"/>
    <w:basedOn w:val="aff1"/>
    <w:rsid w:val="00D11EAA"/>
    <w:pPr>
      <w:keepNext/>
      <w:widowControl/>
      <w:autoSpaceDE/>
      <w:autoSpaceDN/>
      <w:adjustRightInd/>
      <w:ind w:firstLine="709"/>
      <w:jc w:val="center"/>
    </w:pPr>
    <w:rPr>
      <w:rFonts w:ascii="Times New Roman" w:hAnsi="Times New Roman"/>
      <w:caps/>
      <w:sz w:val="16"/>
      <w:szCs w:val="16"/>
    </w:rPr>
  </w:style>
  <w:style w:type="paragraph" w:styleId="afffffe">
    <w:name w:val="Document Map"/>
    <w:basedOn w:val="ad"/>
    <w:link w:val="affffff"/>
    <w:rsid w:val="00D11EAA"/>
    <w:pPr>
      <w:spacing w:after="0" w:line="240" w:lineRule="auto"/>
    </w:pPr>
    <w:rPr>
      <w:rFonts w:ascii="Tahoma" w:eastAsia="Times New Roman" w:hAnsi="Tahoma" w:cs="Tahoma"/>
      <w:sz w:val="16"/>
      <w:szCs w:val="16"/>
      <w:lang w:eastAsia="ru-RU"/>
    </w:rPr>
  </w:style>
  <w:style w:type="character" w:customStyle="1" w:styleId="affffff">
    <w:name w:val="Схема документа Знак"/>
    <w:basedOn w:val="ae"/>
    <w:link w:val="afffffe"/>
    <w:rsid w:val="00D11EAA"/>
    <w:rPr>
      <w:rFonts w:ascii="Tahoma" w:eastAsia="Times New Roman" w:hAnsi="Tahoma" w:cs="Tahoma"/>
      <w:sz w:val="16"/>
      <w:szCs w:val="16"/>
      <w:lang w:eastAsia="ru-RU"/>
    </w:rPr>
  </w:style>
  <w:style w:type="paragraph" w:customStyle="1" w:styleId="affffff0">
    <w:name w:val="Знак Знак Знак"/>
    <w:basedOn w:val="ad"/>
    <w:rsid w:val="00D11EAA"/>
    <w:pPr>
      <w:tabs>
        <w:tab w:val="num" w:pos="360"/>
      </w:tabs>
      <w:spacing w:after="160"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d"/>
    <w:rsid w:val="00D11EAA"/>
    <w:pPr>
      <w:keepNext/>
      <w:suppressAutoHyphens/>
      <w:spacing w:after="120" w:line="240" w:lineRule="atLeast"/>
    </w:pPr>
    <w:rPr>
      <w:rFonts w:ascii="Arial" w:eastAsia="Times New Roman" w:hAnsi="Arial" w:cs="Arial"/>
      <w:spacing w:val="-5"/>
      <w:sz w:val="28"/>
      <w:szCs w:val="28"/>
    </w:rPr>
  </w:style>
  <w:style w:type="paragraph" w:customStyle="1" w:styleId="affffff1">
    <w:name w:val="Справа"/>
    <w:basedOn w:val="ad"/>
    <w:rsid w:val="00D11EAA"/>
    <w:pPr>
      <w:spacing w:after="120" w:line="240" w:lineRule="auto"/>
      <w:jc w:val="right"/>
    </w:pPr>
    <w:rPr>
      <w:rFonts w:ascii="Times New Roman" w:eastAsia="Times New Roman" w:hAnsi="Times New Roman" w:cs="Times New Roman"/>
      <w:sz w:val="28"/>
      <w:szCs w:val="28"/>
      <w:lang w:eastAsia="ru-RU"/>
    </w:rPr>
  </w:style>
  <w:style w:type="character" w:customStyle="1" w:styleId="affffff2">
    <w:name w:val="Стиль полужирный Красный"/>
    <w:rsid w:val="00D11EAA"/>
    <w:rPr>
      <w:rFonts w:ascii="Times New Roman" w:hAnsi="Times New Roman"/>
      <w:color w:val="auto"/>
    </w:rPr>
  </w:style>
  <w:style w:type="paragraph" w:customStyle="1" w:styleId="affffff3">
    <w:name w:val="Абзац нумеров"/>
    <w:basedOn w:val="ad"/>
    <w:rsid w:val="00D11EAA"/>
    <w:pPr>
      <w:tabs>
        <w:tab w:val="num" w:pos="1440"/>
      </w:tabs>
      <w:spacing w:after="120" w:line="288" w:lineRule="auto"/>
      <w:ind w:left="1440" w:hanging="360"/>
      <w:jc w:val="both"/>
    </w:pPr>
    <w:rPr>
      <w:rFonts w:ascii="Times New Roman" w:eastAsia="Times New Roman" w:hAnsi="Times New Roman" w:cs="Times New Roman"/>
      <w:sz w:val="28"/>
      <w:szCs w:val="28"/>
      <w:lang w:eastAsia="ru-RU"/>
    </w:rPr>
  </w:style>
  <w:style w:type="table" w:customStyle="1" w:styleId="113">
    <w:name w:val="Сетка таблицы11"/>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МРСК_заголовок_1"/>
    <w:basedOn w:val="18"/>
    <w:rsid w:val="00D11EAA"/>
    <w:pPr>
      <w:keepNext/>
      <w:numPr>
        <w:numId w:val="13"/>
      </w:numPr>
      <w:shd w:val="clear" w:color="auto" w:fill="D9D9D9"/>
      <w:spacing w:before="240" w:after="60" w:line="300" w:lineRule="auto"/>
      <w:jc w:val="both"/>
    </w:pPr>
    <w:rPr>
      <w:rFonts w:ascii="Times New Roman" w:hAnsi="Times New Roman" w:cs="Arial"/>
      <w:b/>
      <w:bCs/>
      <w:caps/>
      <w:kern w:val="32"/>
      <w:sz w:val="28"/>
      <w:szCs w:val="28"/>
      <w:lang w:val="ru-RU" w:eastAsia="ru-RU"/>
    </w:rPr>
  </w:style>
  <w:style w:type="paragraph" w:customStyle="1" w:styleId="affffff4">
    <w:name w:val="МРСК_шрифт_абзаца"/>
    <w:basedOn w:val="ad"/>
    <w:link w:val="affffff5"/>
    <w:rsid w:val="00D11EA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f5">
    <w:name w:val="МРСК_шрифт_абзаца Знак"/>
    <w:link w:val="affffff4"/>
    <w:rsid w:val="00D11EAA"/>
    <w:rPr>
      <w:rFonts w:ascii="Times New Roman" w:eastAsia="Times New Roman" w:hAnsi="Times New Roman" w:cs="Times New Roman"/>
      <w:sz w:val="24"/>
      <w:szCs w:val="24"/>
      <w:lang w:eastAsia="ru-RU"/>
    </w:rPr>
  </w:style>
  <w:style w:type="paragraph" w:customStyle="1" w:styleId="20">
    <w:name w:val="МРСК_заголовок_2"/>
    <w:basedOn w:val="affffff4"/>
    <w:rsid w:val="00D11EAA"/>
    <w:pPr>
      <w:keepNext w:val="0"/>
      <w:keepLines w:val="0"/>
      <w:numPr>
        <w:ilvl w:val="1"/>
        <w:numId w:val="13"/>
      </w:numPr>
      <w:tabs>
        <w:tab w:val="clear" w:pos="0"/>
        <w:tab w:val="num" w:pos="1428"/>
      </w:tabs>
      <w:spacing w:before="240" w:after="60"/>
      <w:ind w:left="1788" w:hanging="720"/>
      <w:jc w:val="left"/>
    </w:pPr>
    <w:rPr>
      <w:b/>
      <w:caps/>
      <w:spacing w:val="-6"/>
      <w:sz w:val="26"/>
      <w:szCs w:val="26"/>
    </w:rPr>
  </w:style>
  <w:style w:type="paragraph" w:customStyle="1" w:styleId="affffff6">
    <w:name w:val="МРСК_заголовок_большой"/>
    <w:basedOn w:val="ad"/>
    <w:rsid w:val="00D11EAA"/>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7">
    <w:name w:val="МРСК_заголовок_малый"/>
    <w:basedOn w:val="ad"/>
    <w:rsid w:val="00D11EAA"/>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8">
    <w:name w:val="МРСК_заголовок_средний"/>
    <w:basedOn w:val="ad"/>
    <w:rsid w:val="00D11EAA"/>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9">
    <w:name w:val="МРСК_колонтитул_верхний_левый"/>
    <w:basedOn w:val="aff1"/>
    <w:rsid w:val="00D11EAA"/>
    <w:pPr>
      <w:keepNext/>
      <w:widowControl/>
      <w:autoSpaceDE/>
      <w:autoSpaceDN/>
      <w:adjustRightInd/>
      <w:ind w:firstLine="709"/>
    </w:pPr>
    <w:rPr>
      <w:rFonts w:ascii="Times New Roman" w:hAnsi="Times New Roman"/>
      <w:caps/>
      <w:sz w:val="16"/>
      <w:szCs w:val="16"/>
    </w:rPr>
  </w:style>
  <w:style w:type="paragraph" w:customStyle="1" w:styleId="a5">
    <w:name w:val="МРСК_маркированный"/>
    <w:basedOn w:val="a0"/>
    <w:rsid w:val="00D11EAA"/>
    <w:pPr>
      <w:keepNext/>
      <w:numPr>
        <w:numId w:val="17"/>
      </w:numPr>
      <w:tabs>
        <w:tab w:val="left" w:pos="567"/>
      </w:tabs>
      <w:spacing w:line="300" w:lineRule="auto"/>
      <w:ind w:left="0" w:firstLine="284"/>
      <w:jc w:val="both"/>
    </w:pPr>
  </w:style>
  <w:style w:type="paragraph" w:customStyle="1" w:styleId="affffffa">
    <w:name w:val="МРСК_название_объекта"/>
    <w:basedOn w:val="ad"/>
    <w:rsid w:val="00D11EAA"/>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3">
    <w:name w:val="МРСК_нумерованный_список"/>
    <w:basedOn w:val="a1"/>
    <w:link w:val="affffffb"/>
    <w:rsid w:val="00D11EAA"/>
    <w:pPr>
      <w:numPr>
        <w:numId w:val="15"/>
      </w:numPr>
      <w:contextualSpacing w:val="0"/>
    </w:pPr>
  </w:style>
  <w:style w:type="paragraph" w:styleId="a1">
    <w:name w:val="List Number"/>
    <w:basedOn w:val="ad"/>
    <w:uiPriority w:val="99"/>
    <w:unhideWhenUsed/>
    <w:rsid w:val="00D11EAA"/>
    <w:pPr>
      <w:keepNext/>
      <w:numPr>
        <w:numId w:val="14"/>
      </w:numPr>
      <w:spacing w:after="0" w:line="300" w:lineRule="auto"/>
      <w:contextualSpacing/>
      <w:jc w:val="both"/>
    </w:pPr>
    <w:rPr>
      <w:rFonts w:ascii="Times New Roman" w:eastAsia="Times New Roman" w:hAnsi="Times New Roman" w:cs="Times New Roman"/>
      <w:sz w:val="24"/>
      <w:szCs w:val="24"/>
      <w:lang w:eastAsia="ru-RU"/>
    </w:rPr>
  </w:style>
  <w:style w:type="character" w:customStyle="1" w:styleId="affffffb">
    <w:name w:val="МРСК_нумерованный_список Знак"/>
    <w:link w:val="a3"/>
    <w:rsid w:val="00D11EAA"/>
    <w:rPr>
      <w:rFonts w:ascii="Times New Roman" w:eastAsia="Times New Roman" w:hAnsi="Times New Roman" w:cs="Times New Roman"/>
      <w:sz w:val="24"/>
      <w:szCs w:val="24"/>
      <w:lang w:eastAsia="ru-RU"/>
    </w:rPr>
  </w:style>
  <w:style w:type="paragraph" w:customStyle="1" w:styleId="affffffc">
    <w:name w:val="МРСК_потоковая_диаграмма"/>
    <w:basedOn w:val="ad"/>
    <w:rsid w:val="00D11EAA"/>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d">
    <w:name w:val="МРСК_потоковая_диаграмма_по_центру"/>
    <w:basedOn w:val="affffffc"/>
    <w:rsid w:val="00D11EAA"/>
    <w:pPr>
      <w:suppressAutoHyphens/>
      <w:jc w:val="center"/>
    </w:pPr>
  </w:style>
  <w:style w:type="paragraph" w:customStyle="1" w:styleId="affffffe">
    <w:name w:val="МРСК_Приложения"/>
    <w:basedOn w:val="affffff8"/>
    <w:rsid w:val="00D11EAA"/>
    <w:pPr>
      <w:spacing w:before="6000"/>
    </w:pPr>
  </w:style>
  <w:style w:type="paragraph" w:customStyle="1" w:styleId="afffffff">
    <w:name w:val="МРСК_рисунок"/>
    <w:basedOn w:val="ad"/>
    <w:rsid w:val="00D11EAA"/>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0">
    <w:name w:val="МРСК_Скрытый"/>
    <w:basedOn w:val="affffff7"/>
    <w:rsid w:val="00D11EAA"/>
    <w:pPr>
      <w:jc w:val="left"/>
    </w:pPr>
    <w:rPr>
      <w:b w:val="0"/>
      <w:color w:val="FFFFFF"/>
      <w:sz w:val="16"/>
      <w:szCs w:val="16"/>
    </w:rPr>
  </w:style>
  <w:style w:type="paragraph" w:customStyle="1" w:styleId="afffffff1">
    <w:name w:val="МРСК_таблица_заголовок"/>
    <w:basedOn w:val="ad"/>
    <w:rsid w:val="00D11EAA"/>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2">
    <w:name w:val="МРСК_таблица_текст"/>
    <w:basedOn w:val="afffffff1"/>
    <w:rsid w:val="00D11EAA"/>
    <w:pPr>
      <w:suppressAutoHyphens w:val="0"/>
      <w:jc w:val="both"/>
    </w:pPr>
  </w:style>
  <w:style w:type="paragraph" w:customStyle="1" w:styleId="afffffff3">
    <w:name w:val="МРСК_шрифт_абзаца_без_отступа"/>
    <w:basedOn w:val="ad"/>
    <w:rsid w:val="00D11EAA"/>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4">
    <w:name w:val="МРСК_шрифт_абзаца_без_отступа_по_центру"/>
    <w:basedOn w:val="afffffff3"/>
    <w:rsid w:val="00D11EAA"/>
    <w:pPr>
      <w:jc w:val="center"/>
    </w:pPr>
  </w:style>
  <w:style w:type="paragraph" w:customStyle="1" w:styleId="afffffff5">
    <w:name w:val="МРСК_обычный_текст"/>
    <w:basedOn w:val="ad"/>
    <w:qFormat/>
    <w:rsid w:val="00D11EAA"/>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6">
    <w:name w:val="МРСК_таблица_название"/>
    <w:basedOn w:val="afff4"/>
    <w:rsid w:val="00D11EAA"/>
    <w:pPr>
      <w:keepNext/>
      <w:autoSpaceDE/>
      <w:autoSpaceDN/>
      <w:spacing w:before="60"/>
      <w:ind w:firstLine="709"/>
    </w:pPr>
    <w:rPr>
      <w:b/>
      <w:bCs/>
      <w:sz w:val="20"/>
      <w:szCs w:val="20"/>
    </w:rPr>
  </w:style>
  <w:style w:type="paragraph" w:customStyle="1" w:styleId="3">
    <w:name w:val="МРСК_заголовок_3"/>
    <w:basedOn w:val="31"/>
    <w:qFormat/>
    <w:rsid w:val="00D11EAA"/>
    <w:pPr>
      <w:numPr>
        <w:numId w:val="13"/>
      </w:numPr>
      <w:suppressAutoHyphens w:val="0"/>
      <w:spacing w:before="0" w:after="0" w:line="300" w:lineRule="auto"/>
      <w:jc w:val="both"/>
    </w:pPr>
    <w:rPr>
      <w:caps/>
      <w:sz w:val="24"/>
      <w:szCs w:val="26"/>
    </w:rPr>
  </w:style>
  <w:style w:type="paragraph" w:customStyle="1" w:styleId="afffffff7">
    <w:name w:val="Мой_обычный"/>
    <w:basedOn w:val="ad"/>
    <w:qFormat/>
    <w:rsid w:val="00D11EAA"/>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8">
    <w:name w:val="МРСК_колонтитул_верхний_центр_курсив"/>
    <w:basedOn w:val="afffffd"/>
    <w:qFormat/>
    <w:rsid w:val="00D11EAA"/>
    <w:pPr>
      <w:framePr w:hSpace="180" w:wrap="around" w:vAnchor="text" w:hAnchor="margin" w:y="137"/>
    </w:pPr>
    <w:rPr>
      <w:i/>
      <w:sz w:val="12"/>
    </w:rPr>
  </w:style>
  <w:style w:type="paragraph" w:customStyle="1" w:styleId="afffffff9">
    <w:name w:val="Б_скрытый"/>
    <w:basedOn w:val="ad"/>
    <w:rsid w:val="00D11EAA"/>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styleId="afffffffa">
    <w:name w:val="TOC Heading"/>
    <w:basedOn w:val="18"/>
    <w:next w:val="ad"/>
    <w:uiPriority w:val="39"/>
    <w:unhideWhenUsed/>
    <w:qFormat/>
    <w:rsid w:val="00D11EAA"/>
    <w:pPr>
      <w:keepNext/>
      <w:spacing w:before="240" w:after="60" w:line="300" w:lineRule="auto"/>
      <w:ind w:firstLine="709"/>
      <w:jc w:val="both"/>
      <w:outlineLvl w:val="9"/>
    </w:pPr>
    <w:rPr>
      <w:rFonts w:ascii="Cambria" w:hAnsi="Cambria" w:cs="Times New Roman"/>
      <w:b/>
      <w:bCs/>
      <w:kern w:val="32"/>
      <w:sz w:val="32"/>
      <w:szCs w:val="32"/>
      <w:lang w:val="ru-RU" w:eastAsia="ru-RU"/>
    </w:rPr>
  </w:style>
  <w:style w:type="paragraph" w:customStyle="1" w:styleId="afffffffb">
    <w:name w:val="Стиль специальный"/>
    <w:basedOn w:val="ad"/>
    <w:uiPriority w:val="99"/>
    <w:rsid w:val="00D11EAA"/>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D11EAA"/>
    <w:rPr>
      <w:rFonts w:cs="Times New Roman"/>
      <w:color w:val="auto"/>
    </w:rPr>
  </w:style>
  <w:style w:type="character" w:customStyle="1" w:styleId="FontStyle29">
    <w:name w:val="Font Style29"/>
    <w:uiPriority w:val="99"/>
    <w:rsid w:val="00D11EAA"/>
    <w:rPr>
      <w:rFonts w:ascii="Times New Roman" w:hAnsi="Times New Roman" w:cs="Times New Roman"/>
      <w:b/>
      <w:bCs/>
      <w:i/>
      <w:iCs/>
      <w:spacing w:val="-20"/>
      <w:sz w:val="30"/>
      <w:szCs w:val="30"/>
    </w:rPr>
  </w:style>
  <w:style w:type="character" w:customStyle="1" w:styleId="FontStyle33">
    <w:name w:val="Font Style33"/>
    <w:uiPriority w:val="99"/>
    <w:rsid w:val="00D11EAA"/>
    <w:rPr>
      <w:rFonts w:ascii="Times New Roman" w:hAnsi="Times New Roman" w:cs="Times New Roman"/>
      <w:i/>
      <w:iCs/>
      <w:spacing w:val="10"/>
      <w:sz w:val="26"/>
      <w:szCs w:val="26"/>
    </w:rPr>
  </w:style>
  <w:style w:type="paragraph" w:customStyle="1" w:styleId="Style1">
    <w:name w:val="Style1"/>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d"/>
    <w:uiPriority w:val="99"/>
    <w:rsid w:val="00D11EAA"/>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d"/>
    <w:uiPriority w:val="99"/>
    <w:rsid w:val="00D11EAA"/>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d"/>
    <w:uiPriority w:val="99"/>
    <w:rsid w:val="00D11EAA"/>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D11EAA"/>
    <w:rPr>
      <w:rFonts w:ascii="Times New Roman" w:hAnsi="Times New Roman" w:cs="Times New Roman"/>
      <w:sz w:val="22"/>
      <w:szCs w:val="22"/>
    </w:rPr>
  </w:style>
  <w:style w:type="character" w:customStyle="1" w:styleId="FontStyle14">
    <w:name w:val="Font Style14"/>
    <w:uiPriority w:val="99"/>
    <w:rsid w:val="00D11EAA"/>
    <w:rPr>
      <w:rFonts w:ascii="Times New Roman" w:hAnsi="Times New Roman" w:cs="Times New Roman"/>
      <w:b/>
      <w:bCs/>
      <w:sz w:val="22"/>
      <w:szCs w:val="22"/>
    </w:rPr>
  </w:style>
  <w:style w:type="character" w:customStyle="1" w:styleId="FontStyle34">
    <w:name w:val="Font Style34"/>
    <w:uiPriority w:val="99"/>
    <w:rsid w:val="00D11EAA"/>
    <w:rPr>
      <w:rFonts w:ascii="Times New Roman" w:hAnsi="Times New Roman" w:cs="Times New Roman"/>
      <w:spacing w:val="10"/>
      <w:sz w:val="26"/>
      <w:szCs w:val="26"/>
    </w:rPr>
  </w:style>
  <w:style w:type="paragraph" w:customStyle="1" w:styleId="Style8">
    <w:name w:val="Style8"/>
    <w:basedOn w:val="ad"/>
    <w:uiPriority w:val="99"/>
    <w:rsid w:val="00D11EAA"/>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d"/>
    <w:uiPriority w:val="99"/>
    <w:rsid w:val="00D11EAA"/>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d"/>
    <w:uiPriority w:val="99"/>
    <w:rsid w:val="00D11EAA"/>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d"/>
    <w:uiPriority w:val="99"/>
    <w:rsid w:val="00D11EAA"/>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D11EAA"/>
    <w:rPr>
      <w:rFonts w:ascii="Times New Roman" w:hAnsi="Times New Roman" w:cs="Times New Roman"/>
      <w:b/>
      <w:bCs/>
      <w:spacing w:val="-20"/>
      <w:sz w:val="28"/>
      <w:szCs w:val="28"/>
    </w:rPr>
  </w:style>
  <w:style w:type="character" w:customStyle="1" w:styleId="FontStyle41">
    <w:name w:val="Font Style41"/>
    <w:uiPriority w:val="99"/>
    <w:rsid w:val="00D11EAA"/>
    <w:rPr>
      <w:rFonts w:ascii="Times New Roman" w:hAnsi="Times New Roman" w:cs="Times New Roman"/>
      <w:spacing w:val="-10"/>
      <w:sz w:val="28"/>
      <w:szCs w:val="28"/>
    </w:rPr>
  </w:style>
  <w:style w:type="character" w:customStyle="1" w:styleId="FontStyle49">
    <w:name w:val="Font Style49"/>
    <w:uiPriority w:val="99"/>
    <w:rsid w:val="00D11EAA"/>
    <w:rPr>
      <w:rFonts w:ascii="Segoe UI" w:hAnsi="Segoe UI" w:cs="Segoe UI"/>
      <w:spacing w:val="10"/>
      <w:sz w:val="24"/>
      <w:szCs w:val="24"/>
    </w:rPr>
  </w:style>
  <w:style w:type="paragraph" w:customStyle="1" w:styleId="Style10">
    <w:name w:val="Style10"/>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d"/>
    <w:uiPriority w:val="99"/>
    <w:rsid w:val="00D11EAA"/>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d"/>
    <w:uiPriority w:val="99"/>
    <w:rsid w:val="00D11EAA"/>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8">
    <w:name w:val="Style18"/>
    <w:basedOn w:val="ad"/>
    <w:uiPriority w:val="99"/>
    <w:rsid w:val="00D11EAA"/>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d"/>
    <w:uiPriority w:val="99"/>
    <w:rsid w:val="00D11E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D11EAA"/>
    <w:rPr>
      <w:rFonts w:ascii="Times New Roman" w:hAnsi="Times New Roman" w:cs="Times New Roman"/>
      <w:i/>
      <w:iCs/>
      <w:sz w:val="18"/>
      <w:szCs w:val="18"/>
    </w:rPr>
  </w:style>
  <w:style w:type="paragraph" w:customStyle="1" w:styleId="Style14">
    <w:name w:val="Style14"/>
    <w:basedOn w:val="ad"/>
    <w:uiPriority w:val="99"/>
    <w:rsid w:val="00D11EAA"/>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D11EAA"/>
    <w:rPr>
      <w:rFonts w:ascii="Times New Roman" w:hAnsi="Times New Roman" w:cs="Times New Roman"/>
      <w:b/>
      <w:bCs/>
      <w:i/>
      <w:iCs/>
      <w:spacing w:val="20"/>
      <w:sz w:val="24"/>
      <w:szCs w:val="24"/>
    </w:rPr>
  </w:style>
  <w:style w:type="paragraph" w:customStyle="1" w:styleId="BodyText">
    <w:name w:val="Body_Text"/>
    <w:basedOn w:val="ad"/>
    <w:rsid w:val="00D11EAA"/>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D11EAA"/>
    <w:pPr>
      <w:spacing w:after="0" w:line="240" w:lineRule="auto"/>
    </w:pPr>
    <w:rPr>
      <w:rFonts w:ascii="Times New Roman" w:eastAsia="Times New Roman" w:hAnsi="Times New Roman" w:cs="Times New Roman"/>
      <w:sz w:val="20"/>
      <w:szCs w:val="20"/>
      <w:lang w:eastAsia="ru-RU"/>
    </w:rPr>
  </w:style>
  <w:style w:type="paragraph" w:customStyle="1" w:styleId="141">
    <w:name w:val="Стиль14"/>
    <w:basedOn w:val="ad"/>
    <w:rsid w:val="00D11EAA"/>
    <w:pPr>
      <w:spacing w:after="0" w:line="264" w:lineRule="auto"/>
      <w:ind w:firstLine="720"/>
      <w:jc w:val="both"/>
    </w:pPr>
    <w:rPr>
      <w:rFonts w:ascii="Times New Roman" w:eastAsia="Times New Roman" w:hAnsi="Times New Roman" w:cs="Times New Roman"/>
      <w:sz w:val="28"/>
      <w:szCs w:val="28"/>
      <w:lang w:eastAsia="ru-RU"/>
    </w:rPr>
  </w:style>
  <w:style w:type="table" w:customStyle="1" w:styleId="2f3">
    <w:name w:val="Сетка таблицы2"/>
    <w:basedOn w:val="af"/>
    <w:next w:val="afff6"/>
    <w:rsid w:val="00D11EA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uiPriority w:val="99"/>
    <w:rsid w:val="00D11EA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D11EA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11E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ullet">
    <w:name w:val="Bullet"/>
    <w:basedOn w:val="ad"/>
    <w:rsid w:val="00D11EAA"/>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d"/>
    <w:uiPriority w:val="99"/>
    <w:rsid w:val="00D11EAA"/>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D11EAA"/>
    <w:rPr>
      <w:rFonts w:ascii="Times New Roman" w:hAnsi="Times New Roman" w:cs="Times New Roman"/>
      <w:sz w:val="22"/>
      <w:szCs w:val="22"/>
    </w:rPr>
  </w:style>
  <w:style w:type="paragraph" w:customStyle="1" w:styleId="Style3">
    <w:name w:val="Style3"/>
    <w:basedOn w:val="ad"/>
    <w:uiPriority w:val="99"/>
    <w:rsid w:val="00D11EAA"/>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D11EAA"/>
    <w:rPr>
      <w:rFonts w:ascii="Times New Roman" w:hAnsi="Times New Roman" w:cs="Times New Roman"/>
      <w:spacing w:val="10"/>
      <w:sz w:val="24"/>
      <w:szCs w:val="24"/>
    </w:rPr>
  </w:style>
  <w:style w:type="character" w:customStyle="1" w:styleId="FontStyle12">
    <w:name w:val="Font Style12"/>
    <w:uiPriority w:val="99"/>
    <w:rsid w:val="00D11EAA"/>
    <w:rPr>
      <w:rFonts w:ascii="Times New Roman" w:hAnsi="Times New Roman" w:cs="Times New Roman"/>
      <w:spacing w:val="10"/>
      <w:sz w:val="24"/>
      <w:szCs w:val="24"/>
    </w:rPr>
  </w:style>
  <w:style w:type="paragraph" w:customStyle="1" w:styleId="Style2">
    <w:name w:val="Style2"/>
    <w:basedOn w:val="ad"/>
    <w:uiPriority w:val="99"/>
    <w:rsid w:val="00D11EAA"/>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numbering" w:customStyle="1" w:styleId="1ff">
    <w:name w:val="Стиль1"/>
    <w:rsid w:val="00D11EAA"/>
  </w:style>
  <w:style w:type="numbering" w:customStyle="1" w:styleId="3f0">
    <w:name w:val="Нет списка3"/>
    <w:next w:val="af0"/>
    <w:uiPriority w:val="99"/>
    <w:semiHidden/>
    <w:unhideWhenUsed/>
    <w:rsid w:val="00D11EAA"/>
  </w:style>
  <w:style w:type="table" w:customStyle="1" w:styleId="3f1">
    <w:name w:val="Сетка таблицы3"/>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0"/>
    <w:uiPriority w:val="99"/>
    <w:semiHidden/>
    <w:unhideWhenUsed/>
    <w:rsid w:val="00D11EAA"/>
  </w:style>
  <w:style w:type="numbering" w:customStyle="1" w:styleId="1110">
    <w:name w:val="Нет списка111"/>
    <w:next w:val="af0"/>
    <w:uiPriority w:val="99"/>
    <w:semiHidden/>
    <w:unhideWhenUsed/>
    <w:rsid w:val="00D11EAA"/>
  </w:style>
  <w:style w:type="numbering" w:customStyle="1" w:styleId="1111">
    <w:name w:val="Нет списка1111"/>
    <w:next w:val="af0"/>
    <w:uiPriority w:val="99"/>
    <w:semiHidden/>
    <w:unhideWhenUsed/>
    <w:rsid w:val="00D11EAA"/>
  </w:style>
  <w:style w:type="numbering" w:customStyle="1" w:styleId="215">
    <w:name w:val="Нет списка21"/>
    <w:next w:val="af0"/>
    <w:semiHidden/>
    <w:unhideWhenUsed/>
    <w:rsid w:val="00D11EAA"/>
  </w:style>
  <w:style w:type="numbering" w:customStyle="1" w:styleId="114">
    <w:name w:val="Стиль11"/>
    <w:rsid w:val="00D11EAA"/>
  </w:style>
  <w:style w:type="numbering" w:customStyle="1" w:styleId="313">
    <w:name w:val="Нет списка31"/>
    <w:next w:val="af0"/>
    <w:uiPriority w:val="99"/>
    <w:semiHidden/>
    <w:unhideWhenUsed/>
    <w:rsid w:val="00D11EAA"/>
  </w:style>
  <w:style w:type="numbering" w:customStyle="1" w:styleId="410">
    <w:name w:val="Нет списка41"/>
    <w:next w:val="af0"/>
    <w:uiPriority w:val="99"/>
    <w:semiHidden/>
    <w:unhideWhenUsed/>
    <w:rsid w:val="00D11EAA"/>
  </w:style>
  <w:style w:type="numbering" w:customStyle="1" w:styleId="120">
    <w:name w:val="Нет списка12"/>
    <w:next w:val="af0"/>
    <w:uiPriority w:val="99"/>
    <w:semiHidden/>
    <w:unhideWhenUsed/>
    <w:rsid w:val="00D11EAA"/>
  </w:style>
  <w:style w:type="numbering" w:customStyle="1" w:styleId="11111">
    <w:name w:val="Нет списка11111"/>
    <w:next w:val="af0"/>
    <w:uiPriority w:val="99"/>
    <w:semiHidden/>
    <w:unhideWhenUsed/>
    <w:rsid w:val="00D11EAA"/>
  </w:style>
  <w:style w:type="table" w:customStyle="1" w:styleId="46">
    <w:name w:val="Сетка таблицы4"/>
    <w:basedOn w:val="af"/>
    <w:next w:val="afff6"/>
    <w:uiPriority w:val="59"/>
    <w:rsid w:val="00D1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f0"/>
    <w:uiPriority w:val="99"/>
    <w:semiHidden/>
    <w:unhideWhenUsed/>
    <w:rsid w:val="00D11EAA"/>
  </w:style>
  <w:style w:type="numbering" w:customStyle="1" w:styleId="2110">
    <w:name w:val="Нет списка211"/>
    <w:next w:val="af0"/>
    <w:semiHidden/>
    <w:unhideWhenUsed/>
    <w:rsid w:val="00D11EAA"/>
  </w:style>
  <w:style w:type="table" w:customStyle="1" w:styleId="216">
    <w:name w:val="Сетка таблицы21"/>
    <w:basedOn w:val="af"/>
    <w:next w:val="afff6"/>
    <w:rsid w:val="00D11EA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Стиль111"/>
    <w:rsid w:val="00D11EAA"/>
  </w:style>
  <w:style w:type="numbering" w:customStyle="1" w:styleId="3110">
    <w:name w:val="Нет списка311"/>
    <w:next w:val="af0"/>
    <w:uiPriority w:val="99"/>
    <w:semiHidden/>
    <w:unhideWhenUsed/>
    <w:rsid w:val="00D11EAA"/>
  </w:style>
  <w:style w:type="table" w:customStyle="1" w:styleId="314">
    <w:name w:val="Сетка таблицы31"/>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f0"/>
    <w:uiPriority w:val="99"/>
    <w:semiHidden/>
    <w:unhideWhenUsed/>
    <w:rsid w:val="00D11EAA"/>
  </w:style>
  <w:style w:type="numbering" w:customStyle="1" w:styleId="130">
    <w:name w:val="Нет списка13"/>
    <w:next w:val="af0"/>
    <w:uiPriority w:val="99"/>
    <w:semiHidden/>
    <w:unhideWhenUsed/>
    <w:rsid w:val="00D11EAA"/>
  </w:style>
  <w:style w:type="numbering" w:customStyle="1" w:styleId="1120">
    <w:name w:val="Нет списка112"/>
    <w:next w:val="af0"/>
    <w:uiPriority w:val="99"/>
    <w:semiHidden/>
    <w:unhideWhenUsed/>
    <w:rsid w:val="00D11EAA"/>
  </w:style>
  <w:style w:type="table" w:customStyle="1" w:styleId="56">
    <w:name w:val="Сетка таблицы5"/>
    <w:basedOn w:val="af"/>
    <w:next w:val="afff6"/>
    <w:uiPriority w:val="59"/>
    <w:rsid w:val="00D1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f0"/>
    <w:uiPriority w:val="99"/>
    <w:semiHidden/>
    <w:unhideWhenUsed/>
    <w:rsid w:val="00D11EAA"/>
  </w:style>
  <w:style w:type="table" w:customStyle="1" w:styleId="121">
    <w:name w:val="Сетка таблицы12"/>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f0"/>
    <w:semiHidden/>
    <w:unhideWhenUsed/>
    <w:rsid w:val="00D11EAA"/>
  </w:style>
  <w:style w:type="table" w:customStyle="1" w:styleId="223">
    <w:name w:val="Сетка таблицы22"/>
    <w:basedOn w:val="af"/>
    <w:next w:val="afff6"/>
    <w:rsid w:val="00D11EA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rsid w:val="00D11EAA"/>
  </w:style>
  <w:style w:type="numbering" w:customStyle="1" w:styleId="320">
    <w:name w:val="Нет списка32"/>
    <w:next w:val="af0"/>
    <w:uiPriority w:val="99"/>
    <w:semiHidden/>
    <w:unhideWhenUsed/>
    <w:rsid w:val="00D11EAA"/>
  </w:style>
  <w:style w:type="table" w:customStyle="1" w:styleId="321">
    <w:name w:val="Сетка таблицы32"/>
    <w:basedOn w:val="af"/>
    <w:next w:val="afff6"/>
    <w:uiPriority w:val="99"/>
    <w:rsid w:val="00D11E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f0"/>
    <w:uiPriority w:val="99"/>
    <w:semiHidden/>
    <w:unhideWhenUsed/>
    <w:rsid w:val="00D11EAA"/>
  </w:style>
  <w:style w:type="numbering" w:customStyle="1" w:styleId="142">
    <w:name w:val="Нет списка14"/>
    <w:next w:val="af0"/>
    <w:uiPriority w:val="99"/>
    <w:semiHidden/>
    <w:unhideWhenUsed/>
    <w:rsid w:val="00D11EAA"/>
  </w:style>
  <w:style w:type="numbering" w:customStyle="1" w:styleId="1130">
    <w:name w:val="Нет списка113"/>
    <w:next w:val="af0"/>
    <w:uiPriority w:val="99"/>
    <w:semiHidden/>
    <w:unhideWhenUsed/>
    <w:rsid w:val="00D11EAA"/>
  </w:style>
  <w:style w:type="numbering" w:customStyle="1" w:styleId="1113">
    <w:name w:val="Нет списка1113"/>
    <w:next w:val="af0"/>
    <w:uiPriority w:val="99"/>
    <w:semiHidden/>
    <w:unhideWhenUsed/>
    <w:rsid w:val="00D11EAA"/>
  </w:style>
  <w:style w:type="numbering" w:customStyle="1" w:styleId="231">
    <w:name w:val="Нет списка23"/>
    <w:next w:val="af0"/>
    <w:semiHidden/>
    <w:unhideWhenUsed/>
    <w:rsid w:val="00D11EAA"/>
  </w:style>
  <w:style w:type="numbering" w:customStyle="1" w:styleId="131">
    <w:name w:val="Стиль13"/>
    <w:rsid w:val="00D11EAA"/>
  </w:style>
  <w:style w:type="numbering" w:customStyle="1" w:styleId="330">
    <w:name w:val="Нет списка33"/>
    <w:next w:val="af0"/>
    <w:uiPriority w:val="99"/>
    <w:semiHidden/>
    <w:unhideWhenUsed/>
    <w:rsid w:val="00D11EAA"/>
  </w:style>
  <w:style w:type="numbering" w:customStyle="1" w:styleId="2f4">
    <w:name w:val="Стиль2"/>
    <w:rsid w:val="00D11EAA"/>
  </w:style>
  <w:style w:type="character" w:customStyle="1" w:styleId="webofficeattributevalue">
    <w:name w:val="webofficeattributevalue"/>
    <w:basedOn w:val="ae"/>
    <w:rsid w:val="00D11EAA"/>
  </w:style>
  <w:style w:type="paragraph" w:customStyle="1" w:styleId="217">
    <w:name w:val="Основной текст с отступом 21"/>
    <w:basedOn w:val="ad"/>
    <w:rsid w:val="00D11EAA"/>
    <w:pPr>
      <w:suppressAutoHyphens/>
      <w:spacing w:after="0" w:line="240" w:lineRule="auto"/>
      <w:ind w:left="5040"/>
    </w:pPr>
    <w:rPr>
      <w:rFonts w:ascii="Times New Roman" w:eastAsia="Times New Roman" w:hAnsi="Times New Roman" w:cs="Times New Roman"/>
      <w:sz w:val="24"/>
      <w:szCs w:val="20"/>
      <w:lang w:eastAsia="ar-SA"/>
    </w:rPr>
  </w:style>
  <w:style w:type="character" w:customStyle="1" w:styleId="1ff0">
    <w:name w:val="Основной текст1"/>
    <w:basedOn w:val="ae"/>
    <w:rsid w:val="00D11EAA"/>
    <w:rPr>
      <w:rFonts w:ascii="Times New Roman" w:eastAsia="Times New Roman" w:hAnsi="Times New Roman" w:cs="Times New Roman"/>
      <w:b w:val="0"/>
      <w:bCs w:val="0"/>
      <w:i w:val="0"/>
      <w:iCs w:val="0"/>
      <w:smallCaps w:val="0"/>
      <w:strike w:val="0"/>
      <w:spacing w:val="0"/>
      <w:sz w:val="21"/>
      <w:szCs w:val="21"/>
    </w:rPr>
  </w:style>
  <w:style w:type="character" w:customStyle="1" w:styleId="FontStyle65">
    <w:name w:val="Font Style65"/>
    <w:rsid w:val="00D11EAA"/>
    <w:rPr>
      <w:rFonts w:ascii="Times New Roman" w:hAnsi="Times New Roman" w:cs="Times New Roman" w:hint="default"/>
      <w:sz w:val="26"/>
      <w:szCs w:val="26"/>
    </w:rPr>
  </w:style>
  <w:style w:type="character" w:customStyle="1" w:styleId="nameatlas1">
    <w:name w:val="name_atlas1"/>
    <w:rsid w:val="00D11EAA"/>
  </w:style>
  <w:style w:type="character" w:customStyle="1" w:styleId="2f5">
    <w:name w:val="Основной текст (2)_"/>
    <w:basedOn w:val="ae"/>
    <w:link w:val="218"/>
    <w:rsid w:val="00C833E4"/>
    <w:rPr>
      <w:rFonts w:ascii="Times New Roman" w:eastAsia="Times New Roman" w:hAnsi="Times New Roman" w:cs="Times New Roman"/>
      <w:b w:val="0"/>
      <w:bCs w:val="0"/>
      <w:i w:val="0"/>
      <w:iCs w:val="0"/>
      <w:smallCaps w:val="0"/>
      <w:strike w:val="0"/>
      <w:sz w:val="22"/>
      <w:szCs w:val="22"/>
      <w:u w:val="none"/>
    </w:rPr>
  </w:style>
  <w:style w:type="character" w:customStyle="1" w:styleId="2f6">
    <w:name w:val="Основной текст (2) + Полужирный"/>
    <w:basedOn w:val="2f5"/>
    <w:rsid w:val="00C833E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CourierNew85pt">
    <w:name w:val="Основной текст (2) + Courier New;8;5 pt"/>
    <w:basedOn w:val="2f5"/>
    <w:rsid w:val="00C833E4"/>
    <w:rPr>
      <w:rFonts w:ascii="Courier New" w:eastAsia="Courier New" w:hAnsi="Courier New" w:cs="Courier New"/>
      <w:b w:val="0"/>
      <w:bCs w:val="0"/>
      <w:i w:val="0"/>
      <w:iCs w:val="0"/>
      <w:smallCaps w:val="0"/>
      <w:strike w:val="0"/>
      <w:color w:val="000000"/>
      <w:spacing w:val="0"/>
      <w:w w:val="100"/>
      <w:position w:val="0"/>
      <w:sz w:val="17"/>
      <w:szCs w:val="17"/>
      <w:u w:val="none"/>
      <w:lang w:val="ru-RU" w:eastAsia="ru-RU" w:bidi="ru-RU"/>
    </w:rPr>
  </w:style>
  <w:style w:type="paragraph" w:customStyle="1" w:styleId="LO-Normal1">
    <w:name w:val="LO-Normal1"/>
    <w:rsid w:val="00454DD7"/>
    <w:pPr>
      <w:widowControl w:val="0"/>
      <w:suppressAutoHyphens/>
      <w:spacing w:after="0" w:line="480" w:lineRule="auto"/>
      <w:ind w:left="1960" w:right="1400"/>
      <w:jc w:val="center"/>
    </w:pPr>
    <w:rPr>
      <w:rFonts w:ascii="Courier New" w:eastAsia="Arial" w:hAnsi="Courier New" w:cs="Courier New"/>
      <w:sz w:val="16"/>
      <w:szCs w:val="20"/>
      <w:lang w:eastAsia="zh-CN"/>
    </w:rPr>
  </w:style>
  <w:style w:type="character" w:styleId="afffffffc">
    <w:name w:val="Subtle Emphasis"/>
    <w:uiPriority w:val="19"/>
    <w:qFormat/>
    <w:rsid w:val="000A3100"/>
    <w:rPr>
      <w:i/>
      <w:iCs/>
      <w:color w:val="808080"/>
    </w:rPr>
  </w:style>
  <w:style w:type="numbering" w:customStyle="1" w:styleId="WWNum21">
    <w:name w:val="WWNum21"/>
    <w:basedOn w:val="af0"/>
    <w:rsid w:val="00601827"/>
    <w:pPr>
      <w:numPr>
        <w:numId w:val="21"/>
      </w:numPr>
    </w:pPr>
  </w:style>
  <w:style w:type="numbering" w:customStyle="1" w:styleId="WWNum22">
    <w:name w:val="WWNum22"/>
    <w:basedOn w:val="af0"/>
    <w:rsid w:val="00601827"/>
    <w:pPr>
      <w:numPr>
        <w:numId w:val="22"/>
      </w:numPr>
    </w:pPr>
  </w:style>
  <w:style w:type="numbering" w:customStyle="1" w:styleId="WWNum211">
    <w:name w:val="WWNum211"/>
    <w:basedOn w:val="af0"/>
    <w:rsid w:val="00601827"/>
  </w:style>
  <w:style w:type="numbering" w:customStyle="1" w:styleId="WWNum221">
    <w:name w:val="WWNum221"/>
    <w:basedOn w:val="af0"/>
    <w:rsid w:val="00601827"/>
  </w:style>
  <w:style w:type="numbering" w:customStyle="1" w:styleId="WWNum212">
    <w:name w:val="WWNum212"/>
    <w:basedOn w:val="af0"/>
    <w:rsid w:val="00601827"/>
  </w:style>
  <w:style w:type="numbering" w:customStyle="1" w:styleId="WWNum222">
    <w:name w:val="WWNum222"/>
    <w:basedOn w:val="af0"/>
    <w:rsid w:val="00601827"/>
  </w:style>
  <w:style w:type="numbering" w:customStyle="1" w:styleId="WWNum213">
    <w:name w:val="WWNum213"/>
    <w:basedOn w:val="af0"/>
    <w:rsid w:val="001E1EE4"/>
  </w:style>
  <w:style w:type="numbering" w:customStyle="1" w:styleId="WWNum223">
    <w:name w:val="WWNum223"/>
    <w:basedOn w:val="af0"/>
    <w:rsid w:val="001E1EE4"/>
  </w:style>
  <w:style w:type="numbering" w:customStyle="1" w:styleId="WWNum214">
    <w:name w:val="WWNum214"/>
    <w:basedOn w:val="af0"/>
    <w:rsid w:val="001E1EE4"/>
    <w:pPr>
      <w:numPr>
        <w:numId w:val="9"/>
      </w:numPr>
    </w:pPr>
  </w:style>
  <w:style w:type="numbering" w:customStyle="1" w:styleId="WWNum224">
    <w:name w:val="WWNum224"/>
    <w:basedOn w:val="af0"/>
    <w:rsid w:val="001E1EE4"/>
    <w:pPr>
      <w:numPr>
        <w:numId w:val="23"/>
      </w:numPr>
    </w:pPr>
  </w:style>
  <w:style w:type="numbering" w:customStyle="1" w:styleId="WWNum215">
    <w:name w:val="WWNum215"/>
    <w:basedOn w:val="af0"/>
    <w:rsid w:val="00801860"/>
  </w:style>
  <w:style w:type="numbering" w:customStyle="1" w:styleId="WWNum225">
    <w:name w:val="WWNum225"/>
    <w:basedOn w:val="af0"/>
    <w:rsid w:val="00801860"/>
  </w:style>
  <w:style w:type="numbering" w:customStyle="1" w:styleId="WWNum216">
    <w:name w:val="WWNum216"/>
    <w:basedOn w:val="af0"/>
    <w:rsid w:val="001450A8"/>
  </w:style>
  <w:style w:type="numbering" w:customStyle="1" w:styleId="WWNum226">
    <w:name w:val="WWNum226"/>
    <w:basedOn w:val="af0"/>
    <w:rsid w:val="001450A8"/>
  </w:style>
  <w:style w:type="numbering" w:customStyle="1" w:styleId="WWNum217">
    <w:name w:val="WWNum217"/>
    <w:basedOn w:val="af0"/>
    <w:rsid w:val="00E71F55"/>
  </w:style>
  <w:style w:type="numbering" w:customStyle="1" w:styleId="WWNum227">
    <w:name w:val="WWNum227"/>
    <w:basedOn w:val="af0"/>
    <w:rsid w:val="00E71F55"/>
  </w:style>
  <w:style w:type="numbering" w:customStyle="1" w:styleId="WWNum218">
    <w:name w:val="WWNum218"/>
    <w:basedOn w:val="af0"/>
    <w:rsid w:val="00834348"/>
  </w:style>
  <w:style w:type="numbering" w:customStyle="1" w:styleId="WWNum228">
    <w:name w:val="WWNum228"/>
    <w:basedOn w:val="af0"/>
    <w:rsid w:val="00834348"/>
  </w:style>
  <w:style w:type="numbering" w:customStyle="1" w:styleId="WWNum219">
    <w:name w:val="WWNum219"/>
    <w:basedOn w:val="af0"/>
    <w:rsid w:val="00DC1F9A"/>
  </w:style>
  <w:style w:type="numbering" w:customStyle="1" w:styleId="WWNum229">
    <w:name w:val="WWNum229"/>
    <w:basedOn w:val="af0"/>
    <w:rsid w:val="00DC1F9A"/>
  </w:style>
  <w:style w:type="numbering" w:customStyle="1" w:styleId="WWNum2110">
    <w:name w:val="WWNum2110"/>
    <w:basedOn w:val="af0"/>
    <w:rsid w:val="00DC1F9A"/>
  </w:style>
  <w:style w:type="numbering" w:customStyle="1" w:styleId="WWNum2210">
    <w:name w:val="WWNum2210"/>
    <w:basedOn w:val="af0"/>
    <w:rsid w:val="00DC1F9A"/>
  </w:style>
  <w:style w:type="numbering" w:customStyle="1" w:styleId="WWNum2111">
    <w:name w:val="WWNum2111"/>
    <w:basedOn w:val="af0"/>
    <w:rsid w:val="00913861"/>
  </w:style>
  <w:style w:type="numbering" w:customStyle="1" w:styleId="WWNum2211">
    <w:name w:val="WWNum2211"/>
    <w:basedOn w:val="af0"/>
    <w:rsid w:val="00913861"/>
  </w:style>
  <w:style w:type="numbering" w:customStyle="1" w:styleId="WWNum2112">
    <w:name w:val="WWNum2112"/>
    <w:basedOn w:val="af0"/>
    <w:rsid w:val="00EA0087"/>
  </w:style>
  <w:style w:type="numbering" w:customStyle="1" w:styleId="WWNum2212">
    <w:name w:val="WWNum2212"/>
    <w:basedOn w:val="af0"/>
    <w:rsid w:val="00EA0087"/>
  </w:style>
  <w:style w:type="numbering" w:customStyle="1" w:styleId="WWNum2113">
    <w:name w:val="WWNum2113"/>
    <w:basedOn w:val="af0"/>
    <w:rsid w:val="005D339A"/>
  </w:style>
  <w:style w:type="numbering" w:customStyle="1" w:styleId="WWNum2213">
    <w:name w:val="WWNum2213"/>
    <w:basedOn w:val="af0"/>
    <w:rsid w:val="005D339A"/>
  </w:style>
  <w:style w:type="numbering" w:customStyle="1" w:styleId="WWNum2114">
    <w:name w:val="WWNum2114"/>
    <w:basedOn w:val="af0"/>
    <w:rsid w:val="00201981"/>
  </w:style>
  <w:style w:type="numbering" w:customStyle="1" w:styleId="WWNum2214">
    <w:name w:val="WWNum2214"/>
    <w:basedOn w:val="af0"/>
    <w:rsid w:val="00201981"/>
  </w:style>
  <w:style w:type="numbering" w:customStyle="1" w:styleId="WWNum2115">
    <w:name w:val="WWNum2115"/>
    <w:basedOn w:val="af0"/>
    <w:rsid w:val="00201981"/>
    <w:pPr>
      <w:numPr>
        <w:numId w:val="19"/>
      </w:numPr>
    </w:pPr>
  </w:style>
  <w:style w:type="numbering" w:customStyle="1" w:styleId="WWNum2215">
    <w:name w:val="WWNum2215"/>
    <w:basedOn w:val="af0"/>
    <w:rsid w:val="00201981"/>
  </w:style>
  <w:style w:type="numbering" w:customStyle="1" w:styleId="74">
    <w:name w:val="Нет списка7"/>
    <w:next w:val="af0"/>
    <w:uiPriority w:val="99"/>
    <w:semiHidden/>
    <w:unhideWhenUsed/>
    <w:rsid w:val="00D14705"/>
  </w:style>
  <w:style w:type="paragraph" w:styleId="afffffffd">
    <w:name w:val="Message Header"/>
    <w:basedOn w:val="af9"/>
    <w:link w:val="afffffffe"/>
    <w:unhideWhenUsed/>
    <w:rsid w:val="00D14705"/>
    <w:pPr>
      <w:keepLines/>
      <w:widowControl/>
      <w:autoSpaceDE/>
      <w:autoSpaceDN/>
      <w:adjustRightInd/>
      <w:spacing w:line="180" w:lineRule="atLeast"/>
      <w:ind w:left="1555" w:hanging="720"/>
    </w:pPr>
    <w:rPr>
      <w:spacing w:val="-5"/>
      <w:lang w:eastAsia="en-US"/>
    </w:rPr>
  </w:style>
  <w:style w:type="character" w:customStyle="1" w:styleId="afffffffe">
    <w:name w:val="Шапка Знак"/>
    <w:basedOn w:val="ae"/>
    <w:link w:val="afffffffd"/>
    <w:rsid w:val="00D14705"/>
    <w:rPr>
      <w:rFonts w:ascii="Arial" w:eastAsia="Times New Roman" w:hAnsi="Arial" w:cs="Times New Roman"/>
      <w:spacing w:val="-5"/>
      <w:sz w:val="20"/>
      <w:szCs w:val="20"/>
    </w:rPr>
  </w:style>
  <w:style w:type="paragraph" w:customStyle="1" w:styleId="affffffff">
    <w:name w:val="Глава"/>
    <w:basedOn w:val="25"/>
    <w:next w:val="af9"/>
    <w:rsid w:val="00D14705"/>
    <w:pPr>
      <w:keepLines/>
      <w:suppressLineNumbers/>
      <w:tabs>
        <w:tab w:val="num" w:pos="576"/>
        <w:tab w:val="num" w:pos="927"/>
      </w:tabs>
      <w:spacing w:after="120" w:line="300" w:lineRule="exact"/>
      <w:ind w:left="567"/>
    </w:pPr>
    <w:rPr>
      <w:rFonts w:ascii="Arial" w:hAnsi="Arial" w:cs="Arial"/>
      <w:bCs w:val="0"/>
      <w:i w:val="0"/>
      <w:iCs w:val="0"/>
      <w:caps/>
      <w:spacing w:val="24"/>
      <w:sz w:val="24"/>
      <w:szCs w:val="20"/>
    </w:rPr>
  </w:style>
  <w:style w:type="paragraph" w:styleId="affffffff0">
    <w:name w:val="List"/>
    <w:basedOn w:val="af9"/>
    <w:link w:val="affffffff1"/>
    <w:qFormat/>
    <w:rsid w:val="00D14705"/>
    <w:pPr>
      <w:widowControl/>
      <w:suppressAutoHyphens/>
      <w:autoSpaceDE/>
      <w:autoSpaceDN/>
      <w:adjustRightInd/>
      <w:spacing w:line="276" w:lineRule="auto"/>
    </w:pPr>
    <w:rPr>
      <w:rFonts w:ascii="Calibri" w:hAnsi="Calibri" w:cs="Tahoma"/>
      <w:sz w:val="22"/>
      <w:szCs w:val="22"/>
      <w:lang w:eastAsia="ar-SA"/>
    </w:rPr>
  </w:style>
  <w:style w:type="character" w:customStyle="1" w:styleId="1ff1">
    <w:name w:val="Знак примечания1"/>
    <w:rsid w:val="00D14705"/>
    <w:rPr>
      <w:sz w:val="16"/>
      <w:szCs w:val="16"/>
    </w:rPr>
  </w:style>
  <w:style w:type="paragraph" w:customStyle="1" w:styleId="411">
    <w:name w:val="Маркированный список 41"/>
    <w:basedOn w:val="ad"/>
    <w:rsid w:val="00D14705"/>
    <w:pPr>
      <w:tabs>
        <w:tab w:val="left" w:pos="567"/>
      </w:tabs>
      <w:suppressAutoHyphens/>
      <w:spacing w:after="0" w:line="240" w:lineRule="auto"/>
      <w:ind w:right="142"/>
      <w:jc w:val="both"/>
    </w:pPr>
    <w:rPr>
      <w:rFonts w:ascii="Arial" w:eastAsia="Times New Roman" w:hAnsi="Arial" w:cs="Calibri"/>
      <w:szCs w:val="20"/>
      <w:lang w:eastAsia="ar-SA"/>
    </w:rPr>
  </w:style>
  <w:style w:type="paragraph" w:customStyle="1" w:styleId="2f7">
    <w:name w:val="Пункт 2"/>
    <w:basedOn w:val="25"/>
    <w:qFormat/>
    <w:rsid w:val="00D14705"/>
    <w:pPr>
      <w:tabs>
        <w:tab w:val="left" w:pos="1134"/>
        <w:tab w:val="left" w:pos="1276"/>
      </w:tabs>
      <w:spacing w:before="120" w:line="360" w:lineRule="auto"/>
      <w:ind w:firstLine="567"/>
      <w:jc w:val="both"/>
    </w:pPr>
    <w:rPr>
      <w:rFonts w:ascii="Times New Roman" w:hAnsi="Times New Roman"/>
      <w:b w:val="0"/>
      <w:i w:val="0"/>
      <w:iCs w:val="0"/>
      <w:szCs w:val="24"/>
    </w:rPr>
  </w:style>
  <w:style w:type="paragraph" w:customStyle="1" w:styleId="115">
    <w:name w:val="Заголовок 1 Знак1"/>
    <w:basedOn w:val="aff"/>
    <w:qFormat/>
    <w:rsid w:val="00D14705"/>
    <w:pPr>
      <w:widowControl w:val="0"/>
      <w:spacing w:line="360" w:lineRule="auto"/>
      <w:contextualSpacing/>
      <w:jc w:val="both"/>
      <w:textAlignment w:val="baseline"/>
    </w:pPr>
    <w:rPr>
      <w:rFonts w:eastAsiaTheme="minorHAnsi" w:cstheme="majorBidi"/>
      <w:sz w:val="28"/>
      <w:szCs w:val="28"/>
      <w:lang w:eastAsia="en-US"/>
    </w:rPr>
  </w:style>
  <w:style w:type="paragraph" w:customStyle="1" w:styleId="412">
    <w:name w:val="Заголовок 4 Знак1"/>
    <w:basedOn w:val="4"/>
    <w:qFormat/>
    <w:rsid w:val="00D14705"/>
    <w:pPr>
      <w:keepNext w:val="0"/>
      <w:numPr>
        <w:ilvl w:val="0"/>
        <w:numId w:val="0"/>
      </w:numPr>
      <w:tabs>
        <w:tab w:val="clear" w:pos="1134"/>
        <w:tab w:val="left" w:pos="1418"/>
      </w:tabs>
      <w:suppressAutoHyphens w:val="0"/>
      <w:spacing w:before="120" w:after="60" w:line="360" w:lineRule="auto"/>
      <w:ind w:firstLine="567"/>
    </w:pPr>
    <w:rPr>
      <w:b w:val="0"/>
      <w:i w:val="0"/>
      <w:iCs w:val="0"/>
      <w:szCs w:val="24"/>
    </w:rPr>
  </w:style>
  <w:style w:type="paragraph" w:customStyle="1" w:styleId="affffffff2">
    <w:name w:val="Список а)"/>
    <w:basedOn w:val="aff"/>
    <w:qFormat/>
    <w:rsid w:val="00D14705"/>
    <w:pPr>
      <w:widowControl w:val="0"/>
      <w:spacing w:line="360" w:lineRule="auto"/>
      <w:contextualSpacing/>
      <w:jc w:val="both"/>
      <w:textAlignment w:val="baseline"/>
    </w:pPr>
    <w:rPr>
      <w:rFonts w:eastAsiaTheme="minorHAnsi" w:cstheme="majorBidi"/>
      <w:sz w:val="28"/>
      <w:szCs w:val="28"/>
      <w:lang w:eastAsia="en-US"/>
    </w:rPr>
  </w:style>
  <w:style w:type="paragraph" w:customStyle="1" w:styleId="3f2">
    <w:name w:val="Пункт 3"/>
    <w:basedOn w:val="31"/>
    <w:qFormat/>
    <w:rsid w:val="00D14705"/>
    <w:pPr>
      <w:keepNext w:val="0"/>
      <w:numPr>
        <w:ilvl w:val="0"/>
        <w:numId w:val="0"/>
      </w:numPr>
      <w:tabs>
        <w:tab w:val="left" w:pos="567"/>
      </w:tabs>
      <w:suppressAutoHyphens w:val="0"/>
      <w:spacing w:after="60" w:line="360" w:lineRule="auto"/>
      <w:ind w:left="1080" w:hanging="720"/>
      <w:jc w:val="both"/>
    </w:pPr>
    <w:rPr>
      <w:b w:val="0"/>
      <w:iCs/>
      <w:szCs w:val="24"/>
    </w:rPr>
  </w:style>
  <w:style w:type="paragraph" w:customStyle="1" w:styleId="47">
    <w:name w:val="Пункт 4"/>
    <w:basedOn w:val="4"/>
    <w:qFormat/>
    <w:rsid w:val="00D14705"/>
    <w:pPr>
      <w:keepNext w:val="0"/>
      <w:numPr>
        <w:ilvl w:val="0"/>
        <w:numId w:val="0"/>
      </w:numPr>
      <w:tabs>
        <w:tab w:val="clear" w:pos="1134"/>
        <w:tab w:val="left" w:pos="1418"/>
      </w:tabs>
      <w:suppressAutoHyphens w:val="0"/>
      <w:spacing w:before="120" w:after="60" w:line="360" w:lineRule="auto"/>
      <w:ind w:firstLine="567"/>
    </w:pPr>
    <w:rPr>
      <w:b w:val="0"/>
      <w:i w:val="0"/>
      <w:iCs w:val="0"/>
      <w:szCs w:val="24"/>
    </w:rPr>
  </w:style>
  <w:style w:type="paragraph" w:customStyle="1" w:styleId="21">
    <w:name w:val="Стиль По ширине2"/>
    <w:basedOn w:val="ad"/>
    <w:autoRedefine/>
    <w:rsid w:val="00D14705"/>
    <w:pPr>
      <w:numPr>
        <w:numId w:val="24"/>
      </w:numPr>
      <w:spacing w:after="0" w:line="240" w:lineRule="auto"/>
      <w:jc w:val="both"/>
    </w:pPr>
    <w:rPr>
      <w:rFonts w:ascii="Times New Roman" w:eastAsia="Calibri" w:hAnsi="Times New Roman" w:cs="Times New Roman"/>
      <w:sz w:val="24"/>
      <w:szCs w:val="24"/>
      <w:lang w:eastAsia="ru-RU"/>
    </w:rPr>
  </w:style>
  <w:style w:type="character" w:customStyle="1" w:styleId="st">
    <w:name w:val="st"/>
    <w:basedOn w:val="ae"/>
    <w:rsid w:val="00D14705"/>
  </w:style>
  <w:style w:type="character" w:customStyle="1" w:styleId="grame">
    <w:name w:val="grame"/>
    <w:basedOn w:val="ae"/>
    <w:rsid w:val="00D14705"/>
  </w:style>
  <w:style w:type="table" w:customStyle="1" w:styleId="65">
    <w:name w:val="Сетка таблицы6"/>
    <w:basedOn w:val="af"/>
    <w:next w:val="afff6"/>
    <w:uiPriority w:val="59"/>
    <w:rsid w:val="00D14705"/>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e">
    <w:name w:val="Texte"/>
    <w:basedOn w:val="ad"/>
    <w:rsid w:val="00D14705"/>
    <w:pPr>
      <w:overflowPunct w:val="0"/>
      <w:autoSpaceDE w:val="0"/>
      <w:autoSpaceDN w:val="0"/>
      <w:adjustRightInd w:val="0"/>
      <w:spacing w:after="0" w:line="240" w:lineRule="auto"/>
      <w:jc w:val="both"/>
      <w:textAlignment w:val="baseline"/>
    </w:pPr>
    <w:rPr>
      <w:rFonts w:ascii="Arial" w:eastAsia="Times New Roman" w:hAnsi="Arial" w:cs="Times New Roman"/>
      <w:snapToGrid w:val="0"/>
      <w:sz w:val="20"/>
      <w:szCs w:val="20"/>
      <w:lang w:val="fr-FR" w:eastAsia="ru-RU"/>
    </w:rPr>
  </w:style>
  <w:style w:type="paragraph" w:customStyle="1" w:styleId="Annexe">
    <w:name w:val="Annexe"/>
    <w:basedOn w:val="ad"/>
    <w:rsid w:val="00D14705"/>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val="fr-FR" w:eastAsia="fr-FR"/>
    </w:rPr>
  </w:style>
  <w:style w:type="character" w:customStyle="1" w:styleId="def">
    <w:name w:val="def"/>
    <w:basedOn w:val="ae"/>
    <w:rsid w:val="00D14705"/>
  </w:style>
  <w:style w:type="character" w:customStyle="1" w:styleId="rvts6">
    <w:name w:val="rvts6"/>
    <w:basedOn w:val="ae"/>
    <w:rsid w:val="00D14705"/>
  </w:style>
  <w:style w:type="character" w:customStyle="1" w:styleId="rvts10">
    <w:name w:val="rvts10"/>
    <w:basedOn w:val="ae"/>
    <w:rsid w:val="00D14705"/>
  </w:style>
  <w:style w:type="character" w:customStyle="1" w:styleId="external-link">
    <w:name w:val="external-link"/>
    <w:basedOn w:val="ae"/>
    <w:rsid w:val="00D14705"/>
  </w:style>
  <w:style w:type="character" w:customStyle="1" w:styleId="ff3">
    <w:name w:val="ff3"/>
    <w:rsid w:val="00D14705"/>
  </w:style>
  <w:style w:type="paragraph" w:customStyle="1" w:styleId="consplusnormal0">
    <w:name w:val="consplusnormal"/>
    <w:basedOn w:val="ad"/>
    <w:rsid w:val="00D14705"/>
    <w:pPr>
      <w:autoSpaceDE w:val="0"/>
      <w:autoSpaceDN w:val="0"/>
      <w:spacing w:after="0" w:line="240" w:lineRule="auto"/>
      <w:ind w:firstLine="720"/>
    </w:pPr>
    <w:rPr>
      <w:rFonts w:ascii="Arial" w:eastAsia="Times New Roman" w:hAnsi="Arial" w:cs="Arial"/>
      <w:sz w:val="20"/>
      <w:szCs w:val="20"/>
      <w:lang w:eastAsia="ru-RU"/>
    </w:rPr>
  </w:style>
  <w:style w:type="character" w:customStyle="1" w:styleId="75pt0pt">
    <w:name w:val="Основной текст + 7;5 pt;Интервал 0 pt"/>
    <w:basedOn w:val="ae"/>
    <w:rsid w:val="00D14705"/>
    <w:rPr>
      <w:rFonts w:ascii="Arial" w:eastAsia="Arial" w:hAnsi="Arial" w:cs="Arial"/>
      <w:color w:val="000000"/>
      <w:spacing w:val="2"/>
      <w:w w:val="100"/>
      <w:position w:val="0"/>
      <w:sz w:val="15"/>
      <w:szCs w:val="15"/>
      <w:shd w:val="clear" w:color="auto" w:fill="FFFFFF"/>
      <w:lang w:val="ru-RU"/>
    </w:rPr>
  </w:style>
  <w:style w:type="character" w:customStyle="1" w:styleId="afffff9">
    <w:name w:val="Основной текст_"/>
    <w:basedOn w:val="ae"/>
    <w:link w:val="44"/>
    <w:rsid w:val="00D14705"/>
    <w:rPr>
      <w:rFonts w:ascii="Sylfaen" w:eastAsia="Sylfaen" w:hAnsi="Sylfaen" w:cs="Sylfaen"/>
      <w:color w:val="000000"/>
      <w:sz w:val="27"/>
      <w:szCs w:val="27"/>
      <w:shd w:val="clear" w:color="auto" w:fill="FFFFFF"/>
      <w:lang w:eastAsia="ru-RU"/>
    </w:rPr>
  </w:style>
  <w:style w:type="paragraph" w:customStyle="1" w:styleId="consplusnonformat0">
    <w:name w:val="consplusnonformat"/>
    <w:basedOn w:val="ad"/>
    <w:rsid w:val="00D14705"/>
    <w:pPr>
      <w:autoSpaceDE w:val="0"/>
      <w:autoSpaceDN w:val="0"/>
      <w:spacing w:after="0" w:line="240" w:lineRule="auto"/>
    </w:pPr>
    <w:rPr>
      <w:rFonts w:ascii="Courier New" w:eastAsia="Times New Roman" w:hAnsi="Courier New" w:cs="Courier New"/>
      <w:sz w:val="20"/>
      <w:szCs w:val="20"/>
      <w:lang w:eastAsia="ru-RU"/>
    </w:rPr>
  </w:style>
  <w:style w:type="character" w:customStyle="1" w:styleId="7pt0pt">
    <w:name w:val="Основной текст + 7 pt;Интервал 0 pt"/>
    <w:basedOn w:val="afffff9"/>
    <w:rsid w:val="00D14705"/>
    <w:rPr>
      <w:rFonts w:ascii="Sylfaen" w:eastAsia="Sylfaen" w:hAnsi="Sylfaen" w:cs="Sylfaen"/>
      <w:color w:val="000000"/>
      <w:spacing w:val="2"/>
      <w:w w:val="100"/>
      <w:position w:val="0"/>
      <w:sz w:val="14"/>
      <w:szCs w:val="14"/>
      <w:shd w:val="clear" w:color="auto" w:fill="FFFFFF"/>
      <w:lang w:val="ru-RU" w:eastAsia="ru-RU"/>
    </w:rPr>
  </w:style>
  <w:style w:type="character" w:customStyle="1" w:styleId="2f8">
    <w:name w:val="Колонтитул (2)_"/>
    <w:basedOn w:val="ae"/>
    <w:link w:val="2f9"/>
    <w:rsid w:val="00D14705"/>
    <w:rPr>
      <w:rFonts w:ascii="Arial" w:eastAsia="Arial" w:hAnsi="Arial" w:cs="Arial"/>
      <w:b/>
      <w:bCs/>
      <w:spacing w:val="2"/>
      <w:sz w:val="18"/>
      <w:szCs w:val="18"/>
      <w:shd w:val="clear" w:color="auto" w:fill="FFFFFF"/>
    </w:rPr>
  </w:style>
  <w:style w:type="paragraph" w:customStyle="1" w:styleId="2f9">
    <w:name w:val="Колонтитул (2)"/>
    <w:basedOn w:val="ad"/>
    <w:link w:val="2f8"/>
    <w:rsid w:val="00D14705"/>
    <w:pPr>
      <w:widowControl w:val="0"/>
      <w:shd w:val="clear" w:color="auto" w:fill="FFFFFF"/>
      <w:spacing w:after="0" w:line="0" w:lineRule="atLeast"/>
    </w:pPr>
    <w:rPr>
      <w:rFonts w:ascii="Arial" w:eastAsia="Arial" w:hAnsi="Arial" w:cs="Arial"/>
      <w:b/>
      <w:bCs/>
      <w:spacing w:val="2"/>
      <w:sz w:val="18"/>
      <w:szCs w:val="18"/>
    </w:rPr>
  </w:style>
  <w:style w:type="character" w:customStyle="1" w:styleId="CourierNew9pt0pt">
    <w:name w:val="Основной текст + Courier New;9 pt;Интервал 0 pt"/>
    <w:basedOn w:val="afffff9"/>
    <w:rsid w:val="00D14705"/>
    <w:rPr>
      <w:rFonts w:ascii="Courier New" w:eastAsia="Courier New" w:hAnsi="Courier New" w:cs="Courier New"/>
      <w:color w:val="000000"/>
      <w:spacing w:val="4"/>
      <w:w w:val="100"/>
      <w:position w:val="0"/>
      <w:sz w:val="27"/>
      <w:szCs w:val="27"/>
      <w:shd w:val="clear" w:color="auto" w:fill="FFFFFF"/>
      <w:lang w:val="ru-RU" w:eastAsia="ru-RU"/>
    </w:rPr>
  </w:style>
  <w:style w:type="character" w:styleId="affffffff3">
    <w:name w:val="Placeholder Text"/>
    <w:basedOn w:val="ae"/>
    <w:uiPriority w:val="99"/>
    <w:semiHidden/>
    <w:rsid w:val="00D14705"/>
    <w:rPr>
      <w:color w:val="808080"/>
    </w:rPr>
  </w:style>
  <w:style w:type="paragraph" w:customStyle="1" w:styleId="formattext">
    <w:name w:val="formattext"/>
    <w:basedOn w:val="ad"/>
    <w:rsid w:val="00D14705"/>
    <w:pPr>
      <w:tabs>
        <w:tab w:val="left" w:pos="0"/>
      </w:tabs>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CM37">
    <w:name w:val="CM37"/>
    <w:basedOn w:val="ad"/>
    <w:next w:val="ad"/>
    <w:uiPriority w:val="99"/>
    <w:rsid w:val="00D14705"/>
    <w:pPr>
      <w:widowControl w:val="0"/>
      <w:tabs>
        <w:tab w:val="left" w:pos="0"/>
      </w:tabs>
      <w:autoSpaceDE w:val="0"/>
      <w:autoSpaceDN w:val="0"/>
      <w:adjustRightInd w:val="0"/>
      <w:spacing w:before="100" w:after="0" w:line="240" w:lineRule="auto"/>
      <w:ind w:firstLine="709"/>
      <w:jc w:val="both"/>
    </w:pPr>
    <w:rPr>
      <w:rFonts w:ascii="LCFJD P+ Arial MT" w:eastAsia="Times New Roman" w:hAnsi="LCFJD P+ Arial MT" w:cs="Times New Roman"/>
      <w:color w:val="000000"/>
      <w:sz w:val="24"/>
      <w:szCs w:val="24"/>
      <w:lang w:eastAsia="ru-RU"/>
    </w:rPr>
  </w:style>
  <w:style w:type="paragraph" w:customStyle="1" w:styleId="CM35">
    <w:name w:val="CM35"/>
    <w:basedOn w:val="ad"/>
    <w:next w:val="ad"/>
    <w:uiPriority w:val="99"/>
    <w:rsid w:val="00D14705"/>
    <w:pPr>
      <w:widowControl w:val="0"/>
      <w:tabs>
        <w:tab w:val="left" w:pos="0"/>
      </w:tabs>
      <w:autoSpaceDE w:val="0"/>
      <w:autoSpaceDN w:val="0"/>
      <w:adjustRightInd w:val="0"/>
      <w:spacing w:before="100" w:after="0" w:line="240" w:lineRule="auto"/>
      <w:ind w:firstLine="709"/>
      <w:jc w:val="both"/>
    </w:pPr>
    <w:rPr>
      <w:rFonts w:ascii="LCFJD P+ Arial MT" w:eastAsia="Times New Roman" w:hAnsi="LCFJD P+ Arial MT" w:cs="Times New Roman"/>
      <w:color w:val="000000"/>
      <w:sz w:val="24"/>
      <w:szCs w:val="24"/>
      <w:lang w:eastAsia="ru-RU"/>
    </w:rPr>
  </w:style>
  <w:style w:type="paragraph" w:customStyle="1" w:styleId="CM39">
    <w:name w:val="CM39"/>
    <w:basedOn w:val="Default"/>
    <w:next w:val="Default"/>
    <w:uiPriority w:val="99"/>
    <w:rsid w:val="00D14705"/>
    <w:pPr>
      <w:widowControl w:val="0"/>
    </w:pPr>
    <w:rPr>
      <w:rFonts w:ascii="LCFJD P+ Arial MT" w:hAnsi="LCFJD P+ Arial MT"/>
      <w:color w:val="auto"/>
    </w:rPr>
  </w:style>
  <w:style w:type="character" w:customStyle="1" w:styleId="mw-headline">
    <w:name w:val="mw-headline"/>
    <w:basedOn w:val="ae"/>
    <w:rsid w:val="00D14705"/>
  </w:style>
  <w:style w:type="character" w:customStyle="1" w:styleId="2fa">
    <w:name w:val="Гиперссылка2"/>
    <w:rsid w:val="00D14705"/>
    <w:rPr>
      <w:rFonts w:ascii="Arial" w:hAnsi="Arial" w:cs="Arial" w:hint="default"/>
      <w:strike w:val="0"/>
      <w:dstrike w:val="0"/>
      <w:color w:val="FF5921"/>
      <w:sz w:val="20"/>
      <w:szCs w:val="20"/>
      <w:u w:val="none"/>
      <w:effect w:val="none"/>
    </w:rPr>
  </w:style>
  <w:style w:type="paragraph" w:customStyle="1" w:styleId="affffffff4">
    <w:name w:val="Стиль начало Знак"/>
    <w:basedOn w:val="ad"/>
    <w:rsid w:val="00D14705"/>
    <w:pPr>
      <w:spacing w:after="0" w:line="264" w:lineRule="auto"/>
    </w:pPr>
    <w:rPr>
      <w:rFonts w:ascii="Times New Roman" w:eastAsia="Times New Roman" w:hAnsi="Times New Roman" w:cs="Times New Roman"/>
      <w:sz w:val="28"/>
      <w:szCs w:val="24"/>
      <w:lang w:eastAsia="ru-RU"/>
    </w:rPr>
  </w:style>
  <w:style w:type="character" w:customStyle="1" w:styleId="affffffff5">
    <w:name w:val="Стиль начало Знак Знак"/>
    <w:rsid w:val="00D14705"/>
    <w:rPr>
      <w:sz w:val="28"/>
      <w:szCs w:val="24"/>
      <w:lang w:val="ru-RU" w:eastAsia="ru-RU" w:bidi="ar-SA"/>
    </w:rPr>
  </w:style>
  <w:style w:type="paragraph" w:customStyle="1" w:styleId="affffffff6">
    <w:name w:val="НАЗВАНИЕ"/>
    <w:basedOn w:val="ad"/>
    <w:next w:val="ad"/>
    <w:rsid w:val="00D14705"/>
    <w:pPr>
      <w:widowControl w:val="0"/>
      <w:tabs>
        <w:tab w:val="left" w:leader="dot" w:pos="9627"/>
      </w:tabs>
      <w:autoSpaceDE w:val="0"/>
      <w:autoSpaceDN w:val="0"/>
      <w:adjustRightInd w:val="0"/>
      <w:spacing w:after="0" w:line="240" w:lineRule="auto"/>
      <w:jc w:val="center"/>
    </w:pPr>
    <w:rPr>
      <w:rFonts w:ascii="Times New Roman" w:eastAsia="Times New Roman" w:hAnsi="Times New Roman" w:cs="Courier New"/>
      <w:caps/>
      <w:noProof/>
      <w:sz w:val="36"/>
      <w:szCs w:val="36"/>
      <w:lang w:eastAsia="ru-RU"/>
    </w:rPr>
  </w:style>
  <w:style w:type="paragraph" w:customStyle="1" w:styleId="219">
    <w:name w:val="Основной текст 21"/>
    <w:basedOn w:val="ad"/>
    <w:rsid w:val="00D14705"/>
    <w:pPr>
      <w:overflowPunct w:val="0"/>
      <w:autoSpaceDE w:val="0"/>
      <w:autoSpaceDN w:val="0"/>
      <w:adjustRightInd w:val="0"/>
      <w:spacing w:after="120" w:line="240" w:lineRule="auto"/>
      <w:ind w:left="113"/>
      <w:jc w:val="both"/>
      <w:textAlignment w:val="baseline"/>
    </w:pPr>
    <w:rPr>
      <w:rFonts w:ascii="Times New Roman" w:eastAsia="Times New Roman" w:hAnsi="Times New Roman" w:cs="Times New Roman"/>
      <w:sz w:val="24"/>
      <w:szCs w:val="20"/>
      <w:lang w:eastAsia="ru-RU"/>
    </w:rPr>
  </w:style>
  <w:style w:type="paragraph" w:customStyle="1" w:styleId="a7">
    <w:name w:val="Название функции РЗА"/>
    <w:basedOn w:val="aff4"/>
    <w:link w:val="affffffff7"/>
    <w:qFormat/>
    <w:rsid w:val="00D14705"/>
    <w:pPr>
      <w:keepNext/>
      <w:widowControl/>
      <w:numPr>
        <w:numId w:val="28"/>
      </w:numPr>
      <w:tabs>
        <w:tab w:val="left" w:pos="624"/>
      </w:tabs>
      <w:suppressAutoHyphens/>
      <w:overflowPunct w:val="0"/>
      <w:textAlignment w:val="baseline"/>
    </w:pPr>
    <w:rPr>
      <w:rFonts w:ascii="Times New Roman" w:hAnsi="Times New Roman"/>
      <w:b/>
      <w:bCs/>
      <w:sz w:val="24"/>
      <w:szCs w:val="24"/>
      <w:lang w:eastAsia="en-US"/>
    </w:rPr>
  </w:style>
  <w:style w:type="character" w:customStyle="1" w:styleId="affffffff7">
    <w:name w:val="Название функции РЗА Знак"/>
    <w:link w:val="a7"/>
    <w:rsid w:val="00D14705"/>
    <w:rPr>
      <w:rFonts w:ascii="Times New Roman" w:eastAsia="Times New Roman" w:hAnsi="Times New Roman" w:cs="Times New Roman"/>
      <w:b/>
      <w:bCs/>
      <w:sz w:val="24"/>
      <w:szCs w:val="24"/>
    </w:rPr>
  </w:style>
  <w:style w:type="paragraph" w:customStyle="1" w:styleId="affffffff8">
    <w:name w:val="Таблица середина"/>
    <w:basedOn w:val="ad"/>
    <w:link w:val="affffffff9"/>
    <w:qFormat/>
    <w:rsid w:val="00D14705"/>
    <w:pPr>
      <w:spacing w:after="0" w:line="240" w:lineRule="auto"/>
      <w:jc w:val="center"/>
    </w:pPr>
    <w:rPr>
      <w:rFonts w:ascii="Times New Roman" w:eastAsia="Times New Roman" w:hAnsi="Times New Roman" w:cs="Times New Roman"/>
      <w:color w:val="000000"/>
      <w:sz w:val="28"/>
      <w:szCs w:val="28"/>
    </w:rPr>
  </w:style>
  <w:style w:type="character" w:customStyle="1" w:styleId="affffffff9">
    <w:name w:val="Таблица середина Знак"/>
    <w:link w:val="affffffff8"/>
    <w:rsid w:val="00D14705"/>
    <w:rPr>
      <w:rFonts w:ascii="Times New Roman" w:eastAsia="Times New Roman" w:hAnsi="Times New Roman" w:cs="Times New Roman"/>
      <w:color w:val="000000"/>
      <w:sz w:val="28"/>
      <w:szCs w:val="28"/>
    </w:rPr>
  </w:style>
  <w:style w:type="paragraph" w:customStyle="1" w:styleId="affffffffa">
    <w:name w:val="Функциональные показатели"/>
    <w:basedOn w:val="afd"/>
    <w:next w:val="ad"/>
    <w:link w:val="affffffffb"/>
    <w:qFormat/>
    <w:rsid w:val="00D14705"/>
    <w:pPr>
      <w:tabs>
        <w:tab w:val="left" w:pos="993"/>
      </w:tabs>
      <w:suppressAutoHyphens/>
      <w:overflowPunct w:val="0"/>
      <w:autoSpaceDE w:val="0"/>
      <w:autoSpaceDN w:val="0"/>
      <w:adjustRightInd w:val="0"/>
      <w:ind w:left="782" w:firstLine="709"/>
      <w:jc w:val="left"/>
      <w:textAlignment w:val="baseline"/>
    </w:pPr>
    <w:rPr>
      <w:b w:val="0"/>
      <w:bCs w:val="0"/>
      <w:sz w:val="28"/>
      <w:szCs w:val="28"/>
    </w:rPr>
  </w:style>
  <w:style w:type="character" w:customStyle="1" w:styleId="affffffffb">
    <w:name w:val="Функциональные показатели Знак"/>
    <w:link w:val="affffffffa"/>
    <w:rsid w:val="00D14705"/>
    <w:rPr>
      <w:rFonts w:ascii="Times New Roman" w:eastAsia="Times New Roman" w:hAnsi="Times New Roman" w:cs="Times New Roman"/>
      <w:sz w:val="28"/>
      <w:szCs w:val="28"/>
      <w:lang w:eastAsia="ru-RU"/>
    </w:rPr>
  </w:style>
  <w:style w:type="paragraph" w:customStyle="1" w:styleId="23">
    <w:name w:val="Функция 2"/>
    <w:basedOn w:val="a7"/>
    <w:next w:val="ad"/>
    <w:link w:val="2fb"/>
    <w:qFormat/>
    <w:rsid w:val="00D14705"/>
    <w:pPr>
      <w:numPr>
        <w:ilvl w:val="1"/>
      </w:numPr>
      <w:tabs>
        <w:tab w:val="clear" w:pos="4677"/>
        <w:tab w:val="clear" w:pos="9355"/>
      </w:tabs>
    </w:pPr>
  </w:style>
  <w:style w:type="character" w:customStyle="1" w:styleId="2fb">
    <w:name w:val="Функция 2 Знак"/>
    <w:link w:val="23"/>
    <w:rsid w:val="00D14705"/>
    <w:rPr>
      <w:rFonts w:ascii="Times New Roman" w:eastAsia="Times New Roman" w:hAnsi="Times New Roman" w:cs="Times New Roman"/>
      <w:b/>
      <w:bCs/>
      <w:sz w:val="24"/>
      <w:szCs w:val="24"/>
    </w:rPr>
  </w:style>
  <w:style w:type="paragraph" w:customStyle="1" w:styleId="affffffffc">
    <w:name w:val="Шапка таблиц"/>
    <w:basedOn w:val="afd"/>
    <w:link w:val="affffffffd"/>
    <w:qFormat/>
    <w:rsid w:val="00D14705"/>
    <w:pPr>
      <w:keepNext/>
      <w:tabs>
        <w:tab w:val="left" w:pos="2112"/>
      </w:tabs>
      <w:suppressAutoHyphens/>
      <w:overflowPunct w:val="0"/>
      <w:autoSpaceDE w:val="0"/>
      <w:autoSpaceDN w:val="0"/>
      <w:adjustRightInd w:val="0"/>
      <w:ind w:left="782" w:firstLine="709"/>
      <w:textAlignment w:val="baseline"/>
    </w:pPr>
    <w:rPr>
      <w:bCs w:val="0"/>
    </w:rPr>
  </w:style>
  <w:style w:type="character" w:customStyle="1" w:styleId="affffffffd">
    <w:name w:val="Шапка таблиц Знак"/>
    <w:link w:val="affffffffc"/>
    <w:rsid w:val="00D14705"/>
    <w:rPr>
      <w:rFonts w:ascii="Times New Roman" w:eastAsia="Times New Roman" w:hAnsi="Times New Roman" w:cs="Times New Roman"/>
      <w:b/>
      <w:sz w:val="24"/>
      <w:szCs w:val="24"/>
      <w:lang w:eastAsia="ru-RU"/>
    </w:rPr>
  </w:style>
  <w:style w:type="paragraph" w:customStyle="1" w:styleId="affffffffe">
    <w:name w:val="Шапка документа"/>
    <w:basedOn w:val="ad"/>
    <w:link w:val="afffffffff"/>
    <w:qFormat/>
    <w:rsid w:val="00D14705"/>
    <w:pPr>
      <w:spacing w:after="0" w:line="240" w:lineRule="auto"/>
    </w:pPr>
    <w:rPr>
      <w:rFonts w:ascii="Times New Roman" w:eastAsia="Times New Roman" w:hAnsi="Times New Roman" w:cs="Times New Roman"/>
      <w:b/>
      <w:sz w:val="26"/>
      <w:szCs w:val="26"/>
    </w:rPr>
  </w:style>
  <w:style w:type="character" w:customStyle="1" w:styleId="afffffffff">
    <w:name w:val="Шапка документа Знак"/>
    <w:link w:val="affffffffe"/>
    <w:rsid w:val="00D14705"/>
    <w:rPr>
      <w:rFonts w:ascii="Times New Roman" w:eastAsia="Times New Roman" w:hAnsi="Times New Roman" w:cs="Times New Roman"/>
      <w:b/>
      <w:sz w:val="26"/>
      <w:szCs w:val="26"/>
    </w:rPr>
  </w:style>
  <w:style w:type="paragraph" w:customStyle="1" w:styleId="01">
    <w:name w:val="Заголовок 01"/>
    <w:basedOn w:val="18"/>
    <w:next w:val="18"/>
    <w:autoRedefine/>
    <w:rsid w:val="00D14705"/>
    <w:pPr>
      <w:keepNext/>
      <w:tabs>
        <w:tab w:val="left" w:pos="851"/>
      </w:tabs>
      <w:spacing w:after="0" w:line="240" w:lineRule="auto"/>
      <w:ind w:firstLine="709"/>
      <w:jc w:val="both"/>
    </w:pPr>
    <w:rPr>
      <w:rFonts w:ascii="Times New Roman" w:hAnsi="Times New Roman" w:cs="Arial"/>
      <w:b/>
      <w:bCs/>
      <w:noProof/>
      <w:color w:val="000000"/>
      <w:kern w:val="32"/>
      <w:sz w:val="28"/>
      <w:szCs w:val="32"/>
    </w:rPr>
  </w:style>
  <w:style w:type="paragraph" w:customStyle="1" w:styleId="116">
    <w:name w:val="Заголовок 1.1"/>
    <w:basedOn w:val="5"/>
    <w:autoRedefine/>
    <w:rsid w:val="00D14705"/>
    <w:pPr>
      <w:numPr>
        <w:numId w:val="0"/>
      </w:numPr>
    </w:pPr>
    <w:rPr>
      <w:lang w:val="ru-RU"/>
    </w:rPr>
  </w:style>
  <w:style w:type="paragraph" w:styleId="5">
    <w:name w:val="List Number 5"/>
    <w:basedOn w:val="ad"/>
    <w:rsid w:val="00D14705"/>
    <w:pPr>
      <w:numPr>
        <w:numId w:val="25"/>
      </w:numPr>
      <w:spacing w:after="0" w:line="240" w:lineRule="auto"/>
    </w:pPr>
    <w:rPr>
      <w:rFonts w:ascii="Times New Roman" w:eastAsia="Times New Roman" w:hAnsi="Times New Roman" w:cs="Times New Roman"/>
      <w:sz w:val="28"/>
      <w:szCs w:val="24"/>
      <w:lang w:val="en-GB"/>
    </w:rPr>
  </w:style>
  <w:style w:type="paragraph" w:customStyle="1" w:styleId="111">
    <w:name w:val="Заголовок 1.1.1"/>
    <w:basedOn w:val="116"/>
    <w:link w:val="1114"/>
    <w:rsid w:val="00D14705"/>
    <w:pPr>
      <w:numPr>
        <w:ilvl w:val="2"/>
        <w:numId w:val="26"/>
      </w:numPr>
      <w:tabs>
        <w:tab w:val="clear" w:pos="1440"/>
        <w:tab w:val="num" w:pos="1080"/>
      </w:tabs>
      <w:ind w:hanging="1224"/>
    </w:pPr>
  </w:style>
  <w:style w:type="paragraph" w:customStyle="1" w:styleId="11110">
    <w:name w:val="Заголовок 1.1.1.1"/>
    <w:basedOn w:val="111"/>
    <w:rsid w:val="00D14705"/>
    <w:rPr>
      <w:b/>
      <w:color w:val="000000"/>
    </w:rPr>
  </w:style>
  <w:style w:type="paragraph" w:customStyle="1" w:styleId="BodyTextIndent33">
    <w:name w:val="Body Text Indent 33"/>
    <w:basedOn w:val="ad"/>
    <w:rsid w:val="00D14705"/>
    <w:pPr>
      <w:spacing w:after="0" w:line="240" w:lineRule="auto"/>
      <w:ind w:left="576"/>
      <w:jc w:val="both"/>
    </w:pPr>
    <w:rPr>
      <w:rFonts w:ascii="Times New Roman" w:eastAsia="Batang" w:hAnsi="Times New Roman" w:cs="Times New Roman"/>
      <w:sz w:val="28"/>
      <w:szCs w:val="24"/>
      <w:lang w:eastAsia="ko-KR"/>
    </w:rPr>
  </w:style>
  <w:style w:type="paragraph" w:customStyle="1" w:styleId="afffffffff0">
    <w:name w:val="АриалТабл"/>
    <w:basedOn w:val="ad"/>
    <w:rsid w:val="00D14705"/>
    <w:pPr>
      <w:spacing w:after="0" w:line="240" w:lineRule="auto"/>
      <w:jc w:val="both"/>
    </w:pPr>
    <w:rPr>
      <w:rFonts w:ascii="Arial" w:eastAsia="Times New Roman" w:hAnsi="Arial" w:cs="Arial"/>
      <w:sz w:val="28"/>
      <w:szCs w:val="24"/>
      <w:lang w:eastAsia="ar-SA"/>
    </w:rPr>
  </w:style>
  <w:style w:type="character" w:styleId="afffffffff1">
    <w:name w:val="Emphasis"/>
    <w:uiPriority w:val="20"/>
    <w:qFormat/>
    <w:rsid w:val="00D14705"/>
    <w:rPr>
      <w:i/>
      <w:iCs/>
    </w:rPr>
  </w:style>
  <w:style w:type="paragraph" w:customStyle="1" w:styleId="Style25">
    <w:name w:val="Style25"/>
    <w:basedOn w:val="ad"/>
    <w:rsid w:val="00D14705"/>
    <w:pPr>
      <w:widowControl w:val="0"/>
      <w:autoSpaceDE w:val="0"/>
      <w:autoSpaceDN w:val="0"/>
      <w:adjustRightInd w:val="0"/>
      <w:spacing w:after="0" w:line="240" w:lineRule="auto"/>
    </w:pPr>
    <w:rPr>
      <w:rFonts w:ascii="Arial" w:eastAsia="Times New Roman" w:hAnsi="Arial" w:cs="Arial"/>
      <w:sz w:val="28"/>
      <w:szCs w:val="24"/>
      <w:lang w:eastAsia="ru-RU"/>
    </w:rPr>
  </w:style>
  <w:style w:type="character" w:customStyle="1" w:styleId="57">
    <w:name w:val="Знак Знак Знак5"/>
    <w:rsid w:val="00D14705"/>
    <w:rPr>
      <w:lang w:val="en-US"/>
    </w:rPr>
  </w:style>
  <w:style w:type="character" w:customStyle="1" w:styleId="WW8Num3z0">
    <w:name w:val="WW8Num3z0"/>
    <w:rsid w:val="00D14705"/>
    <w:rPr>
      <w:rFonts w:ascii="Symbol" w:hAnsi="Symbol"/>
    </w:rPr>
  </w:style>
  <w:style w:type="paragraph" w:customStyle="1" w:styleId="afffffffff2">
    <w:name w:val="Заголовок перед таблицей"/>
    <w:basedOn w:val="afd"/>
    <w:link w:val="afffffffff3"/>
    <w:qFormat/>
    <w:rsid w:val="00D14705"/>
    <w:pPr>
      <w:tabs>
        <w:tab w:val="left" w:pos="2112"/>
      </w:tabs>
      <w:overflowPunct w:val="0"/>
      <w:autoSpaceDE w:val="0"/>
      <w:autoSpaceDN w:val="0"/>
      <w:adjustRightInd w:val="0"/>
      <w:spacing w:before="240" w:after="240"/>
      <w:ind w:left="782" w:firstLine="709"/>
      <w:jc w:val="left"/>
      <w:textAlignment w:val="baseline"/>
    </w:pPr>
    <w:rPr>
      <w:bCs w:val="0"/>
      <w:sz w:val="28"/>
      <w:szCs w:val="28"/>
    </w:rPr>
  </w:style>
  <w:style w:type="character" w:customStyle="1" w:styleId="afffffffff3">
    <w:name w:val="Заголовок перед таблицей Знак"/>
    <w:link w:val="afffffffff2"/>
    <w:rsid w:val="00D14705"/>
    <w:rPr>
      <w:rFonts w:ascii="Times New Roman" w:eastAsia="Times New Roman" w:hAnsi="Times New Roman" w:cs="Times New Roman"/>
      <w:b/>
      <w:sz w:val="28"/>
      <w:szCs w:val="28"/>
      <w:lang w:eastAsia="ru-RU"/>
    </w:rPr>
  </w:style>
  <w:style w:type="paragraph" w:customStyle="1" w:styleId="afffffffff4">
    <w:name w:val="Название документа"/>
    <w:basedOn w:val="afd"/>
    <w:link w:val="afffffffff5"/>
    <w:qFormat/>
    <w:rsid w:val="00D14705"/>
    <w:pPr>
      <w:tabs>
        <w:tab w:val="left" w:pos="2112"/>
      </w:tabs>
      <w:overflowPunct w:val="0"/>
      <w:autoSpaceDE w:val="0"/>
      <w:autoSpaceDN w:val="0"/>
      <w:adjustRightInd w:val="0"/>
      <w:ind w:left="782" w:firstLine="709"/>
      <w:textAlignment w:val="baseline"/>
    </w:pPr>
    <w:rPr>
      <w:bCs w:val="0"/>
      <w:sz w:val="28"/>
      <w:szCs w:val="28"/>
    </w:rPr>
  </w:style>
  <w:style w:type="character" w:customStyle="1" w:styleId="afffffffff5">
    <w:name w:val="Название документа Знак"/>
    <w:link w:val="afffffffff4"/>
    <w:rsid w:val="00D14705"/>
    <w:rPr>
      <w:rFonts w:ascii="Times New Roman" w:eastAsia="Times New Roman" w:hAnsi="Times New Roman" w:cs="Times New Roman"/>
      <w:b/>
      <w:sz w:val="28"/>
      <w:szCs w:val="28"/>
      <w:lang w:eastAsia="ru-RU"/>
    </w:rPr>
  </w:style>
  <w:style w:type="paragraph" w:customStyle="1" w:styleId="afffffffff6">
    <w:name w:val="Таблица обычный"/>
    <w:basedOn w:val="ad"/>
    <w:qFormat/>
    <w:rsid w:val="00D14705"/>
    <w:pPr>
      <w:tabs>
        <w:tab w:val="left" w:pos="851"/>
      </w:tabs>
      <w:suppressAutoHyphens/>
      <w:spacing w:after="0" w:line="240" w:lineRule="auto"/>
    </w:pPr>
    <w:rPr>
      <w:rFonts w:ascii="Times New Roman" w:eastAsia="Times New Roman" w:hAnsi="Times New Roman" w:cs="Times New Roman"/>
      <w:bCs/>
      <w:sz w:val="28"/>
      <w:szCs w:val="28"/>
      <w:lang w:eastAsia="ru-RU"/>
    </w:rPr>
  </w:style>
  <w:style w:type="paragraph" w:customStyle="1" w:styleId="a">
    <w:name w:val="Название таблицы"/>
    <w:basedOn w:val="ad"/>
    <w:link w:val="afffffffff7"/>
    <w:qFormat/>
    <w:rsid w:val="00D14705"/>
    <w:pPr>
      <w:keepNext/>
      <w:numPr>
        <w:numId w:val="27"/>
      </w:numPr>
      <w:autoSpaceDE w:val="0"/>
      <w:autoSpaceDN w:val="0"/>
      <w:adjustRightInd w:val="0"/>
      <w:spacing w:after="120" w:line="240" w:lineRule="auto"/>
      <w:jc w:val="center"/>
    </w:pPr>
    <w:rPr>
      <w:rFonts w:ascii="Times New Roman" w:eastAsia="Times New Roman" w:hAnsi="Times New Roman" w:cs="Times New Roman"/>
      <w:sz w:val="28"/>
      <w:szCs w:val="28"/>
      <w:lang w:eastAsia="ru-RU"/>
    </w:rPr>
  </w:style>
  <w:style w:type="paragraph" w:customStyle="1" w:styleId="a8">
    <w:name w:val="Параметр функции"/>
    <w:basedOn w:val="23"/>
    <w:next w:val="ad"/>
    <w:qFormat/>
    <w:rsid w:val="00D14705"/>
    <w:pPr>
      <w:keepNext w:val="0"/>
      <w:numPr>
        <w:ilvl w:val="2"/>
      </w:numPr>
      <w:tabs>
        <w:tab w:val="clear" w:pos="624"/>
        <w:tab w:val="num" w:pos="0"/>
        <w:tab w:val="num" w:pos="360"/>
        <w:tab w:val="left" w:pos="908"/>
      </w:tabs>
      <w:ind w:left="792" w:hanging="432"/>
    </w:pPr>
    <w:rPr>
      <w:b w:val="0"/>
    </w:rPr>
  </w:style>
  <w:style w:type="character" w:customStyle="1" w:styleId="afffffffff7">
    <w:name w:val="Название таблицы Знак"/>
    <w:basedOn w:val="ae"/>
    <w:link w:val="a"/>
    <w:rsid w:val="00D14705"/>
    <w:rPr>
      <w:rFonts w:ascii="Times New Roman" w:eastAsia="Times New Roman" w:hAnsi="Times New Roman" w:cs="Times New Roman"/>
      <w:sz w:val="28"/>
      <w:szCs w:val="28"/>
      <w:lang w:eastAsia="ru-RU"/>
    </w:rPr>
  </w:style>
  <w:style w:type="paragraph" w:customStyle="1" w:styleId="Normale2">
    <w:name w:val="Normale2"/>
    <w:basedOn w:val="ad"/>
    <w:uiPriority w:val="99"/>
    <w:rsid w:val="00D14705"/>
    <w:pPr>
      <w:overflowPunct w:val="0"/>
      <w:autoSpaceDE w:val="0"/>
      <w:autoSpaceDN w:val="0"/>
      <w:adjustRightInd w:val="0"/>
      <w:spacing w:after="0" w:line="360" w:lineRule="auto"/>
      <w:jc w:val="both"/>
      <w:textAlignment w:val="baseline"/>
    </w:pPr>
    <w:rPr>
      <w:rFonts w:ascii="Arial" w:eastAsia="Times New Roman" w:hAnsi="Arial" w:cs="Times New Roman"/>
      <w:sz w:val="24"/>
      <w:szCs w:val="20"/>
      <w:lang w:val="en-US" w:eastAsia="it-IT"/>
    </w:rPr>
  </w:style>
  <w:style w:type="paragraph" w:customStyle="1" w:styleId="CORPOTESTO">
    <w:name w:val="CORPOTESTO"/>
    <w:basedOn w:val="ad"/>
    <w:rsid w:val="00D14705"/>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it-IT" w:eastAsia="it-IT"/>
    </w:rPr>
  </w:style>
  <w:style w:type="paragraph" w:customStyle="1" w:styleId="Normale1">
    <w:name w:val="Normale 1"/>
    <w:basedOn w:val="ad"/>
    <w:rsid w:val="00D14705"/>
    <w:pPr>
      <w:overflowPunct w:val="0"/>
      <w:autoSpaceDE w:val="0"/>
      <w:autoSpaceDN w:val="0"/>
      <w:adjustRightInd w:val="0"/>
      <w:spacing w:after="0" w:line="360" w:lineRule="auto"/>
      <w:textAlignment w:val="baseline"/>
    </w:pPr>
    <w:rPr>
      <w:rFonts w:ascii="Arial" w:eastAsia="Arial Unicode MS" w:hAnsi="Arial" w:cs="Times New Roman"/>
      <w:sz w:val="20"/>
      <w:szCs w:val="20"/>
      <w:lang w:val="en-US" w:eastAsia="it-IT"/>
    </w:rPr>
  </w:style>
  <w:style w:type="character" w:customStyle="1" w:styleId="1ff2">
    <w:name w:val="Стиль1 Знак"/>
    <w:basedOn w:val="ae"/>
    <w:rsid w:val="00D14705"/>
    <w:rPr>
      <w:rFonts w:ascii="Times New Roman" w:eastAsia="Times New Roman" w:hAnsi="Times New Roman" w:cs="Times New Roman"/>
      <w:sz w:val="28"/>
      <w:szCs w:val="24"/>
    </w:rPr>
  </w:style>
  <w:style w:type="paragraph" w:customStyle="1" w:styleId="1ff3">
    <w:name w:val="1"/>
    <w:basedOn w:val="ad"/>
    <w:rsid w:val="00D14705"/>
    <w:pPr>
      <w:spacing w:after="160" w:line="240" w:lineRule="auto"/>
    </w:pPr>
    <w:rPr>
      <w:rFonts w:ascii="Arial" w:eastAsia="Times New Roman" w:hAnsi="Arial" w:cs="Times New Roman"/>
      <w:b/>
      <w:color w:val="FFFFFF"/>
      <w:sz w:val="32"/>
      <w:szCs w:val="20"/>
      <w:lang w:val="en-US"/>
    </w:rPr>
  </w:style>
  <w:style w:type="character" w:customStyle="1" w:styleId="2fc">
    <w:name w:val="Стиль2 Знак"/>
    <w:basedOn w:val="19"/>
    <w:rsid w:val="00D14705"/>
    <w:rPr>
      <w:rFonts w:ascii="Times New Roman" w:eastAsia="Times New Roman" w:hAnsi="Times New Roman" w:cs="Times New Roman"/>
      <w:b w:val="0"/>
      <w:bCs w:val="0"/>
      <w:sz w:val="24"/>
      <w:szCs w:val="20"/>
      <w:lang w:val="en-US" w:eastAsia="ru-RU"/>
    </w:rPr>
  </w:style>
  <w:style w:type="paragraph" w:customStyle="1" w:styleId="2TimesNewRoman3">
    <w:name w:val="Стиль Заголовок 2 + Times New Roman не курсив Перед:  3 пт"/>
    <w:basedOn w:val="25"/>
    <w:rsid w:val="00D14705"/>
    <w:pPr>
      <w:tabs>
        <w:tab w:val="num" w:pos="568"/>
      </w:tabs>
      <w:overflowPunct w:val="0"/>
      <w:autoSpaceDE w:val="0"/>
      <w:autoSpaceDN w:val="0"/>
      <w:adjustRightInd w:val="0"/>
      <w:spacing w:before="60" w:line="276" w:lineRule="auto"/>
      <w:ind w:left="568"/>
      <w:textAlignment w:val="baseline"/>
    </w:pPr>
    <w:rPr>
      <w:rFonts w:ascii="Times New Roman" w:hAnsi="Times New Roman"/>
      <w:i w:val="0"/>
      <w:iCs w:val="0"/>
      <w:szCs w:val="20"/>
      <w:lang w:val="it-IT" w:eastAsia="it-IT"/>
    </w:rPr>
  </w:style>
  <w:style w:type="paragraph" w:customStyle="1" w:styleId="afffffffff8">
    <w:name w:val="Рисунок"/>
    <w:basedOn w:val="ad"/>
    <w:link w:val="afffffffff9"/>
    <w:qFormat/>
    <w:rsid w:val="00D14705"/>
    <w:pPr>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0"/>
      <w:lang w:eastAsia="ru-RU"/>
    </w:rPr>
  </w:style>
  <w:style w:type="character" w:customStyle="1" w:styleId="afffffffff9">
    <w:name w:val="Рисунок Знак"/>
    <w:basedOn w:val="ae"/>
    <w:link w:val="afffffffff8"/>
    <w:rsid w:val="00D14705"/>
    <w:rPr>
      <w:rFonts w:ascii="Times New Roman" w:eastAsia="Times New Roman" w:hAnsi="Times New Roman" w:cs="Times New Roman"/>
      <w:noProof/>
      <w:sz w:val="28"/>
      <w:szCs w:val="20"/>
      <w:lang w:eastAsia="ru-RU"/>
    </w:rPr>
  </w:style>
  <w:style w:type="character" w:customStyle="1" w:styleId="Default0">
    <w:name w:val="Default Знак"/>
    <w:basedOn w:val="ae"/>
    <w:link w:val="Default"/>
    <w:rsid w:val="00D14705"/>
    <w:rPr>
      <w:rFonts w:ascii="Times New Roman" w:eastAsia="Times New Roman" w:hAnsi="Times New Roman" w:cs="Times New Roman"/>
      <w:color w:val="000000"/>
      <w:sz w:val="24"/>
      <w:szCs w:val="24"/>
      <w:lang w:eastAsia="ru-RU"/>
    </w:rPr>
  </w:style>
  <w:style w:type="character" w:customStyle="1" w:styleId="afffff2">
    <w:name w:val="Таблица Знак"/>
    <w:basedOn w:val="Default0"/>
    <w:link w:val="afffff1"/>
    <w:rsid w:val="00D14705"/>
    <w:rPr>
      <w:rFonts w:ascii="Arial" w:eastAsia="Times New Roman" w:hAnsi="Arial" w:cs="Times New Roman"/>
      <w:color w:val="000000"/>
      <w:sz w:val="24"/>
      <w:szCs w:val="20"/>
      <w:lang w:eastAsia="ru-RU"/>
    </w:rPr>
  </w:style>
  <w:style w:type="paragraph" w:customStyle="1" w:styleId="afffffffffa">
    <w:name w:val="Таблица слева"/>
    <w:basedOn w:val="afffff1"/>
    <w:link w:val="afffffffffb"/>
    <w:qFormat/>
    <w:rsid w:val="00D14705"/>
    <w:pPr>
      <w:autoSpaceDE w:val="0"/>
      <w:autoSpaceDN w:val="0"/>
      <w:adjustRightInd w:val="0"/>
      <w:spacing w:before="0" w:line="240" w:lineRule="auto"/>
      <w:jc w:val="left"/>
    </w:pPr>
    <w:rPr>
      <w:rFonts w:ascii="Times New Roman" w:hAnsi="Times New Roman"/>
      <w:color w:val="000000"/>
      <w:sz w:val="28"/>
      <w:szCs w:val="28"/>
      <w:lang w:eastAsia="ru-RU"/>
    </w:rPr>
  </w:style>
  <w:style w:type="character" w:customStyle="1" w:styleId="afffffffffb">
    <w:name w:val="Таблица слева Знак"/>
    <w:basedOn w:val="afffff2"/>
    <w:link w:val="afffffffffa"/>
    <w:rsid w:val="00D14705"/>
    <w:rPr>
      <w:rFonts w:ascii="Times New Roman" w:eastAsia="Times New Roman" w:hAnsi="Times New Roman" w:cs="Times New Roman"/>
      <w:color w:val="000000"/>
      <w:sz w:val="28"/>
      <w:szCs w:val="28"/>
      <w:lang w:eastAsia="ru-RU"/>
    </w:rPr>
  </w:style>
  <w:style w:type="paragraph" w:customStyle="1" w:styleId="afffffffffc">
    <w:name w:val="Обычный_жирный"/>
    <w:basedOn w:val="ad"/>
    <w:qFormat/>
    <w:rsid w:val="00D14705"/>
    <w:pPr>
      <w:spacing w:after="0" w:line="360" w:lineRule="auto"/>
      <w:ind w:firstLine="567"/>
      <w:jc w:val="both"/>
    </w:pPr>
    <w:rPr>
      <w:rFonts w:ascii="Times New Roman" w:eastAsia="Times New Roman" w:hAnsi="Times New Roman" w:cs="Times New Roman"/>
      <w:b/>
      <w:sz w:val="28"/>
      <w:szCs w:val="24"/>
      <w:lang w:eastAsia="ru-RU"/>
    </w:rPr>
  </w:style>
  <w:style w:type="paragraph" w:customStyle="1" w:styleId="164848">
    <w:name w:val="Стиль Абзац списка + 16 пт полужирный Перед:  48 пт После:  48 пт"/>
    <w:basedOn w:val="aff"/>
    <w:next w:val="ad"/>
    <w:rsid w:val="00D14705"/>
    <w:pPr>
      <w:spacing w:before="960" w:after="960"/>
      <w:ind w:left="708"/>
    </w:pPr>
    <w:rPr>
      <w:b/>
      <w:bCs/>
      <w:sz w:val="32"/>
      <w:szCs w:val="20"/>
      <w:lang w:val="en-GB" w:eastAsia="en-US"/>
    </w:rPr>
  </w:style>
  <w:style w:type="paragraph" w:customStyle="1" w:styleId="143">
    <w:name w:val="Стиль Название объекта + 14 пт не полужирный"/>
    <w:basedOn w:val="afff4"/>
    <w:next w:val="ad"/>
    <w:rsid w:val="00D14705"/>
    <w:pPr>
      <w:keepNext/>
      <w:overflowPunct w:val="0"/>
      <w:adjustRightInd w:val="0"/>
      <w:spacing w:before="0"/>
      <w:jc w:val="center"/>
      <w:textAlignment w:val="baseline"/>
    </w:pPr>
    <w:rPr>
      <w:sz w:val="28"/>
      <w:szCs w:val="20"/>
      <w:lang w:val="it-IT" w:eastAsia="it-IT"/>
    </w:rPr>
  </w:style>
  <w:style w:type="character" w:customStyle="1" w:styleId="qfztst">
    <w:name w:val="qfztst"/>
    <w:basedOn w:val="ae"/>
    <w:rsid w:val="00D14705"/>
  </w:style>
  <w:style w:type="table" w:customStyle="1" w:styleId="132">
    <w:name w:val="Сетка таблицы13"/>
    <w:basedOn w:val="af"/>
    <w:next w:val="afff6"/>
    <w:uiPriority w:val="59"/>
    <w:rsid w:val="00D147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4">
    <w:name w:val="Заголовок 1.1.1 Знак"/>
    <w:link w:val="111"/>
    <w:rsid w:val="00D14705"/>
    <w:rPr>
      <w:rFonts w:ascii="Times New Roman" w:eastAsia="Times New Roman" w:hAnsi="Times New Roman" w:cs="Times New Roman"/>
      <w:sz w:val="28"/>
      <w:szCs w:val="24"/>
    </w:rPr>
  </w:style>
  <w:style w:type="paragraph" w:customStyle="1" w:styleId="afffffffffd">
    <w:name w:val="таблица центр"/>
    <w:basedOn w:val="ad"/>
    <w:rsid w:val="00D14705"/>
    <w:pPr>
      <w:spacing w:after="0" w:line="240" w:lineRule="auto"/>
      <w:jc w:val="center"/>
    </w:pPr>
    <w:rPr>
      <w:rFonts w:ascii="Arial" w:eastAsia="Times New Roman" w:hAnsi="Arial" w:cs="Arial"/>
      <w:lang w:eastAsia="ru-RU"/>
    </w:rPr>
  </w:style>
  <w:style w:type="paragraph" w:customStyle="1" w:styleId="FR2">
    <w:name w:val="FR2"/>
    <w:rsid w:val="00D14705"/>
    <w:pPr>
      <w:widowControl w:val="0"/>
      <w:spacing w:after="0" w:line="360" w:lineRule="auto"/>
      <w:ind w:left="40" w:firstLine="820"/>
      <w:jc w:val="both"/>
    </w:pPr>
    <w:rPr>
      <w:rFonts w:ascii="Times New Roman" w:eastAsia="Times New Roman" w:hAnsi="Times New Roman" w:cs="Times New Roman"/>
      <w:snapToGrid w:val="0"/>
      <w:sz w:val="24"/>
      <w:szCs w:val="20"/>
      <w:lang w:eastAsia="ru-RU"/>
    </w:rPr>
  </w:style>
  <w:style w:type="paragraph" w:customStyle="1" w:styleId="-3">
    <w:name w:val="основной-А"/>
    <w:autoRedefine/>
    <w:rsid w:val="00D14705"/>
    <w:pPr>
      <w:spacing w:after="0" w:line="240" w:lineRule="auto"/>
      <w:ind w:firstLine="540"/>
      <w:jc w:val="both"/>
    </w:pPr>
    <w:rPr>
      <w:rFonts w:ascii="Times New Roman" w:eastAsia="Times New Roman" w:hAnsi="Times New Roman" w:cs="Times New Roman"/>
      <w:color w:val="000000"/>
      <w:sz w:val="28"/>
      <w:szCs w:val="28"/>
      <w:lang w:eastAsia="ru-RU"/>
    </w:rPr>
  </w:style>
  <w:style w:type="character" w:customStyle="1" w:styleId="FontStyle38">
    <w:name w:val="Font Style38"/>
    <w:rsid w:val="00D14705"/>
    <w:rPr>
      <w:rFonts w:ascii="Times New Roman" w:hAnsi="Times New Roman" w:cs="Times New Roman"/>
      <w:sz w:val="22"/>
      <w:szCs w:val="22"/>
    </w:rPr>
  </w:style>
  <w:style w:type="character" w:customStyle="1" w:styleId="FontStyle42">
    <w:name w:val="Font Style42"/>
    <w:rsid w:val="00D14705"/>
    <w:rPr>
      <w:rFonts w:ascii="Times New Roman" w:hAnsi="Times New Roman" w:cs="Times New Roman"/>
      <w:sz w:val="26"/>
      <w:szCs w:val="26"/>
    </w:rPr>
  </w:style>
  <w:style w:type="character" w:customStyle="1" w:styleId="FontStyle44">
    <w:name w:val="Font Style44"/>
    <w:uiPriority w:val="99"/>
    <w:rsid w:val="00D14705"/>
    <w:rPr>
      <w:rFonts w:ascii="Times New Roman" w:hAnsi="Times New Roman" w:cs="Times New Roman"/>
      <w:sz w:val="12"/>
      <w:szCs w:val="12"/>
    </w:rPr>
  </w:style>
  <w:style w:type="paragraph" w:customStyle="1" w:styleId="Style28">
    <w:name w:val="Style28"/>
    <w:basedOn w:val="ad"/>
    <w:uiPriority w:val="99"/>
    <w:rsid w:val="00D147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3">
    <w:name w:val="Font Style23"/>
    <w:uiPriority w:val="99"/>
    <w:rsid w:val="00D14705"/>
    <w:rPr>
      <w:rFonts w:ascii="Arial" w:hAnsi="Arial" w:cs="Arial" w:hint="default"/>
      <w:sz w:val="18"/>
      <w:szCs w:val="18"/>
    </w:rPr>
  </w:style>
  <w:style w:type="paragraph" w:customStyle="1" w:styleId="Style147">
    <w:name w:val="Style147"/>
    <w:basedOn w:val="ad"/>
    <w:uiPriority w:val="99"/>
    <w:rsid w:val="00D14705"/>
    <w:pPr>
      <w:widowControl w:val="0"/>
      <w:autoSpaceDE w:val="0"/>
      <w:autoSpaceDN w:val="0"/>
      <w:adjustRightInd w:val="0"/>
      <w:spacing w:after="0" w:line="417" w:lineRule="exact"/>
      <w:ind w:firstLine="605"/>
    </w:pPr>
    <w:rPr>
      <w:rFonts w:ascii="Times New Roman" w:eastAsia="Times New Roman" w:hAnsi="Times New Roman" w:cs="Times New Roman"/>
      <w:sz w:val="24"/>
      <w:szCs w:val="24"/>
      <w:lang w:eastAsia="ru-RU"/>
    </w:rPr>
  </w:style>
  <w:style w:type="character" w:customStyle="1" w:styleId="FontStyle278">
    <w:name w:val="Font Style278"/>
    <w:uiPriority w:val="99"/>
    <w:rsid w:val="00D14705"/>
    <w:rPr>
      <w:rFonts w:ascii="Times New Roman" w:hAnsi="Times New Roman" w:cs="Times New Roman" w:hint="default"/>
      <w:sz w:val="20"/>
      <w:szCs w:val="20"/>
    </w:rPr>
  </w:style>
  <w:style w:type="character" w:customStyle="1" w:styleId="FontStyle74">
    <w:name w:val="Font Style74"/>
    <w:uiPriority w:val="99"/>
    <w:rsid w:val="00D14705"/>
    <w:rPr>
      <w:rFonts w:ascii="Times New Roman" w:hAnsi="Times New Roman" w:cs="Times New Roman"/>
      <w:spacing w:val="10"/>
      <w:sz w:val="30"/>
      <w:szCs w:val="30"/>
    </w:rPr>
  </w:style>
  <w:style w:type="character" w:customStyle="1" w:styleId="FontStyle82">
    <w:name w:val="Font Style82"/>
    <w:uiPriority w:val="99"/>
    <w:rsid w:val="00D14705"/>
    <w:rPr>
      <w:rFonts w:ascii="Times New Roman" w:hAnsi="Times New Roman" w:cs="Times New Roman"/>
      <w:b/>
      <w:bCs/>
      <w:sz w:val="18"/>
      <w:szCs w:val="18"/>
    </w:rPr>
  </w:style>
  <w:style w:type="paragraph" w:customStyle="1" w:styleId="Style54">
    <w:name w:val="Style54"/>
    <w:basedOn w:val="ad"/>
    <w:uiPriority w:val="99"/>
    <w:rsid w:val="00D14705"/>
    <w:pPr>
      <w:widowControl w:val="0"/>
      <w:autoSpaceDE w:val="0"/>
      <w:autoSpaceDN w:val="0"/>
      <w:adjustRightInd w:val="0"/>
      <w:spacing w:after="0" w:line="224" w:lineRule="exact"/>
      <w:ind w:firstLine="466"/>
      <w:jc w:val="both"/>
    </w:pPr>
    <w:rPr>
      <w:rFonts w:ascii="Arial" w:eastAsia="Times New Roman" w:hAnsi="Arial" w:cs="Arial"/>
      <w:sz w:val="24"/>
      <w:szCs w:val="24"/>
      <w:lang w:eastAsia="ru-RU"/>
    </w:rPr>
  </w:style>
  <w:style w:type="character" w:customStyle="1" w:styleId="FontStyle73">
    <w:name w:val="Font Style73"/>
    <w:uiPriority w:val="99"/>
    <w:rsid w:val="00D14705"/>
    <w:rPr>
      <w:rFonts w:ascii="Times New Roman" w:hAnsi="Times New Roman" w:cs="Times New Roman"/>
      <w:spacing w:val="10"/>
      <w:sz w:val="22"/>
      <w:szCs w:val="22"/>
    </w:rPr>
  </w:style>
  <w:style w:type="character" w:customStyle="1" w:styleId="FontStyle87">
    <w:name w:val="Font Style87"/>
    <w:uiPriority w:val="99"/>
    <w:rsid w:val="00D14705"/>
    <w:rPr>
      <w:rFonts w:ascii="Times New Roman" w:hAnsi="Times New Roman" w:cs="Times New Roman"/>
      <w:b/>
      <w:bCs/>
      <w:sz w:val="22"/>
      <w:szCs w:val="22"/>
    </w:rPr>
  </w:style>
  <w:style w:type="paragraph" w:customStyle="1" w:styleId="Style42">
    <w:name w:val="Style42"/>
    <w:basedOn w:val="ad"/>
    <w:uiPriority w:val="99"/>
    <w:rsid w:val="00D14705"/>
    <w:pPr>
      <w:widowControl w:val="0"/>
      <w:autoSpaceDE w:val="0"/>
      <w:autoSpaceDN w:val="0"/>
      <w:adjustRightInd w:val="0"/>
      <w:spacing w:after="0" w:line="414" w:lineRule="exact"/>
      <w:ind w:firstLine="698"/>
      <w:jc w:val="both"/>
    </w:pPr>
    <w:rPr>
      <w:rFonts w:ascii="Times New Roman" w:eastAsia="Times New Roman" w:hAnsi="Times New Roman" w:cs="Times New Roman"/>
      <w:sz w:val="24"/>
      <w:szCs w:val="24"/>
      <w:lang w:eastAsia="ru-RU"/>
    </w:rPr>
  </w:style>
  <w:style w:type="paragraph" w:customStyle="1" w:styleId="Style134">
    <w:name w:val="Style134"/>
    <w:basedOn w:val="ad"/>
    <w:uiPriority w:val="99"/>
    <w:rsid w:val="00D14705"/>
    <w:pPr>
      <w:widowControl w:val="0"/>
      <w:autoSpaceDE w:val="0"/>
      <w:autoSpaceDN w:val="0"/>
      <w:adjustRightInd w:val="0"/>
      <w:spacing w:after="0" w:line="414" w:lineRule="exact"/>
      <w:ind w:firstLine="724"/>
      <w:jc w:val="both"/>
    </w:pPr>
    <w:rPr>
      <w:rFonts w:ascii="Times New Roman" w:eastAsia="Times New Roman" w:hAnsi="Times New Roman" w:cs="Times New Roman"/>
      <w:sz w:val="24"/>
      <w:szCs w:val="24"/>
      <w:lang w:eastAsia="ru-RU"/>
    </w:rPr>
  </w:style>
  <w:style w:type="paragraph" w:customStyle="1" w:styleId="FORMATTEXT0">
    <w:name w:val=".FORMATTEXT"/>
    <w:uiPriority w:val="99"/>
    <w:rsid w:val="00D147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uiPriority w:val="99"/>
    <w:rsid w:val="00D14705"/>
    <w:rPr>
      <w:rFonts w:ascii="Times New Roman" w:hAnsi="Times New Roman" w:cs="Times New Roman"/>
      <w:spacing w:val="20"/>
      <w:sz w:val="26"/>
      <w:szCs w:val="26"/>
    </w:rPr>
  </w:style>
  <w:style w:type="character" w:customStyle="1" w:styleId="FontStyle71">
    <w:name w:val="Font Style71"/>
    <w:uiPriority w:val="99"/>
    <w:rsid w:val="00D14705"/>
    <w:rPr>
      <w:rFonts w:ascii="Times New Roman" w:hAnsi="Times New Roman" w:cs="Times New Roman"/>
      <w:b/>
      <w:bCs/>
      <w:spacing w:val="10"/>
      <w:sz w:val="26"/>
      <w:szCs w:val="26"/>
    </w:rPr>
  </w:style>
  <w:style w:type="paragraph" w:customStyle="1" w:styleId="Style36">
    <w:name w:val="Style36"/>
    <w:basedOn w:val="ad"/>
    <w:uiPriority w:val="99"/>
    <w:rsid w:val="00D14705"/>
    <w:pPr>
      <w:widowControl w:val="0"/>
      <w:autoSpaceDE w:val="0"/>
      <w:autoSpaceDN w:val="0"/>
      <w:adjustRightInd w:val="0"/>
      <w:spacing w:after="0" w:line="289" w:lineRule="exact"/>
      <w:ind w:firstLine="427"/>
      <w:jc w:val="both"/>
    </w:pPr>
    <w:rPr>
      <w:rFonts w:ascii="Arial" w:eastAsia="Times New Roman" w:hAnsi="Arial" w:cs="Arial"/>
      <w:sz w:val="24"/>
      <w:szCs w:val="24"/>
      <w:lang w:eastAsia="ru-RU"/>
    </w:rPr>
  </w:style>
  <w:style w:type="paragraph" w:customStyle="1" w:styleId="Style47">
    <w:name w:val="Style47"/>
    <w:basedOn w:val="ad"/>
    <w:uiPriority w:val="99"/>
    <w:rsid w:val="00D14705"/>
    <w:pPr>
      <w:widowControl w:val="0"/>
      <w:autoSpaceDE w:val="0"/>
      <w:autoSpaceDN w:val="0"/>
      <w:adjustRightInd w:val="0"/>
      <w:spacing w:after="0" w:line="281" w:lineRule="exact"/>
    </w:pPr>
    <w:rPr>
      <w:rFonts w:ascii="Arial" w:eastAsia="Times New Roman" w:hAnsi="Arial" w:cs="Arial"/>
      <w:sz w:val="24"/>
      <w:szCs w:val="24"/>
      <w:lang w:eastAsia="ru-RU"/>
    </w:rPr>
  </w:style>
  <w:style w:type="paragraph" w:customStyle="1" w:styleId="315">
    <w:name w:val="Основной текст с отступом 31"/>
    <w:basedOn w:val="ad"/>
    <w:rsid w:val="00D147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16">
    <w:name w:val="Основной текст 31"/>
    <w:basedOn w:val="ad"/>
    <w:rsid w:val="00D14705"/>
    <w:pPr>
      <w:suppressAutoHyphens/>
      <w:spacing w:after="0" w:line="240" w:lineRule="auto"/>
    </w:pPr>
    <w:rPr>
      <w:rFonts w:ascii="Arial" w:eastAsia="Batang" w:hAnsi="Arial" w:cs="Times New Roman"/>
      <w:szCs w:val="16"/>
      <w:lang w:eastAsia="ar-SA"/>
    </w:rPr>
  </w:style>
  <w:style w:type="paragraph" w:customStyle="1" w:styleId="Iauiue0">
    <w:name w:val="Iau.iue"/>
    <w:basedOn w:val="ad"/>
    <w:next w:val="ad"/>
    <w:rsid w:val="00D1470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Oaeno">
    <w:name w:val="Oaeno"/>
    <w:basedOn w:val="ad"/>
    <w:next w:val="ad"/>
    <w:rsid w:val="00D1470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Text28">
    <w:name w:val="Body Text 28"/>
    <w:basedOn w:val="ad"/>
    <w:rsid w:val="00D14705"/>
    <w:pPr>
      <w:spacing w:after="0" w:line="240" w:lineRule="auto"/>
      <w:ind w:firstLine="709"/>
      <w:jc w:val="both"/>
    </w:pPr>
    <w:rPr>
      <w:rFonts w:ascii="Arial" w:eastAsia="Times New Roman" w:hAnsi="Arial" w:cs="Times New Roman"/>
      <w:sz w:val="24"/>
      <w:szCs w:val="24"/>
      <w:lang w:eastAsia="ru-RU"/>
    </w:rPr>
  </w:style>
  <w:style w:type="paragraph" w:customStyle="1" w:styleId="afffffffffe">
    <w:name w:val="!Заголовок"/>
    <w:basedOn w:val="ad"/>
    <w:qFormat/>
    <w:rsid w:val="00D14705"/>
    <w:pPr>
      <w:spacing w:after="0" w:line="240" w:lineRule="auto"/>
    </w:pPr>
    <w:rPr>
      <w:rFonts w:ascii="Times New Roman" w:eastAsia="Times New Roman" w:hAnsi="Times New Roman" w:cs="Times New Roman"/>
      <w:b/>
      <w:sz w:val="24"/>
      <w:szCs w:val="24"/>
      <w:lang w:eastAsia="ru-RU"/>
    </w:rPr>
  </w:style>
  <w:style w:type="paragraph" w:customStyle="1" w:styleId="sp">
    <w:name w:val="sp"/>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
    <w:name w:val="Символ сноски"/>
    <w:rsid w:val="00D14705"/>
    <w:rPr>
      <w:vertAlign w:val="superscript"/>
    </w:rPr>
  </w:style>
  <w:style w:type="paragraph" w:customStyle="1" w:styleId="Heading">
    <w:name w:val="Heading"/>
    <w:rsid w:val="00D14705"/>
    <w:pPr>
      <w:autoSpaceDE w:val="0"/>
      <w:autoSpaceDN w:val="0"/>
      <w:adjustRightInd w:val="0"/>
      <w:spacing w:after="0" w:line="240" w:lineRule="auto"/>
    </w:pPr>
    <w:rPr>
      <w:rFonts w:ascii="Arial" w:eastAsia="Times New Roman" w:hAnsi="Arial" w:cs="Arial"/>
      <w:b/>
      <w:bCs/>
      <w:lang w:eastAsia="ru-RU"/>
    </w:rPr>
  </w:style>
  <w:style w:type="paragraph" w:customStyle="1" w:styleId="tehnormaNonformat">
    <w:name w:val="tehnormaNonformat"/>
    <w:uiPriority w:val="99"/>
    <w:rsid w:val="00D147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64">
    <w:name w:val="Font Style64"/>
    <w:rsid w:val="00D14705"/>
    <w:rPr>
      <w:rFonts w:ascii="Times New Roman" w:hAnsi="Times New Roman" w:cs="Times New Roman"/>
      <w:sz w:val="28"/>
      <w:szCs w:val="28"/>
    </w:rPr>
  </w:style>
  <w:style w:type="paragraph" w:customStyle="1" w:styleId="2fd">
    <w:name w:val="Обычный2"/>
    <w:rsid w:val="00D14705"/>
    <w:pPr>
      <w:widowControl w:val="0"/>
      <w:spacing w:after="0" w:line="240" w:lineRule="auto"/>
    </w:pPr>
    <w:rPr>
      <w:rFonts w:ascii="Times New Roman" w:eastAsia="Times New Roman" w:hAnsi="Times New Roman" w:cs="Times New Roman"/>
      <w:snapToGrid w:val="0"/>
      <w:color w:val="000000"/>
      <w:sz w:val="20"/>
      <w:szCs w:val="20"/>
      <w:lang w:val="en-US" w:eastAsia="ru-RU"/>
    </w:rPr>
  </w:style>
  <w:style w:type="paragraph" w:customStyle="1" w:styleId="textn">
    <w:name w:val="textn"/>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e"/>
    <w:rsid w:val="00D14705"/>
  </w:style>
  <w:style w:type="paragraph" w:customStyle="1" w:styleId="1">
    <w:name w:val="Заголовок1"/>
    <w:basedOn w:val="afffffffff2"/>
    <w:autoRedefine/>
    <w:rsid w:val="00D14705"/>
    <w:pPr>
      <w:numPr>
        <w:numId w:val="29"/>
      </w:numPr>
      <w:tabs>
        <w:tab w:val="num" w:pos="1730"/>
      </w:tabs>
      <w:ind w:left="1944" w:hanging="1020"/>
    </w:pPr>
    <w:rPr>
      <w:noProof/>
      <w:color w:val="000000"/>
      <w:lang w:val="en-US"/>
    </w:rPr>
  </w:style>
  <w:style w:type="character" w:customStyle="1" w:styleId="FontStyle16">
    <w:name w:val="Font Style16"/>
    <w:rsid w:val="00D14705"/>
    <w:rPr>
      <w:rFonts w:ascii="Times New Roman" w:hAnsi="Times New Roman" w:cs="Times New Roman"/>
      <w:sz w:val="26"/>
      <w:szCs w:val="26"/>
    </w:rPr>
  </w:style>
  <w:style w:type="paragraph" w:customStyle="1" w:styleId="Style33">
    <w:name w:val="Style33"/>
    <w:basedOn w:val="ad"/>
    <w:uiPriority w:val="99"/>
    <w:rsid w:val="00D14705"/>
    <w:pPr>
      <w:widowControl w:val="0"/>
      <w:autoSpaceDE w:val="0"/>
      <w:autoSpaceDN w:val="0"/>
      <w:adjustRightInd w:val="0"/>
      <w:spacing w:after="0" w:line="374" w:lineRule="exact"/>
    </w:pPr>
    <w:rPr>
      <w:rFonts w:ascii="Times New Roman" w:eastAsia="Times New Roman" w:hAnsi="Times New Roman" w:cs="Times New Roman"/>
      <w:sz w:val="24"/>
      <w:szCs w:val="24"/>
      <w:lang w:eastAsia="ru-RU"/>
    </w:rPr>
  </w:style>
  <w:style w:type="paragraph" w:customStyle="1" w:styleId="Style83">
    <w:name w:val="Style83"/>
    <w:basedOn w:val="ad"/>
    <w:uiPriority w:val="99"/>
    <w:rsid w:val="00D14705"/>
    <w:pPr>
      <w:widowControl w:val="0"/>
      <w:autoSpaceDE w:val="0"/>
      <w:autoSpaceDN w:val="0"/>
      <w:adjustRightInd w:val="0"/>
      <w:spacing w:after="0" w:line="322" w:lineRule="exact"/>
      <w:ind w:firstLine="394"/>
    </w:pPr>
    <w:rPr>
      <w:rFonts w:ascii="Times New Roman" w:eastAsia="Times New Roman" w:hAnsi="Times New Roman" w:cs="Times New Roman"/>
      <w:sz w:val="24"/>
      <w:szCs w:val="24"/>
      <w:lang w:eastAsia="ru-RU"/>
    </w:rPr>
  </w:style>
  <w:style w:type="character" w:customStyle="1" w:styleId="FontStyle115">
    <w:name w:val="Font Style115"/>
    <w:uiPriority w:val="99"/>
    <w:rsid w:val="00D14705"/>
    <w:rPr>
      <w:rFonts w:ascii="Times New Roman" w:hAnsi="Times New Roman" w:cs="Times New Roman"/>
      <w:sz w:val="26"/>
      <w:szCs w:val="26"/>
    </w:rPr>
  </w:style>
  <w:style w:type="character" w:customStyle="1" w:styleId="FontStyle117">
    <w:name w:val="Font Style117"/>
    <w:uiPriority w:val="99"/>
    <w:rsid w:val="00D14705"/>
    <w:rPr>
      <w:rFonts w:ascii="Times New Roman" w:hAnsi="Times New Roman" w:cs="Times New Roman"/>
      <w:sz w:val="26"/>
      <w:szCs w:val="26"/>
    </w:rPr>
  </w:style>
  <w:style w:type="paragraph" w:customStyle="1" w:styleId="Style38">
    <w:name w:val="Style38"/>
    <w:basedOn w:val="ad"/>
    <w:uiPriority w:val="99"/>
    <w:rsid w:val="00D147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d"/>
    <w:uiPriority w:val="99"/>
    <w:rsid w:val="00D14705"/>
    <w:pPr>
      <w:widowControl w:val="0"/>
      <w:autoSpaceDE w:val="0"/>
      <w:autoSpaceDN w:val="0"/>
      <w:adjustRightInd w:val="0"/>
      <w:spacing w:after="0" w:line="370" w:lineRule="exact"/>
      <w:ind w:hanging="346"/>
    </w:pPr>
    <w:rPr>
      <w:rFonts w:ascii="Times New Roman" w:eastAsia="Times New Roman" w:hAnsi="Times New Roman" w:cs="Times New Roman"/>
      <w:sz w:val="24"/>
      <w:szCs w:val="24"/>
      <w:lang w:eastAsia="ru-RU"/>
    </w:rPr>
  </w:style>
  <w:style w:type="paragraph" w:customStyle="1" w:styleId="Style50">
    <w:name w:val="Style50"/>
    <w:basedOn w:val="ad"/>
    <w:uiPriority w:val="99"/>
    <w:rsid w:val="00D147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8">
    <w:name w:val="Font Style98"/>
    <w:uiPriority w:val="99"/>
    <w:rsid w:val="00D14705"/>
    <w:rPr>
      <w:rFonts w:ascii="Times New Roman" w:hAnsi="Times New Roman" w:cs="Times New Roman"/>
      <w:i/>
      <w:iCs/>
      <w:spacing w:val="20"/>
      <w:sz w:val="20"/>
      <w:szCs w:val="20"/>
    </w:rPr>
  </w:style>
  <w:style w:type="character" w:customStyle="1" w:styleId="FontStyle116">
    <w:name w:val="Font Style116"/>
    <w:uiPriority w:val="99"/>
    <w:rsid w:val="00D14705"/>
    <w:rPr>
      <w:rFonts w:ascii="Times New Roman" w:hAnsi="Times New Roman" w:cs="Times New Roman"/>
      <w:sz w:val="18"/>
      <w:szCs w:val="18"/>
    </w:rPr>
  </w:style>
  <w:style w:type="paragraph" w:customStyle="1" w:styleId="1TimesNewRoman">
    <w:name w:val="Стиль Заголовок 1 + Times New Roman"/>
    <w:basedOn w:val="18"/>
    <w:rsid w:val="00D14705"/>
    <w:pPr>
      <w:keepNext/>
      <w:tabs>
        <w:tab w:val="left" w:pos="851"/>
      </w:tabs>
      <w:spacing w:before="240" w:after="80" w:line="240" w:lineRule="auto"/>
      <w:ind w:firstLine="709"/>
      <w:jc w:val="both"/>
    </w:pPr>
    <w:rPr>
      <w:rFonts w:ascii="Times New Roman" w:hAnsi="Times New Roman" w:cs="Arial"/>
      <w:b/>
      <w:bCs/>
      <w:kern w:val="32"/>
      <w:sz w:val="32"/>
      <w:szCs w:val="32"/>
      <w:lang w:val="ru-RU" w:eastAsia="ru-RU"/>
    </w:rPr>
  </w:style>
  <w:style w:type="paragraph" w:customStyle="1" w:styleId="affffffffff0">
    <w:name w:val="Обычный (ТЭСП)"/>
    <w:basedOn w:val="ad"/>
    <w:link w:val="affffffffff1"/>
    <w:rsid w:val="00D14705"/>
    <w:pPr>
      <w:spacing w:after="0" w:line="240" w:lineRule="auto"/>
      <w:ind w:firstLine="851"/>
      <w:jc w:val="both"/>
    </w:pPr>
    <w:rPr>
      <w:rFonts w:ascii="Times New Roman" w:eastAsia="Times New Roman" w:hAnsi="Times New Roman" w:cs="Times New Roman"/>
      <w:sz w:val="24"/>
      <w:szCs w:val="24"/>
    </w:rPr>
  </w:style>
  <w:style w:type="character" w:customStyle="1" w:styleId="affffffffff1">
    <w:name w:val="Обычный (ТЭСП) Знак"/>
    <w:link w:val="affffffffff0"/>
    <w:rsid w:val="00D14705"/>
    <w:rPr>
      <w:rFonts w:ascii="Times New Roman" w:eastAsia="Times New Roman" w:hAnsi="Times New Roman" w:cs="Times New Roman"/>
      <w:sz w:val="24"/>
      <w:szCs w:val="24"/>
    </w:rPr>
  </w:style>
  <w:style w:type="paragraph" w:customStyle="1" w:styleId="textb">
    <w:name w:val="textb"/>
    <w:basedOn w:val="ad"/>
    <w:rsid w:val="00D14705"/>
    <w:pPr>
      <w:spacing w:after="0" w:line="240" w:lineRule="auto"/>
    </w:pPr>
    <w:rPr>
      <w:rFonts w:ascii="Arial" w:eastAsia="Times New Roman" w:hAnsi="Arial" w:cs="Arial"/>
      <w:b/>
      <w:bCs/>
      <w:lang w:eastAsia="ru-RU"/>
    </w:rPr>
  </w:style>
  <w:style w:type="numbering" w:customStyle="1" w:styleId="150">
    <w:name w:val="Нет списка15"/>
    <w:next w:val="af0"/>
    <w:uiPriority w:val="99"/>
    <w:semiHidden/>
    <w:unhideWhenUsed/>
    <w:rsid w:val="00D14705"/>
  </w:style>
  <w:style w:type="table" w:customStyle="1" w:styleId="232">
    <w:name w:val="Сетка таблицы23"/>
    <w:basedOn w:val="af"/>
    <w:next w:val="afff6"/>
    <w:uiPriority w:val="59"/>
    <w:rsid w:val="00D147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D14705"/>
    <w:rPr>
      <w:rFonts w:cs="Times New Roman"/>
    </w:rPr>
  </w:style>
  <w:style w:type="paragraph" w:customStyle="1" w:styleId="affffffffff2">
    <w:name w:val="ЗаглК"/>
    <w:basedOn w:val="18"/>
    <w:link w:val="affffffffff3"/>
    <w:qFormat/>
    <w:rsid w:val="00D14705"/>
    <w:pPr>
      <w:keepNext/>
      <w:tabs>
        <w:tab w:val="left" w:pos="851"/>
      </w:tabs>
      <w:spacing w:before="120" w:after="120" w:line="240" w:lineRule="auto"/>
      <w:ind w:firstLine="709"/>
      <w:jc w:val="both"/>
    </w:pPr>
    <w:rPr>
      <w:rFonts w:ascii="Times New Roman" w:eastAsia="SimSun" w:hAnsi="Times New Roman" w:cs="Times New Roman"/>
      <w:b/>
      <w:color w:val="000000"/>
      <w:sz w:val="28"/>
      <w:szCs w:val="32"/>
      <w:lang w:val="ru-RU"/>
    </w:rPr>
  </w:style>
  <w:style w:type="character" w:customStyle="1" w:styleId="affffffffff3">
    <w:name w:val="ЗаглК Знак"/>
    <w:link w:val="affffffffff2"/>
    <w:rsid w:val="00D14705"/>
    <w:rPr>
      <w:rFonts w:ascii="Times New Roman" w:eastAsia="SimSun" w:hAnsi="Times New Roman" w:cs="Times New Roman"/>
      <w:b/>
      <w:color w:val="000000"/>
      <w:sz w:val="28"/>
      <w:szCs w:val="32"/>
    </w:rPr>
  </w:style>
  <w:style w:type="paragraph" w:customStyle="1" w:styleId="affffffffff4">
    <w:name w:val="ОглаК"/>
    <w:basedOn w:val="1fa"/>
    <w:link w:val="affffffffff5"/>
    <w:qFormat/>
    <w:rsid w:val="00D14705"/>
    <w:pPr>
      <w:tabs>
        <w:tab w:val="right" w:pos="8789"/>
      </w:tabs>
      <w:spacing w:before="120" w:after="120"/>
      <w:ind w:left="170"/>
    </w:pPr>
    <w:rPr>
      <w:rFonts w:eastAsia="Calibri" w:cs="Calibri"/>
      <w:bCs/>
      <w:noProof/>
      <w:sz w:val="28"/>
      <w:szCs w:val="20"/>
      <w:lang w:eastAsia="en-US"/>
    </w:rPr>
  </w:style>
  <w:style w:type="paragraph" w:customStyle="1" w:styleId="1ff4">
    <w:name w:val="ЗаглК1"/>
    <w:basedOn w:val="18"/>
    <w:link w:val="1ff5"/>
    <w:qFormat/>
    <w:rsid w:val="00D14705"/>
    <w:pPr>
      <w:keepNext/>
      <w:tabs>
        <w:tab w:val="left" w:pos="851"/>
      </w:tabs>
      <w:spacing w:before="120" w:after="120" w:line="240" w:lineRule="auto"/>
      <w:ind w:firstLine="709"/>
      <w:jc w:val="both"/>
    </w:pPr>
    <w:rPr>
      <w:rFonts w:ascii="Times New Roman" w:eastAsia="SimSun" w:hAnsi="Times New Roman" w:cs="Times New Roman"/>
      <w:b/>
      <w:color w:val="000000"/>
      <w:sz w:val="28"/>
      <w:szCs w:val="28"/>
      <w:lang w:val="ru-RU"/>
    </w:rPr>
  </w:style>
  <w:style w:type="character" w:customStyle="1" w:styleId="1fb">
    <w:name w:val="Оглавление 1 Знак"/>
    <w:link w:val="1fa"/>
    <w:uiPriority w:val="39"/>
    <w:rsid w:val="00D14705"/>
    <w:rPr>
      <w:rFonts w:ascii="Times New Roman" w:eastAsia="Times New Roman" w:hAnsi="Times New Roman" w:cs="Times New Roman"/>
      <w:sz w:val="24"/>
      <w:szCs w:val="24"/>
      <w:lang w:eastAsia="ru-RU"/>
    </w:rPr>
  </w:style>
  <w:style w:type="character" w:customStyle="1" w:styleId="affffffffff5">
    <w:name w:val="ОглаК Знак"/>
    <w:link w:val="affffffffff4"/>
    <w:rsid w:val="00D14705"/>
    <w:rPr>
      <w:rFonts w:ascii="Times New Roman" w:eastAsia="Calibri" w:hAnsi="Times New Roman" w:cs="Calibri"/>
      <w:bCs/>
      <w:noProof/>
      <w:sz w:val="28"/>
      <w:szCs w:val="20"/>
    </w:rPr>
  </w:style>
  <w:style w:type="character" w:customStyle="1" w:styleId="1ff5">
    <w:name w:val="ЗаглК1 Знак"/>
    <w:link w:val="1ff4"/>
    <w:rsid w:val="00D14705"/>
    <w:rPr>
      <w:rFonts w:ascii="Times New Roman" w:eastAsia="SimSun" w:hAnsi="Times New Roman" w:cs="Times New Roman"/>
      <w:b/>
      <w:color w:val="000000"/>
      <w:sz w:val="28"/>
      <w:szCs w:val="28"/>
    </w:rPr>
  </w:style>
  <w:style w:type="paragraph" w:customStyle="1" w:styleId="affffffffff6">
    <w:name w:val="о"/>
    <w:basedOn w:val="ad"/>
    <w:link w:val="affffffffff7"/>
    <w:qFormat/>
    <w:rsid w:val="00D14705"/>
    <w:pPr>
      <w:spacing w:before="120" w:after="120" w:line="240" w:lineRule="auto"/>
      <w:ind w:firstLine="709"/>
      <w:jc w:val="both"/>
    </w:pPr>
    <w:rPr>
      <w:rFonts w:ascii="Times New Roman" w:eastAsia="Calibri" w:hAnsi="Times New Roman" w:cs="Times New Roman"/>
      <w:sz w:val="28"/>
    </w:rPr>
  </w:style>
  <w:style w:type="character" w:customStyle="1" w:styleId="affffffffff7">
    <w:name w:val="о Знак"/>
    <w:basedOn w:val="ae"/>
    <w:link w:val="affffffffff6"/>
    <w:rsid w:val="00D14705"/>
    <w:rPr>
      <w:rFonts w:ascii="Times New Roman" w:eastAsia="Calibri" w:hAnsi="Times New Roman" w:cs="Times New Roman"/>
      <w:sz w:val="28"/>
    </w:rPr>
  </w:style>
  <w:style w:type="paragraph" w:customStyle="1" w:styleId="1ff6">
    <w:name w:val="з1"/>
    <w:basedOn w:val="18"/>
    <w:link w:val="1ff7"/>
    <w:qFormat/>
    <w:rsid w:val="00D14705"/>
    <w:pPr>
      <w:keepNext/>
      <w:tabs>
        <w:tab w:val="left" w:pos="851"/>
        <w:tab w:val="num" w:pos="1702"/>
      </w:tabs>
      <w:spacing w:before="240" w:after="240" w:line="240" w:lineRule="auto"/>
      <w:ind w:left="568" w:firstLine="709"/>
      <w:jc w:val="both"/>
    </w:pPr>
    <w:rPr>
      <w:rFonts w:ascii="Times New Roman" w:hAnsi="Times New Roman" w:cs="Times New Roman"/>
      <w:b/>
      <w:sz w:val="32"/>
      <w:szCs w:val="32"/>
      <w:lang w:val="ru-RU"/>
    </w:rPr>
  </w:style>
  <w:style w:type="paragraph" w:customStyle="1" w:styleId="2fe">
    <w:name w:val="з2"/>
    <w:basedOn w:val="1ff6"/>
    <w:qFormat/>
    <w:rsid w:val="00D14705"/>
    <w:pPr>
      <w:tabs>
        <w:tab w:val="clear" w:pos="1702"/>
      </w:tabs>
      <w:spacing w:before="120" w:after="120"/>
      <w:ind w:left="0"/>
      <w:outlineLvl w:val="1"/>
    </w:pPr>
    <w:rPr>
      <w:b w:val="0"/>
      <w:sz w:val="28"/>
    </w:rPr>
  </w:style>
  <w:style w:type="character" w:customStyle="1" w:styleId="1ff7">
    <w:name w:val="з1 Знак"/>
    <w:basedOn w:val="affffffffff7"/>
    <w:link w:val="1ff6"/>
    <w:rsid w:val="00D14705"/>
    <w:rPr>
      <w:rFonts w:ascii="Times New Roman" w:eastAsia="Times New Roman" w:hAnsi="Times New Roman" w:cs="Times New Roman"/>
      <w:b/>
      <w:sz w:val="32"/>
      <w:szCs w:val="32"/>
    </w:rPr>
  </w:style>
  <w:style w:type="paragraph" w:customStyle="1" w:styleId="3f3">
    <w:name w:val="з3"/>
    <w:basedOn w:val="affffffffff6"/>
    <w:qFormat/>
    <w:rsid w:val="00D14705"/>
    <w:pPr>
      <w:outlineLvl w:val="2"/>
    </w:pPr>
  </w:style>
  <w:style w:type="paragraph" w:customStyle="1" w:styleId="48">
    <w:name w:val="з4"/>
    <w:basedOn w:val="3f3"/>
    <w:qFormat/>
    <w:rsid w:val="00D14705"/>
    <w:pPr>
      <w:outlineLvl w:val="3"/>
    </w:pPr>
  </w:style>
  <w:style w:type="character" w:customStyle="1" w:styleId="123">
    <w:name w:val="Стиль 12 пт"/>
    <w:basedOn w:val="ae"/>
    <w:rsid w:val="00D14705"/>
    <w:rPr>
      <w:rFonts w:ascii="Times New Roman" w:hAnsi="Times New Roman"/>
      <w:sz w:val="24"/>
    </w:rPr>
  </w:style>
  <w:style w:type="paragraph" w:customStyle="1" w:styleId="affffffffff8">
    <w:name w:val="Основной текст + По ширине"/>
    <w:aliases w:val="Первая строка:  0,5 см,Справа:  0,21 см,разреже..."/>
    <w:basedOn w:val="af9"/>
    <w:rsid w:val="00D14705"/>
    <w:pPr>
      <w:autoSpaceDE/>
      <w:autoSpaceDN/>
      <w:adjustRightInd/>
      <w:spacing w:after="0"/>
      <w:ind w:left="115" w:right="117" w:firstLine="283"/>
      <w:jc w:val="both"/>
    </w:pPr>
    <w:rPr>
      <w:rFonts w:ascii="Times New Roman" w:eastAsia="Calibri" w:hAnsi="Times New Roman"/>
      <w:color w:val="333333"/>
      <w:lang w:eastAsia="en-US"/>
    </w:rPr>
  </w:style>
  <w:style w:type="paragraph" w:customStyle="1" w:styleId="tehnormatitle">
    <w:name w:val="tehnormatitle"/>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0">
    <w:name w:val="Стиль 10 пт"/>
    <w:basedOn w:val="ae"/>
    <w:rsid w:val="00D14705"/>
    <w:rPr>
      <w:rFonts w:ascii="Arial" w:hAnsi="Arial"/>
      <w:sz w:val="24"/>
    </w:rPr>
  </w:style>
  <w:style w:type="paragraph" w:customStyle="1" w:styleId="TableParagraph">
    <w:name w:val="Table Paragraph"/>
    <w:basedOn w:val="ad"/>
    <w:rsid w:val="00D14705"/>
    <w:pPr>
      <w:widowControl w:val="0"/>
      <w:spacing w:after="0" w:line="240" w:lineRule="auto"/>
    </w:pPr>
    <w:rPr>
      <w:rFonts w:ascii="Calibri" w:eastAsia="Times New Roman" w:hAnsi="Calibri" w:cs="Times New Roman"/>
      <w:lang w:val="en-US"/>
    </w:rPr>
  </w:style>
  <w:style w:type="character" w:customStyle="1" w:styleId="2ff">
    <w:name w:val="Знак Знак2"/>
    <w:semiHidden/>
    <w:locked/>
    <w:rsid w:val="00D14705"/>
    <w:rPr>
      <w:rFonts w:eastAsia="Calibri"/>
      <w:lang w:val="en-US" w:eastAsia="en-US" w:bidi="ar-SA"/>
    </w:rPr>
  </w:style>
  <w:style w:type="paragraph" w:customStyle="1" w:styleId="2ff0">
    <w:name w:val="Список у2"/>
    <w:basedOn w:val="25"/>
    <w:link w:val="2ff1"/>
    <w:qFormat/>
    <w:rsid w:val="00D14705"/>
    <w:pPr>
      <w:tabs>
        <w:tab w:val="left" w:pos="1134"/>
        <w:tab w:val="left" w:pos="1276"/>
      </w:tabs>
      <w:spacing w:before="180" w:line="360" w:lineRule="auto"/>
      <w:ind w:firstLine="567"/>
    </w:pPr>
    <w:rPr>
      <w:rFonts w:ascii="Times New Roman" w:hAnsi="Times New Roman" w:cstheme="majorBidi"/>
      <w:i w:val="0"/>
      <w:iCs w:val="0"/>
      <w:szCs w:val="26"/>
      <w:lang w:eastAsia="ar-SA"/>
    </w:rPr>
  </w:style>
  <w:style w:type="character" w:customStyle="1" w:styleId="2ff1">
    <w:name w:val="Список у2 Знак"/>
    <w:basedOn w:val="aff0"/>
    <w:link w:val="2ff0"/>
    <w:rsid w:val="00D14705"/>
    <w:rPr>
      <w:rFonts w:ascii="Times New Roman" w:eastAsia="Times New Roman" w:hAnsi="Times New Roman" w:cstheme="majorBidi"/>
      <w:b/>
      <w:bCs/>
      <w:sz w:val="28"/>
      <w:szCs w:val="26"/>
      <w:lang w:eastAsia="ar-SA"/>
    </w:rPr>
  </w:style>
  <w:style w:type="paragraph" w:customStyle="1" w:styleId="3f4">
    <w:name w:val="Список у3"/>
    <w:basedOn w:val="2ff0"/>
    <w:link w:val="3f5"/>
    <w:qFormat/>
    <w:rsid w:val="00D14705"/>
    <w:pPr>
      <w:ind w:left="1277"/>
    </w:pPr>
  </w:style>
  <w:style w:type="character" w:customStyle="1" w:styleId="3f5">
    <w:name w:val="Список у3 Знак"/>
    <w:basedOn w:val="2ff1"/>
    <w:link w:val="3f4"/>
    <w:rsid w:val="00D14705"/>
    <w:rPr>
      <w:rFonts w:ascii="Times New Roman" w:eastAsia="Times New Roman" w:hAnsi="Times New Roman" w:cstheme="majorBidi"/>
      <w:b/>
      <w:bCs/>
      <w:sz w:val="28"/>
      <w:szCs w:val="26"/>
      <w:lang w:eastAsia="ar-SA"/>
    </w:rPr>
  </w:style>
  <w:style w:type="paragraph" w:customStyle="1" w:styleId="49">
    <w:name w:val="Список у4"/>
    <w:basedOn w:val="3f4"/>
    <w:link w:val="4a"/>
    <w:qFormat/>
    <w:rsid w:val="00D14705"/>
    <w:pPr>
      <w:numPr>
        <w:ilvl w:val="3"/>
      </w:numPr>
      <w:ind w:left="1277" w:firstLine="567"/>
    </w:pPr>
  </w:style>
  <w:style w:type="character" w:customStyle="1" w:styleId="4a">
    <w:name w:val="Список у4 Знак"/>
    <w:basedOn w:val="3f5"/>
    <w:link w:val="49"/>
    <w:rsid w:val="00D14705"/>
    <w:rPr>
      <w:rFonts w:ascii="Times New Roman" w:eastAsia="Times New Roman" w:hAnsi="Times New Roman" w:cstheme="majorBidi"/>
      <w:b/>
      <w:bCs/>
      <w:sz w:val="28"/>
      <w:szCs w:val="26"/>
      <w:lang w:eastAsia="ar-SA"/>
    </w:rPr>
  </w:style>
  <w:style w:type="paragraph" w:customStyle="1" w:styleId="58">
    <w:name w:val="Список у5"/>
    <w:basedOn w:val="49"/>
    <w:link w:val="59"/>
    <w:qFormat/>
    <w:rsid w:val="00D14705"/>
    <w:pPr>
      <w:numPr>
        <w:ilvl w:val="4"/>
      </w:numPr>
      <w:ind w:left="1277" w:firstLine="567"/>
    </w:pPr>
  </w:style>
  <w:style w:type="character" w:customStyle="1" w:styleId="59">
    <w:name w:val="Список у5 Знак"/>
    <w:basedOn w:val="4a"/>
    <w:link w:val="58"/>
    <w:rsid w:val="00D14705"/>
    <w:rPr>
      <w:rFonts w:ascii="Times New Roman" w:eastAsia="Times New Roman" w:hAnsi="Times New Roman" w:cstheme="majorBidi"/>
      <w:b/>
      <w:bCs/>
      <w:sz w:val="28"/>
      <w:szCs w:val="26"/>
      <w:lang w:eastAsia="ar-SA"/>
    </w:rPr>
  </w:style>
  <w:style w:type="paragraph" w:customStyle="1" w:styleId="2ff2">
    <w:name w:val="2_Основной текст"/>
    <w:basedOn w:val="ad"/>
    <w:qFormat/>
    <w:rsid w:val="00D14705"/>
    <w:pPr>
      <w:widowControl w:val="0"/>
      <w:adjustRightInd w:val="0"/>
      <w:spacing w:after="0" w:line="240" w:lineRule="auto"/>
      <w:jc w:val="both"/>
      <w:textAlignment w:val="baseline"/>
    </w:pPr>
    <w:rPr>
      <w:rFonts w:ascii="Times New Roman" w:hAnsi="Times New Roman" w:cstheme="majorBidi"/>
      <w:sz w:val="28"/>
      <w:szCs w:val="28"/>
    </w:rPr>
  </w:style>
  <w:style w:type="paragraph" w:customStyle="1" w:styleId="3f6">
    <w:name w:val="3_Основной текст"/>
    <w:basedOn w:val="ad"/>
    <w:link w:val="3f7"/>
    <w:qFormat/>
    <w:rsid w:val="00D14705"/>
    <w:pPr>
      <w:widowControl w:val="0"/>
      <w:adjustRightInd w:val="0"/>
      <w:spacing w:after="0" w:line="240" w:lineRule="auto"/>
      <w:ind w:firstLine="567"/>
      <w:jc w:val="both"/>
      <w:textAlignment w:val="baseline"/>
    </w:pPr>
    <w:rPr>
      <w:rFonts w:ascii="Times New Roman" w:hAnsi="Times New Roman" w:cstheme="majorBidi"/>
      <w:sz w:val="28"/>
      <w:szCs w:val="28"/>
    </w:rPr>
  </w:style>
  <w:style w:type="character" w:customStyle="1" w:styleId="3f7">
    <w:name w:val="3_Основной текст Знак"/>
    <w:link w:val="3f6"/>
    <w:rsid w:val="00D14705"/>
    <w:rPr>
      <w:rFonts w:ascii="Times New Roman" w:hAnsi="Times New Roman" w:cstheme="majorBidi"/>
      <w:sz w:val="28"/>
      <w:szCs w:val="28"/>
    </w:rPr>
  </w:style>
  <w:style w:type="paragraph" w:customStyle="1" w:styleId="13">
    <w:name w:val="Приложение Заголовок 1"/>
    <w:basedOn w:val="18"/>
    <w:link w:val="1ff8"/>
    <w:autoRedefine/>
    <w:qFormat/>
    <w:rsid w:val="00D14705"/>
    <w:pPr>
      <w:keepNext/>
      <w:numPr>
        <w:numId w:val="31"/>
      </w:numPr>
      <w:tabs>
        <w:tab w:val="left" w:pos="851"/>
        <w:tab w:val="left" w:pos="993"/>
      </w:tabs>
      <w:spacing w:after="0" w:line="240" w:lineRule="auto"/>
      <w:ind w:left="0" w:firstLine="709"/>
      <w:jc w:val="both"/>
    </w:pPr>
    <w:rPr>
      <w:rFonts w:ascii="Times New Roman" w:hAnsi="Times New Roman" w:cs="Times New Roman"/>
      <w:b/>
      <w:sz w:val="28"/>
      <w:szCs w:val="28"/>
      <w:lang w:val="ru-RU"/>
    </w:rPr>
  </w:style>
  <w:style w:type="paragraph" w:customStyle="1" w:styleId="22">
    <w:name w:val="Приложение Заголовок 2"/>
    <w:basedOn w:val="25"/>
    <w:link w:val="2ff3"/>
    <w:qFormat/>
    <w:rsid w:val="00D14705"/>
    <w:pPr>
      <w:keepNext w:val="0"/>
      <w:numPr>
        <w:ilvl w:val="1"/>
        <w:numId w:val="31"/>
      </w:numPr>
      <w:tabs>
        <w:tab w:val="left" w:pos="1134"/>
        <w:tab w:val="left" w:pos="1276"/>
      </w:tabs>
      <w:spacing w:before="360" w:after="180" w:line="276" w:lineRule="auto"/>
    </w:pPr>
    <w:rPr>
      <w:rFonts w:ascii="Times New Roman" w:hAnsi="Times New Roman"/>
      <w:i w:val="0"/>
      <w:sz w:val="24"/>
      <w:lang w:eastAsia="en-US"/>
    </w:rPr>
  </w:style>
  <w:style w:type="character" w:customStyle="1" w:styleId="1ff8">
    <w:name w:val="Приложение Заголовок 1 Знак"/>
    <w:basedOn w:val="ae"/>
    <w:link w:val="13"/>
    <w:rsid w:val="00D14705"/>
    <w:rPr>
      <w:rFonts w:ascii="Times New Roman" w:eastAsia="Times New Roman" w:hAnsi="Times New Roman" w:cs="Times New Roman"/>
      <w:b/>
      <w:sz w:val="28"/>
      <w:szCs w:val="28"/>
    </w:rPr>
  </w:style>
  <w:style w:type="paragraph" w:customStyle="1" w:styleId="30">
    <w:name w:val="Приложение Заголовок 3"/>
    <w:basedOn w:val="25"/>
    <w:link w:val="3f8"/>
    <w:qFormat/>
    <w:rsid w:val="00D14705"/>
    <w:pPr>
      <w:numPr>
        <w:ilvl w:val="2"/>
        <w:numId w:val="31"/>
      </w:numPr>
      <w:tabs>
        <w:tab w:val="left" w:pos="1134"/>
        <w:tab w:val="left" w:pos="1276"/>
      </w:tabs>
      <w:spacing w:before="360" w:after="180" w:line="276" w:lineRule="auto"/>
      <w:ind w:left="1134" w:hanging="567"/>
    </w:pPr>
    <w:rPr>
      <w:rFonts w:ascii="Times New Roman" w:hAnsi="Times New Roman"/>
      <w:i w:val="0"/>
      <w:sz w:val="24"/>
    </w:rPr>
  </w:style>
  <w:style w:type="character" w:customStyle="1" w:styleId="2ff3">
    <w:name w:val="Приложение Заголовок 2 Знак"/>
    <w:basedOn w:val="ae"/>
    <w:link w:val="22"/>
    <w:rsid w:val="00D14705"/>
    <w:rPr>
      <w:rFonts w:ascii="Times New Roman" w:eastAsia="Times New Roman" w:hAnsi="Times New Roman" w:cs="Times New Roman"/>
      <w:b/>
      <w:bCs/>
      <w:iCs/>
      <w:sz w:val="24"/>
      <w:szCs w:val="28"/>
    </w:rPr>
  </w:style>
  <w:style w:type="paragraph" w:customStyle="1" w:styleId="ac">
    <w:name w:val="Название приложения"/>
    <w:basedOn w:val="18"/>
    <w:link w:val="affffffffff9"/>
    <w:autoRedefine/>
    <w:qFormat/>
    <w:rsid w:val="00D14705"/>
    <w:pPr>
      <w:widowControl w:val="0"/>
      <w:numPr>
        <w:numId w:val="38"/>
      </w:numPr>
      <w:tabs>
        <w:tab w:val="left" w:pos="567"/>
        <w:tab w:val="left" w:pos="851"/>
      </w:tabs>
      <w:spacing w:after="0" w:line="240" w:lineRule="auto"/>
      <w:ind w:left="57" w:right="57" w:firstLine="975"/>
      <w:outlineLvl w:val="9"/>
    </w:pPr>
    <w:rPr>
      <w:rFonts w:ascii="Times New Roman" w:hAnsi="Times New Roman" w:cs="Times New Roman"/>
      <w:b/>
      <w:sz w:val="28"/>
      <w:lang w:val="ru-RU" w:eastAsia="ru-RU"/>
    </w:rPr>
  </w:style>
  <w:style w:type="character" w:customStyle="1" w:styleId="affffffffff9">
    <w:name w:val="Название приложения Знак"/>
    <w:basedOn w:val="afa"/>
    <w:link w:val="ac"/>
    <w:rsid w:val="00D14705"/>
    <w:rPr>
      <w:rFonts w:ascii="Times New Roman" w:eastAsia="Times New Roman" w:hAnsi="Times New Roman" w:cs="Times New Roman"/>
      <w:b/>
      <w:sz w:val="28"/>
      <w:szCs w:val="20"/>
      <w:lang w:eastAsia="ru-RU"/>
    </w:rPr>
  </w:style>
  <w:style w:type="paragraph" w:customStyle="1" w:styleId="affffffffffa">
    <w:name w:val="Содержимое таблицы"/>
    <w:basedOn w:val="ad"/>
    <w:link w:val="affffffffffb"/>
    <w:qFormat/>
    <w:rsid w:val="00D14705"/>
    <w:pPr>
      <w:spacing w:after="0"/>
      <w:jc w:val="both"/>
    </w:pPr>
    <w:rPr>
      <w:rFonts w:ascii="Times New Roman" w:eastAsia="Calibri" w:hAnsi="Times New Roman" w:cstheme="majorBidi"/>
      <w:sz w:val="20"/>
      <w:szCs w:val="28"/>
      <w:lang w:eastAsia="ru-RU"/>
    </w:rPr>
  </w:style>
  <w:style w:type="character" w:customStyle="1" w:styleId="affffffffffb">
    <w:name w:val="Содержимое таблицы Знак"/>
    <w:basedOn w:val="afa"/>
    <w:link w:val="affffffffffa"/>
    <w:rsid w:val="00D14705"/>
    <w:rPr>
      <w:rFonts w:ascii="Times New Roman" w:eastAsia="Calibri" w:hAnsi="Times New Roman" w:cstheme="majorBidi"/>
      <w:sz w:val="20"/>
      <w:szCs w:val="28"/>
      <w:lang w:eastAsia="ru-RU"/>
    </w:rPr>
  </w:style>
  <w:style w:type="paragraph" w:customStyle="1" w:styleId="affffffffffc">
    <w:name w:val="Наименование ненумерованного раздела"/>
    <w:basedOn w:val="18"/>
    <w:next w:val="ad"/>
    <w:link w:val="affffffffffd"/>
    <w:autoRedefine/>
    <w:qFormat/>
    <w:rsid w:val="00D14705"/>
    <w:pPr>
      <w:keepNext/>
      <w:pageBreakBefore/>
      <w:tabs>
        <w:tab w:val="left" w:pos="851"/>
      </w:tabs>
      <w:spacing w:after="0" w:line="240" w:lineRule="auto"/>
      <w:jc w:val="both"/>
    </w:pPr>
    <w:rPr>
      <w:rFonts w:ascii="Times New Roman" w:hAnsi="Times New Roman" w:cs="Times New Roman"/>
      <w:b/>
      <w:sz w:val="28"/>
      <w:szCs w:val="32"/>
      <w:lang w:val="ru-RU"/>
    </w:rPr>
  </w:style>
  <w:style w:type="character" w:customStyle="1" w:styleId="affffffffffd">
    <w:name w:val="Наименование ненумерованного раздела Знак"/>
    <w:link w:val="affffffffffc"/>
    <w:rsid w:val="00D14705"/>
    <w:rPr>
      <w:rFonts w:ascii="Times New Roman" w:eastAsia="Times New Roman" w:hAnsi="Times New Roman" w:cs="Times New Roman"/>
      <w:b/>
      <w:sz w:val="28"/>
      <w:szCs w:val="32"/>
    </w:rPr>
  </w:style>
  <w:style w:type="paragraph" w:customStyle="1" w:styleId="ab">
    <w:name w:val="Библиографический список"/>
    <w:basedOn w:val="ad"/>
    <w:link w:val="affffffffffe"/>
    <w:qFormat/>
    <w:rsid w:val="00D14705"/>
    <w:pPr>
      <w:numPr>
        <w:ilvl w:val="1"/>
        <w:numId w:val="32"/>
      </w:numPr>
      <w:spacing w:after="0" w:line="360" w:lineRule="auto"/>
      <w:jc w:val="both"/>
    </w:pPr>
    <w:rPr>
      <w:rFonts w:ascii="Times New Roman" w:eastAsia="Calibri" w:hAnsi="Times New Roman" w:cstheme="majorBidi"/>
      <w:sz w:val="28"/>
      <w:szCs w:val="28"/>
    </w:rPr>
  </w:style>
  <w:style w:type="character" w:customStyle="1" w:styleId="affffffffffe">
    <w:name w:val="Библиографический список Знак"/>
    <w:link w:val="ab"/>
    <w:rsid w:val="00D14705"/>
    <w:rPr>
      <w:rFonts w:ascii="Times New Roman" w:eastAsia="Calibri" w:hAnsi="Times New Roman" w:cstheme="majorBidi"/>
      <w:sz w:val="28"/>
      <w:szCs w:val="28"/>
    </w:rPr>
  </w:style>
  <w:style w:type="paragraph" w:customStyle="1" w:styleId="DocumentName">
    <w:name w:val="Document Name"/>
    <w:basedOn w:val="ad"/>
    <w:rsid w:val="00D14705"/>
    <w:pPr>
      <w:suppressAutoHyphens/>
      <w:spacing w:before="120" w:after="120" w:line="288" w:lineRule="auto"/>
      <w:jc w:val="center"/>
    </w:pPr>
    <w:rPr>
      <w:rFonts w:ascii="Times New Roman" w:eastAsia="Times New Roman" w:hAnsi="Times New Roman" w:cs="Times New Roman"/>
      <w:b/>
      <w:iCs/>
      <w:sz w:val="36"/>
      <w:szCs w:val="36"/>
      <w:lang w:eastAsia="ru-RU"/>
    </w:rPr>
  </w:style>
  <w:style w:type="paragraph" w:customStyle="1" w:styleId="DocumentCode">
    <w:name w:val="Document Code"/>
    <w:basedOn w:val="ad"/>
    <w:rsid w:val="00D14705"/>
    <w:pPr>
      <w:suppressAutoHyphens/>
      <w:spacing w:before="120" w:after="120" w:line="288" w:lineRule="auto"/>
      <w:jc w:val="center"/>
    </w:pPr>
    <w:rPr>
      <w:rFonts w:ascii="Times New Roman" w:eastAsia="Times New Roman" w:hAnsi="Times New Roman" w:cs="Times New Roman"/>
      <w:iCs/>
      <w:sz w:val="24"/>
      <w:szCs w:val="24"/>
      <w:lang w:eastAsia="ru-RU"/>
    </w:rPr>
  </w:style>
  <w:style w:type="paragraph" w:customStyle="1" w:styleId="Confirmation">
    <w:name w:val="Confirmation"/>
    <w:rsid w:val="00D14705"/>
    <w:pPr>
      <w:keepNext/>
      <w:spacing w:before="120" w:after="120" w:line="240" w:lineRule="auto"/>
      <w:jc w:val="center"/>
    </w:pPr>
    <w:rPr>
      <w:rFonts w:ascii="Times New Roman" w:eastAsia="Times New Roman" w:hAnsi="Times New Roman" w:cs="Times New Roman"/>
      <w:b/>
      <w:iCs/>
      <w:caps/>
      <w:sz w:val="28"/>
      <w:szCs w:val="28"/>
    </w:rPr>
  </w:style>
  <w:style w:type="paragraph" w:customStyle="1" w:styleId="Confirmationtext">
    <w:name w:val="Confirmation text"/>
    <w:basedOn w:val="ad"/>
    <w:rsid w:val="00D14705"/>
    <w:pPr>
      <w:keepLines/>
      <w:widowControl w:val="0"/>
      <w:spacing w:before="60" w:after="60" w:line="288" w:lineRule="auto"/>
      <w:jc w:val="center"/>
    </w:pPr>
    <w:rPr>
      <w:rFonts w:ascii="Times New Roman" w:eastAsia="Times New Roman" w:hAnsi="Times New Roman" w:cs="Times New Roman"/>
      <w:iCs/>
      <w:sz w:val="24"/>
      <w:szCs w:val="24"/>
    </w:rPr>
  </w:style>
  <w:style w:type="paragraph" w:customStyle="1" w:styleId="ShortSystemName">
    <w:name w:val="Short System Name"/>
    <w:next w:val="ad"/>
    <w:rsid w:val="00D14705"/>
    <w:pPr>
      <w:spacing w:before="120" w:after="120" w:line="288" w:lineRule="auto"/>
      <w:jc w:val="center"/>
    </w:pPr>
    <w:rPr>
      <w:rFonts w:ascii="Times New Roman" w:eastAsia="Times New Roman" w:hAnsi="Times New Roman" w:cs="Times New Roman"/>
      <w:b/>
      <w:bCs/>
      <w:iCs/>
      <w:caps/>
      <w:sz w:val="28"/>
      <w:szCs w:val="28"/>
    </w:rPr>
  </w:style>
  <w:style w:type="character" w:customStyle="1" w:styleId="affffffff1">
    <w:name w:val="Список Знак"/>
    <w:basedOn w:val="ae"/>
    <w:link w:val="affffffff0"/>
    <w:rsid w:val="00D14705"/>
    <w:rPr>
      <w:rFonts w:ascii="Calibri" w:eastAsia="Times New Roman" w:hAnsi="Calibri" w:cs="Tahoma"/>
      <w:lang w:eastAsia="ar-SA"/>
    </w:rPr>
  </w:style>
  <w:style w:type="paragraph" w:customStyle="1" w:styleId="14">
    <w:name w:val="Список 1)"/>
    <w:basedOn w:val="aff"/>
    <w:qFormat/>
    <w:rsid w:val="00D14705"/>
    <w:pPr>
      <w:widowControl w:val="0"/>
      <w:numPr>
        <w:numId w:val="33"/>
      </w:numPr>
      <w:adjustRightInd w:val="0"/>
      <w:spacing w:line="360" w:lineRule="auto"/>
      <w:contextualSpacing/>
      <w:jc w:val="both"/>
      <w:textAlignment w:val="baseline"/>
    </w:pPr>
    <w:rPr>
      <w:rFonts w:eastAsiaTheme="minorHAnsi" w:cstheme="majorBidi"/>
      <w:sz w:val="28"/>
      <w:szCs w:val="28"/>
      <w:lang w:eastAsia="en-US"/>
    </w:rPr>
  </w:style>
  <w:style w:type="paragraph" w:customStyle="1" w:styleId="afffffffffff">
    <w:name w:val="Приложение Нормальный текст"/>
    <w:basedOn w:val="af9"/>
    <w:link w:val="afffffffffff0"/>
    <w:qFormat/>
    <w:rsid w:val="00D14705"/>
    <w:pPr>
      <w:widowControl/>
      <w:autoSpaceDE/>
      <w:autoSpaceDN/>
      <w:adjustRightInd/>
      <w:spacing w:after="0" w:line="360" w:lineRule="auto"/>
      <w:ind w:firstLine="567"/>
      <w:jc w:val="both"/>
    </w:pPr>
    <w:rPr>
      <w:rFonts w:ascii="Times New Roman" w:eastAsia="Calibri" w:hAnsi="Times New Roman" w:cstheme="majorBidi"/>
      <w:sz w:val="24"/>
      <w:szCs w:val="24"/>
    </w:rPr>
  </w:style>
  <w:style w:type="paragraph" w:styleId="2">
    <w:name w:val="List Bullet 2"/>
    <w:basedOn w:val="ad"/>
    <w:link w:val="2ff4"/>
    <w:uiPriority w:val="99"/>
    <w:unhideWhenUsed/>
    <w:rsid w:val="00D14705"/>
    <w:pPr>
      <w:widowControl w:val="0"/>
      <w:numPr>
        <w:numId w:val="34"/>
      </w:numPr>
      <w:adjustRightInd w:val="0"/>
      <w:spacing w:after="0" w:line="240" w:lineRule="auto"/>
      <w:contextualSpacing/>
      <w:jc w:val="both"/>
      <w:textAlignment w:val="baseline"/>
    </w:pPr>
    <w:rPr>
      <w:rFonts w:ascii="Times New Roman" w:hAnsi="Times New Roman" w:cstheme="majorBidi"/>
      <w:sz w:val="28"/>
      <w:szCs w:val="28"/>
    </w:rPr>
  </w:style>
  <w:style w:type="character" w:customStyle="1" w:styleId="afffffffffff0">
    <w:name w:val="Приложение Нормальный текст Знак"/>
    <w:basedOn w:val="afa"/>
    <w:link w:val="afffffffffff"/>
    <w:rsid w:val="00D14705"/>
    <w:rPr>
      <w:rFonts w:ascii="Times New Roman" w:eastAsia="Calibri" w:hAnsi="Times New Roman" w:cstheme="majorBidi"/>
      <w:sz w:val="24"/>
      <w:szCs w:val="24"/>
      <w:lang w:eastAsia="ru-RU"/>
    </w:rPr>
  </w:style>
  <w:style w:type="paragraph" w:customStyle="1" w:styleId="afffffffffff1">
    <w:name w:val="Приложение Список"/>
    <w:basedOn w:val="2"/>
    <w:link w:val="afffffffffff2"/>
    <w:qFormat/>
    <w:rsid w:val="00D14705"/>
    <w:pPr>
      <w:spacing w:line="360" w:lineRule="auto"/>
    </w:pPr>
    <w:rPr>
      <w:sz w:val="24"/>
      <w:szCs w:val="24"/>
    </w:rPr>
  </w:style>
  <w:style w:type="paragraph" w:customStyle="1" w:styleId="afffffffffff3">
    <w:name w:val="Таблица Текст"/>
    <w:basedOn w:val="ad"/>
    <w:qFormat/>
    <w:rsid w:val="00D14705"/>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character" w:customStyle="1" w:styleId="2ff4">
    <w:name w:val="Маркированный список 2 Знак"/>
    <w:basedOn w:val="ae"/>
    <w:link w:val="2"/>
    <w:uiPriority w:val="99"/>
    <w:rsid w:val="00D14705"/>
    <w:rPr>
      <w:rFonts w:ascii="Times New Roman" w:hAnsi="Times New Roman" w:cstheme="majorBidi"/>
      <w:sz w:val="28"/>
      <w:szCs w:val="28"/>
    </w:rPr>
  </w:style>
  <w:style w:type="character" w:customStyle="1" w:styleId="afffffffffff2">
    <w:name w:val="Приложение Список Знак"/>
    <w:basedOn w:val="2ff4"/>
    <w:link w:val="afffffffffff1"/>
    <w:rsid w:val="00D14705"/>
    <w:rPr>
      <w:rFonts w:ascii="Times New Roman" w:hAnsi="Times New Roman" w:cstheme="majorBidi"/>
      <w:sz w:val="24"/>
      <w:szCs w:val="24"/>
    </w:rPr>
  </w:style>
  <w:style w:type="paragraph" w:customStyle="1" w:styleId="11">
    <w:name w:val="Нумерованный список в разделе (1 ур)"/>
    <w:basedOn w:val="af9"/>
    <w:link w:val="1ff9"/>
    <w:qFormat/>
    <w:rsid w:val="00D14705"/>
    <w:pPr>
      <w:widowControl/>
      <w:numPr>
        <w:numId w:val="35"/>
      </w:numPr>
      <w:autoSpaceDE/>
      <w:autoSpaceDN/>
      <w:adjustRightInd/>
      <w:spacing w:after="200" w:line="360" w:lineRule="auto"/>
      <w:contextualSpacing/>
      <w:jc w:val="both"/>
    </w:pPr>
    <w:rPr>
      <w:rFonts w:ascii="Times New Roman" w:eastAsia="Calibri" w:hAnsi="Times New Roman"/>
      <w:sz w:val="28"/>
      <w:szCs w:val="28"/>
      <w:lang w:eastAsia="en-US"/>
    </w:rPr>
  </w:style>
  <w:style w:type="paragraph" w:customStyle="1" w:styleId="aa">
    <w:name w:val="Приложение"/>
    <w:next w:val="af9"/>
    <w:qFormat/>
    <w:rsid w:val="00D14705"/>
    <w:pPr>
      <w:pageBreakBefore/>
      <w:numPr>
        <w:numId w:val="36"/>
      </w:numPr>
      <w:spacing w:after="0" w:line="360" w:lineRule="auto"/>
      <w:jc w:val="right"/>
    </w:pPr>
    <w:rPr>
      <w:rFonts w:ascii="Times New Roman" w:eastAsia="Calibri" w:hAnsi="Times New Roman" w:cs="Times New Roman"/>
      <w:b/>
      <w:sz w:val="32"/>
      <w:szCs w:val="28"/>
    </w:rPr>
  </w:style>
  <w:style w:type="character" w:customStyle="1" w:styleId="3f8">
    <w:name w:val="Приложение Заголовок 3 Знак"/>
    <w:basedOn w:val="affffffffff9"/>
    <w:link w:val="30"/>
    <w:rsid w:val="00D14705"/>
    <w:rPr>
      <w:rFonts w:ascii="Times New Roman" w:eastAsia="Times New Roman" w:hAnsi="Times New Roman" w:cs="Times New Roman"/>
      <w:b/>
      <w:bCs/>
      <w:iCs/>
      <w:sz w:val="24"/>
      <w:szCs w:val="28"/>
      <w:lang w:eastAsia="ru-RU"/>
    </w:rPr>
  </w:style>
  <w:style w:type="paragraph" w:customStyle="1" w:styleId="afffffffffff4">
    <w:name w:val="Приложение Выделенный текст"/>
    <w:basedOn w:val="afffffffffff"/>
    <w:link w:val="afffffffffff5"/>
    <w:qFormat/>
    <w:rsid w:val="00D14705"/>
    <w:rPr>
      <w:b/>
    </w:rPr>
  </w:style>
  <w:style w:type="character" w:customStyle="1" w:styleId="afffffffffff5">
    <w:name w:val="Приложение Выделенный текст Знак"/>
    <w:basedOn w:val="afffffffffff0"/>
    <w:link w:val="afffffffffff4"/>
    <w:rsid w:val="00D14705"/>
    <w:rPr>
      <w:rFonts w:ascii="Times New Roman" w:eastAsia="Calibri" w:hAnsi="Times New Roman" w:cstheme="majorBidi"/>
      <w:b/>
      <w:sz w:val="24"/>
      <w:szCs w:val="24"/>
      <w:lang w:eastAsia="ru-RU"/>
    </w:rPr>
  </w:style>
  <w:style w:type="paragraph" w:customStyle="1" w:styleId="afffffffffff6">
    <w:name w:val="Содержимое таблицы (по центру)"/>
    <w:basedOn w:val="ad"/>
    <w:link w:val="afffffffffff7"/>
    <w:qFormat/>
    <w:rsid w:val="00D14705"/>
    <w:pPr>
      <w:spacing w:after="0" w:line="240" w:lineRule="auto"/>
      <w:jc w:val="center"/>
    </w:pPr>
    <w:rPr>
      <w:rFonts w:ascii="Times New Roman" w:eastAsia="Calibri" w:hAnsi="Times New Roman" w:cs="Times New Roman"/>
      <w:sz w:val="24"/>
      <w:lang w:eastAsia="ru-RU"/>
    </w:rPr>
  </w:style>
  <w:style w:type="character" w:customStyle="1" w:styleId="afffffffffff7">
    <w:name w:val="Содержимое таблицы (по центру) Знак"/>
    <w:basedOn w:val="ae"/>
    <w:link w:val="afffffffffff6"/>
    <w:rsid w:val="00D14705"/>
    <w:rPr>
      <w:rFonts w:ascii="Times New Roman" w:eastAsia="Calibri" w:hAnsi="Times New Roman" w:cs="Times New Roman"/>
      <w:sz w:val="24"/>
      <w:lang w:eastAsia="ru-RU"/>
    </w:rPr>
  </w:style>
  <w:style w:type="character" w:customStyle="1" w:styleId="NoSpacingChar">
    <w:name w:val="No Spacing Char"/>
    <w:link w:val="1f4"/>
    <w:locked/>
    <w:rsid w:val="00D14705"/>
    <w:rPr>
      <w:rFonts w:ascii="Calibri" w:eastAsia="Times New Roman" w:hAnsi="Calibri" w:cs="Times New Roman"/>
    </w:rPr>
  </w:style>
  <w:style w:type="character" w:customStyle="1" w:styleId="1ff9">
    <w:name w:val="Нумерованный список в разделе (1 ур) Знак"/>
    <w:link w:val="11"/>
    <w:rsid w:val="00D14705"/>
    <w:rPr>
      <w:rFonts w:ascii="Times New Roman" w:eastAsia="Calibri" w:hAnsi="Times New Roman" w:cs="Times New Roman"/>
      <w:sz w:val="28"/>
      <w:szCs w:val="28"/>
    </w:rPr>
  </w:style>
  <w:style w:type="paragraph" w:styleId="2ff5">
    <w:name w:val="List Number 2"/>
    <w:basedOn w:val="ad"/>
    <w:uiPriority w:val="99"/>
    <w:unhideWhenUsed/>
    <w:rsid w:val="00D14705"/>
    <w:pPr>
      <w:contextualSpacing/>
      <w:jc w:val="both"/>
    </w:pPr>
    <w:rPr>
      <w:rFonts w:ascii="Times New Roman" w:eastAsia="Calibri" w:hAnsi="Times New Roman" w:cs="Times New Roman"/>
      <w:sz w:val="28"/>
    </w:rPr>
  </w:style>
  <w:style w:type="paragraph" w:customStyle="1" w:styleId="afffffffffff8">
    <w:name w:val="Содержание"/>
    <w:basedOn w:val="affffffffffc"/>
    <w:link w:val="afffffffffff9"/>
    <w:qFormat/>
    <w:rsid w:val="00D14705"/>
    <w:pPr>
      <w:pageBreakBefore w:val="0"/>
    </w:pPr>
    <w:rPr>
      <w:lang w:eastAsia="ru-RU"/>
    </w:rPr>
  </w:style>
  <w:style w:type="character" w:customStyle="1" w:styleId="afffffffffff9">
    <w:name w:val="Содержание Знак"/>
    <w:basedOn w:val="affffffffffd"/>
    <w:link w:val="afffffffffff8"/>
    <w:rsid w:val="00D14705"/>
    <w:rPr>
      <w:rFonts w:ascii="Times New Roman" w:eastAsia="Times New Roman" w:hAnsi="Times New Roman" w:cs="Times New Roman"/>
      <w:b/>
      <w:sz w:val="28"/>
      <w:szCs w:val="32"/>
      <w:lang w:eastAsia="ru-RU"/>
    </w:rPr>
  </w:style>
  <w:style w:type="paragraph" w:customStyle="1" w:styleId="51">
    <w:name w:val="Пункт 5"/>
    <w:basedOn w:val="50"/>
    <w:link w:val="5a"/>
    <w:qFormat/>
    <w:rsid w:val="00D14705"/>
    <w:pPr>
      <w:keepNext w:val="0"/>
      <w:numPr>
        <w:numId w:val="30"/>
      </w:numPr>
      <w:tabs>
        <w:tab w:val="left" w:pos="1701"/>
      </w:tabs>
      <w:suppressAutoHyphens w:val="0"/>
      <w:spacing w:after="60" w:line="240" w:lineRule="auto"/>
      <w:jc w:val="left"/>
    </w:pPr>
    <w:rPr>
      <w:b w:val="0"/>
      <w:iCs/>
      <w:sz w:val="28"/>
      <w:szCs w:val="24"/>
    </w:rPr>
  </w:style>
  <w:style w:type="character" w:customStyle="1" w:styleId="5a">
    <w:name w:val="Пункт 5 Знак"/>
    <w:basedOn w:val="ae"/>
    <w:link w:val="51"/>
    <w:rsid w:val="00D14705"/>
    <w:rPr>
      <w:rFonts w:ascii="Times New Roman" w:eastAsia="Times New Roman" w:hAnsi="Times New Roman" w:cs="Times New Roman"/>
      <w:bCs/>
      <w:iCs/>
      <w:sz w:val="28"/>
      <w:szCs w:val="24"/>
      <w:lang w:eastAsia="ru-RU"/>
    </w:rPr>
  </w:style>
  <w:style w:type="paragraph" w:customStyle="1" w:styleId="a2">
    <w:name w:val="Список нумерованный"/>
    <w:basedOn w:val="ad"/>
    <w:rsid w:val="00D14705"/>
    <w:pPr>
      <w:numPr>
        <w:numId w:val="37"/>
      </w:numPr>
      <w:spacing w:before="120" w:after="0" w:line="240" w:lineRule="auto"/>
      <w:jc w:val="both"/>
    </w:pPr>
    <w:rPr>
      <w:rFonts w:ascii="Times New Roman" w:eastAsia="Times New Roman" w:hAnsi="Times New Roman" w:cs="Times New Roman"/>
      <w:sz w:val="24"/>
      <w:szCs w:val="24"/>
      <w:lang w:eastAsia="ru-RU"/>
    </w:rPr>
  </w:style>
  <w:style w:type="paragraph" w:styleId="5b">
    <w:name w:val="List 5"/>
    <w:basedOn w:val="ad"/>
    <w:uiPriority w:val="99"/>
    <w:unhideWhenUsed/>
    <w:rsid w:val="00D14705"/>
    <w:pPr>
      <w:ind w:left="1415" w:hanging="283"/>
      <w:contextualSpacing/>
      <w:jc w:val="both"/>
    </w:pPr>
    <w:rPr>
      <w:rFonts w:ascii="Times New Roman" w:eastAsia="Calibri" w:hAnsi="Times New Roman" w:cs="Times New Roman"/>
      <w:sz w:val="28"/>
    </w:rPr>
  </w:style>
  <w:style w:type="character" w:customStyle="1" w:styleId="w">
    <w:name w:val="w"/>
    <w:basedOn w:val="ae"/>
    <w:rsid w:val="00D14705"/>
  </w:style>
  <w:style w:type="character" w:customStyle="1" w:styleId="afffffffffffa">
    <w:name w:val="Основной текст Приложения Знак"/>
    <w:basedOn w:val="ae"/>
    <w:uiPriority w:val="99"/>
    <w:rsid w:val="00D14705"/>
    <w:rPr>
      <w:rFonts w:ascii="Times New Roman" w:hAnsi="Times New Roman"/>
      <w:sz w:val="24"/>
      <w:szCs w:val="24"/>
      <w:lang w:eastAsia="en-US"/>
    </w:rPr>
  </w:style>
  <w:style w:type="paragraph" w:customStyle="1" w:styleId="afffffffffffb">
    <w:name w:val="Текст таблицы"/>
    <w:basedOn w:val="af9"/>
    <w:link w:val="afffffffffffc"/>
    <w:rsid w:val="00D14705"/>
    <w:pPr>
      <w:widowControl/>
      <w:autoSpaceDE/>
      <w:autoSpaceDN/>
      <w:adjustRightInd/>
      <w:spacing w:after="0"/>
      <w:contextualSpacing/>
    </w:pPr>
    <w:rPr>
      <w:rFonts w:ascii="Times New Roman" w:eastAsia="Calibri" w:hAnsi="Times New Roman"/>
      <w:bCs/>
    </w:rPr>
  </w:style>
  <w:style w:type="character" w:customStyle="1" w:styleId="afffffffffffc">
    <w:name w:val="Текст таблицы Знак"/>
    <w:basedOn w:val="afa"/>
    <w:link w:val="afffffffffffb"/>
    <w:rsid w:val="00D14705"/>
    <w:rPr>
      <w:rFonts w:ascii="Times New Roman" w:eastAsia="Calibri" w:hAnsi="Times New Roman" w:cs="Times New Roman"/>
      <w:bCs/>
      <w:sz w:val="20"/>
      <w:szCs w:val="20"/>
      <w:lang w:eastAsia="ru-RU"/>
    </w:rPr>
  </w:style>
  <w:style w:type="character" w:customStyle="1" w:styleId="linkotherdic">
    <w:name w:val="linkotherdic"/>
    <w:basedOn w:val="ae"/>
    <w:rsid w:val="00D14705"/>
  </w:style>
  <w:style w:type="paragraph" w:customStyle="1" w:styleId="par1">
    <w:name w:val="par1"/>
    <w:basedOn w:val="ad"/>
    <w:rsid w:val="00D14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acterStyle1">
    <w:name w:val="Character Style 1"/>
    <w:uiPriority w:val="99"/>
    <w:rsid w:val="00D14705"/>
    <w:rPr>
      <w:rFonts w:ascii="Tahoma" w:hAnsi="Tahoma"/>
      <w:sz w:val="30"/>
    </w:rPr>
  </w:style>
  <w:style w:type="paragraph" w:customStyle="1" w:styleId="afffffffffffd">
    <w:name w:val="_Текст+"/>
    <w:basedOn w:val="ad"/>
    <w:link w:val="afffffffffffe"/>
    <w:qFormat/>
    <w:rsid w:val="00D14705"/>
    <w:pPr>
      <w:spacing w:after="0" w:line="240" w:lineRule="auto"/>
      <w:ind w:firstLine="170"/>
      <w:jc w:val="both"/>
    </w:pPr>
    <w:rPr>
      <w:rFonts w:ascii="Times New Roman" w:eastAsia="Times New Roman" w:hAnsi="Times New Roman" w:cs="Times New Roman"/>
      <w:color w:val="000000"/>
      <w:sz w:val="24"/>
      <w:szCs w:val="24"/>
      <w:lang w:eastAsia="ru-RU"/>
    </w:rPr>
  </w:style>
  <w:style w:type="character" w:customStyle="1" w:styleId="afffffffffffe">
    <w:name w:val="_Текст+ Знак"/>
    <w:link w:val="afffffffffffd"/>
    <w:rsid w:val="00D14705"/>
    <w:rPr>
      <w:rFonts w:ascii="Times New Roman" w:eastAsia="Times New Roman" w:hAnsi="Times New Roman" w:cs="Times New Roman"/>
      <w:color w:val="000000"/>
      <w:sz w:val="24"/>
      <w:szCs w:val="24"/>
      <w:lang w:eastAsia="ru-RU"/>
    </w:rPr>
  </w:style>
  <w:style w:type="numbering" w:customStyle="1" w:styleId="83">
    <w:name w:val="Нет списка8"/>
    <w:next w:val="af0"/>
    <w:uiPriority w:val="99"/>
    <w:semiHidden/>
    <w:unhideWhenUsed/>
    <w:rsid w:val="007F279A"/>
  </w:style>
  <w:style w:type="table" w:customStyle="1" w:styleId="75">
    <w:name w:val="Сетка таблицы7"/>
    <w:basedOn w:val="af"/>
    <w:next w:val="afff6"/>
    <w:uiPriority w:val="59"/>
    <w:rsid w:val="007F279A"/>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4">
    <w:name w:val="Сетка таблицы14"/>
    <w:basedOn w:val="af"/>
    <w:next w:val="afff6"/>
    <w:uiPriority w:val="59"/>
    <w:rsid w:val="007F27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f0"/>
    <w:uiPriority w:val="99"/>
    <w:semiHidden/>
    <w:unhideWhenUsed/>
    <w:rsid w:val="007F279A"/>
  </w:style>
  <w:style w:type="table" w:customStyle="1" w:styleId="240">
    <w:name w:val="Сетка таблицы24"/>
    <w:basedOn w:val="af"/>
    <w:next w:val="afff6"/>
    <w:uiPriority w:val="59"/>
    <w:rsid w:val="007F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Оглавление!!!!"/>
    <w:basedOn w:val="aff"/>
    <w:link w:val="affffffffffff"/>
    <w:qFormat/>
    <w:rsid w:val="007E5109"/>
    <w:pPr>
      <w:numPr>
        <w:numId w:val="39"/>
      </w:numPr>
      <w:contextualSpacing/>
    </w:pPr>
    <w:rPr>
      <w:rFonts w:eastAsia="Calibri"/>
      <w:b/>
      <w:sz w:val="28"/>
      <w:szCs w:val="28"/>
    </w:rPr>
  </w:style>
  <w:style w:type="table" w:customStyle="1" w:styleId="84">
    <w:name w:val="Сетка таблицы8"/>
    <w:basedOn w:val="af"/>
    <w:next w:val="afff6"/>
    <w:uiPriority w:val="59"/>
    <w:rsid w:val="007E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f0"/>
    <w:uiPriority w:val="99"/>
    <w:semiHidden/>
    <w:unhideWhenUsed/>
    <w:rsid w:val="007E5109"/>
  </w:style>
  <w:style w:type="character" w:customStyle="1" w:styleId="affffffffffff">
    <w:name w:val="Оглавление!!!! Знак"/>
    <w:link w:val="a4"/>
    <w:rsid w:val="007E5109"/>
    <w:rPr>
      <w:rFonts w:ascii="Times New Roman" w:eastAsia="Calibri" w:hAnsi="Times New Roman" w:cs="Times New Roman"/>
      <w:b/>
      <w:sz w:val="28"/>
      <w:szCs w:val="28"/>
      <w:lang w:eastAsia="ru-RU"/>
    </w:rPr>
  </w:style>
  <w:style w:type="table" w:customStyle="1" w:styleId="93">
    <w:name w:val="Сетка таблицы9"/>
    <w:basedOn w:val="af"/>
    <w:next w:val="afff6"/>
    <w:uiPriority w:val="59"/>
    <w:rsid w:val="007E510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lpha">
    <w:name w:val="List Alpha"/>
    <w:basedOn w:val="affffffff0"/>
    <w:rsid w:val="007E5109"/>
    <w:pPr>
      <w:widowControl w:val="0"/>
      <w:numPr>
        <w:numId w:val="40"/>
      </w:numPr>
      <w:suppressAutoHyphens w:val="0"/>
      <w:spacing w:before="100" w:beforeAutospacing="1" w:after="100" w:afterAutospacing="1" w:line="240" w:lineRule="auto"/>
      <w:contextualSpacing/>
      <w:jc w:val="both"/>
    </w:pPr>
    <w:rPr>
      <w:rFonts w:ascii="Arial" w:hAnsi="Arial" w:cs="Times New Roman"/>
      <w:szCs w:val="20"/>
      <w:lang w:val="en-US" w:eastAsia="en-US"/>
    </w:rPr>
  </w:style>
  <w:style w:type="paragraph" w:customStyle="1" w:styleId="NOTE">
    <w:name w:val="NOTE"/>
    <w:basedOn w:val="ad"/>
    <w:rsid w:val="007E5109"/>
    <w:pPr>
      <w:suppressAutoHyphens/>
      <w:spacing w:after="100" w:line="360" w:lineRule="auto"/>
      <w:ind w:firstLine="709"/>
      <w:jc w:val="both"/>
    </w:pPr>
    <w:rPr>
      <w:rFonts w:ascii="Arial" w:eastAsia="MS Mincho" w:hAnsi="Arial" w:cs="Arial"/>
      <w:sz w:val="20"/>
      <w:szCs w:val="20"/>
      <w:lang w:val="en-US" w:eastAsia="ja-JP"/>
    </w:rPr>
  </w:style>
  <w:style w:type="table" w:customStyle="1" w:styleId="101">
    <w:name w:val="Сетка таблицы10"/>
    <w:basedOn w:val="af"/>
    <w:next w:val="afff6"/>
    <w:uiPriority w:val="59"/>
    <w:rsid w:val="00F36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
    <w:next w:val="afff6"/>
    <w:uiPriority w:val="59"/>
    <w:rsid w:val="00F36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f"/>
    <w:next w:val="afff6"/>
    <w:uiPriority w:val="59"/>
    <w:rsid w:val="00F36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Курсив"/>
    <w:basedOn w:val="2f5"/>
    <w:rsid w:val="00A41E7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numbering" w:customStyle="1" w:styleId="102">
    <w:name w:val="Нет списка10"/>
    <w:next w:val="af0"/>
    <w:uiPriority w:val="99"/>
    <w:semiHidden/>
    <w:unhideWhenUsed/>
    <w:rsid w:val="00626CC8"/>
  </w:style>
  <w:style w:type="table" w:customStyle="1" w:styleId="170">
    <w:name w:val="Сетка таблицы17"/>
    <w:basedOn w:val="af"/>
    <w:next w:val="afff6"/>
    <w:uiPriority w:val="59"/>
    <w:rsid w:val="00626CC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ветлая заливка11"/>
    <w:uiPriority w:val="99"/>
    <w:rsid w:val="00626CC8"/>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317">
    <w:name w:val="Стиль31"/>
    <w:rsid w:val="00626CC8"/>
  </w:style>
  <w:style w:type="numbering" w:customStyle="1" w:styleId="171">
    <w:name w:val="Нет списка17"/>
    <w:next w:val="af0"/>
    <w:uiPriority w:val="99"/>
    <w:semiHidden/>
    <w:unhideWhenUsed/>
    <w:rsid w:val="00626CC8"/>
  </w:style>
  <w:style w:type="table" w:customStyle="1" w:styleId="180">
    <w:name w:val="Сетка таблицы18"/>
    <w:basedOn w:val="af"/>
    <w:next w:val="afff6"/>
    <w:uiPriority w:val="59"/>
    <w:rsid w:val="00626C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0"/>
    <w:uiPriority w:val="99"/>
    <w:semiHidden/>
    <w:unhideWhenUsed/>
    <w:rsid w:val="00626CC8"/>
  </w:style>
  <w:style w:type="table" w:customStyle="1" w:styleId="1115">
    <w:name w:val="Сетка таблицы11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f0"/>
    <w:semiHidden/>
    <w:unhideWhenUsed/>
    <w:rsid w:val="00626CC8"/>
  </w:style>
  <w:style w:type="table" w:customStyle="1" w:styleId="250">
    <w:name w:val="Сетка таблицы25"/>
    <w:basedOn w:val="af"/>
    <w:next w:val="afff6"/>
    <w:rsid w:val="00626CC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Стиль15"/>
    <w:rsid w:val="00626CC8"/>
    <w:pPr>
      <w:numPr>
        <w:numId w:val="28"/>
      </w:numPr>
    </w:pPr>
  </w:style>
  <w:style w:type="numbering" w:customStyle="1" w:styleId="340">
    <w:name w:val="Нет списка34"/>
    <w:next w:val="af0"/>
    <w:uiPriority w:val="99"/>
    <w:semiHidden/>
    <w:unhideWhenUsed/>
    <w:rsid w:val="00626CC8"/>
  </w:style>
  <w:style w:type="table" w:customStyle="1" w:styleId="331">
    <w:name w:val="Сетка таблицы33"/>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f0"/>
    <w:uiPriority w:val="99"/>
    <w:semiHidden/>
    <w:unhideWhenUsed/>
    <w:rsid w:val="00626CC8"/>
  </w:style>
  <w:style w:type="numbering" w:customStyle="1" w:styleId="11140">
    <w:name w:val="Нет списка1114"/>
    <w:next w:val="af0"/>
    <w:uiPriority w:val="99"/>
    <w:semiHidden/>
    <w:unhideWhenUsed/>
    <w:rsid w:val="00626CC8"/>
  </w:style>
  <w:style w:type="numbering" w:customStyle="1" w:styleId="11112">
    <w:name w:val="Нет списка11112"/>
    <w:next w:val="af0"/>
    <w:uiPriority w:val="99"/>
    <w:semiHidden/>
    <w:unhideWhenUsed/>
    <w:rsid w:val="00626CC8"/>
  </w:style>
  <w:style w:type="numbering" w:customStyle="1" w:styleId="2120">
    <w:name w:val="Нет списка212"/>
    <w:next w:val="af0"/>
    <w:semiHidden/>
    <w:unhideWhenUsed/>
    <w:rsid w:val="00626CC8"/>
  </w:style>
  <w:style w:type="numbering" w:customStyle="1" w:styleId="1121">
    <w:name w:val="Стиль112"/>
    <w:rsid w:val="00626CC8"/>
  </w:style>
  <w:style w:type="numbering" w:customStyle="1" w:styleId="3120">
    <w:name w:val="Нет списка312"/>
    <w:next w:val="af0"/>
    <w:uiPriority w:val="99"/>
    <w:semiHidden/>
    <w:unhideWhenUsed/>
    <w:rsid w:val="00626CC8"/>
  </w:style>
  <w:style w:type="numbering" w:customStyle="1" w:styleId="4110">
    <w:name w:val="Нет списка411"/>
    <w:next w:val="af0"/>
    <w:uiPriority w:val="99"/>
    <w:semiHidden/>
    <w:unhideWhenUsed/>
    <w:rsid w:val="00626CC8"/>
  </w:style>
  <w:style w:type="numbering" w:customStyle="1" w:styleId="1210">
    <w:name w:val="Нет списка121"/>
    <w:next w:val="af0"/>
    <w:uiPriority w:val="99"/>
    <w:semiHidden/>
    <w:unhideWhenUsed/>
    <w:rsid w:val="00626CC8"/>
  </w:style>
  <w:style w:type="numbering" w:customStyle="1" w:styleId="111112">
    <w:name w:val="Нет списка111112"/>
    <w:next w:val="af0"/>
    <w:uiPriority w:val="99"/>
    <w:semiHidden/>
    <w:unhideWhenUsed/>
    <w:rsid w:val="00626CC8"/>
  </w:style>
  <w:style w:type="table" w:customStyle="1" w:styleId="413">
    <w:name w:val="Сетка таблицы41"/>
    <w:basedOn w:val="af"/>
    <w:next w:val="afff6"/>
    <w:uiPriority w:val="59"/>
    <w:rsid w:val="00626C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f0"/>
    <w:uiPriority w:val="99"/>
    <w:semiHidden/>
    <w:unhideWhenUsed/>
    <w:rsid w:val="00626CC8"/>
  </w:style>
  <w:style w:type="numbering" w:customStyle="1" w:styleId="2111">
    <w:name w:val="Нет списка2111"/>
    <w:next w:val="af0"/>
    <w:semiHidden/>
    <w:unhideWhenUsed/>
    <w:rsid w:val="00626CC8"/>
  </w:style>
  <w:style w:type="table" w:customStyle="1" w:styleId="2112">
    <w:name w:val="Сетка таблицы211"/>
    <w:basedOn w:val="af"/>
    <w:next w:val="afff6"/>
    <w:rsid w:val="00626CC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
    <w:name w:val="Стиль1111"/>
    <w:rsid w:val="00626CC8"/>
  </w:style>
  <w:style w:type="numbering" w:customStyle="1" w:styleId="3111">
    <w:name w:val="Нет списка3111"/>
    <w:next w:val="af0"/>
    <w:uiPriority w:val="99"/>
    <w:semiHidden/>
    <w:unhideWhenUsed/>
    <w:rsid w:val="00626CC8"/>
  </w:style>
  <w:style w:type="table" w:customStyle="1" w:styleId="3112">
    <w:name w:val="Сетка таблицы31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f0"/>
    <w:uiPriority w:val="99"/>
    <w:semiHidden/>
    <w:unhideWhenUsed/>
    <w:rsid w:val="00626CC8"/>
  </w:style>
  <w:style w:type="numbering" w:customStyle="1" w:styleId="1310">
    <w:name w:val="Нет списка131"/>
    <w:next w:val="af0"/>
    <w:uiPriority w:val="99"/>
    <w:semiHidden/>
    <w:unhideWhenUsed/>
    <w:rsid w:val="00626CC8"/>
  </w:style>
  <w:style w:type="numbering" w:customStyle="1" w:styleId="11210">
    <w:name w:val="Нет списка1121"/>
    <w:next w:val="af0"/>
    <w:uiPriority w:val="99"/>
    <w:semiHidden/>
    <w:unhideWhenUsed/>
    <w:rsid w:val="00626CC8"/>
  </w:style>
  <w:style w:type="table" w:customStyle="1" w:styleId="513">
    <w:name w:val="Сетка таблицы51"/>
    <w:basedOn w:val="af"/>
    <w:next w:val="afff6"/>
    <w:uiPriority w:val="59"/>
    <w:rsid w:val="00626C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f0"/>
    <w:uiPriority w:val="99"/>
    <w:semiHidden/>
    <w:unhideWhenUsed/>
    <w:rsid w:val="00626CC8"/>
  </w:style>
  <w:style w:type="table" w:customStyle="1" w:styleId="1211">
    <w:name w:val="Сетка таблицы12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f0"/>
    <w:semiHidden/>
    <w:unhideWhenUsed/>
    <w:rsid w:val="00626CC8"/>
  </w:style>
  <w:style w:type="table" w:customStyle="1" w:styleId="2211">
    <w:name w:val="Сетка таблицы221"/>
    <w:basedOn w:val="af"/>
    <w:next w:val="afff6"/>
    <w:rsid w:val="00626CC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Стиль121"/>
    <w:rsid w:val="00626CC8"/>
  </w:style>
  <w:style w:type="numbering" w:customStyle="1" w:styleId="3210">
    <w:name w:val="Нет списка321"/>
    <w:next w:val="af0"/>
    <w:uiPriority w:val="99"/>
    <w:semiHidden/>
    <w:unhideWhenUsed/>
    <w:rsid w:val="00626CC8"/>
  </w:style>
  <w:style w:type="table" w:customStyle="1" w:styleId="3211">
    <w:name w:val="Сетка таблицы321"/>
    <w:basedOn w:val="af"/>
    <w:next w:val="afff6"/>
    <w:uiPriority w:val="99"/>
    <w:rsid w:val="00626C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f0"/>
    <w:uiPriority w:val="99"/>
    <w:semiHidden/>
    <w:unhideWhenUsed/>
    <w:rsid w:val="00626CC8"/>
  </w:style>
  <w:style w:type="numbering" w:customStyle="1" w:styleId="1410">
    <w:name w:val="Нет списка141"/>
    <w:next w:val="af0"/>
    <w:uiPriority w:val="99"/>
    <w:semiHidden/>
    <w:unhideWhenUsed/>
    <w:rsid w:val="00626CC8"/>
  </w:style>
  <w:style w:type="numbering" w:customStyle="1" w:styleId="1131">
    <w:name w:val="Нет списка1131"/>
    <w:next w:val="af0"/>
    <w:uiPriority w:val="99"/>
    <w:semiHidden/>
    <w:unhideWhenUsed/>
    <w:rsid w:val="00626CC8"/>
  </w:style>
  <w:style w:type="numbering" w:customStyle="1" w:styleId="11131">
    <w:name w:val="Нет списка11131"/>
    <w:next w:val="af0"/>
    <w:uiPriority w:val="99"/>
    <w:semiHidden/>
    <w:unhideWhenUsed/>
    <w:rsid w:val="00626CC8"/>
  </w:style>
  <w:style w:type="numbering" w:customStyle="1" w:styleId="2310">
    <w:name w:val="Нет списка231"/>
    <w:next w:val="af0"/>
    <w:semiHidden/>
    <w:unhideWhenUsed/>
    <w:rsid w:val="00626CC8"/>
  </w:style>
  <w:style w:type="numbering" w:customStyle="1" w:styleId="1311">
    <w:name w:val="Стиль131"/>
    <w:rsid w:val="00626CC8"/>
  </w:style>
  <w:style w:type="numbering" w:customStyle="1" w:styleId="3310">
    <w:name w:val="Нет списка331"/>
    <w:next w:val="af0"/>
    <w:uiPriority w:val="99"/>
    <w:semiHidden/>
    <w:unhideWhenUsed/>
    <w:rsid w:val="00626CC8"/>
  </w:style>
  <w:style w:type="numbering" w:customStyle="1" w:styleId="210">
    <w:name w:val="Стиль21"/>
    <w:rsid w:val="00626CC8"/>
    <w:pPr>
      <w:numPr>
        <w:numId w:val="30"/>
      </w:numPr>
    </w:pPr>
  </w:style>
  <w:style w:type="character" w:customStyle="1" w:styleId="280">
    <w:name w:val="Основной текст (28)"/>
    <w:rsid w:val="00626CC8"/>
  </w:style>
  <w:style w:type="paragraph" w:customStyle="1" w:styleId="affffffffffff0">
    <w:name w:val="маркированный"/>
    <w:basedOn w:val="ad"/>
    <w:semiHidden/>
    <w:rsid w:val="004D67E0"/>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ffa">
    <w:name w:val="Основной текст Знак1"/>
    <w:aliases w:val="Основной текст Знак Знак"/>
    <w:rsid w:val="0066455D"/>
    <w:rPr>
      <w:sz w:val="28"/>
      <w:szCs w:val="24"/>
      <w:lang w:val="ru-RU" w:eastAsia="ru-RU" w:bidi="ar-SA"/>
    </w:rPr>
  </w:style>
  <w:style w:type="paragraph" w:customStyle="1" w:styleId="218">
    <w:name w:val="Основной текст (2)1"/>
    <w:basedOn w:val="ad"/>
    <w:link w:val="2f5"/>
    <w:rsid w:val="00970A02"/>
    <w:pPr>
      <w:widowControl w:val="0"/>
      <w:shd w:val="clear" w:color="auto" w:fill="FFFFFF"/>
      <w:spacing w:before="180" w:after="240" w:line="250" w:lineRule="exact"/>
      <w:jc w:val="both"/>
    </w:pPr>
    <w:rPr>
      <w:rFonts w:ascii="Times New Roman" w:eastAsia="Times New Roman" w:hAnsi="Times New Roman" w:cs="Times New Roman"/>
    </w:rPr>
  </w:style>
  <w:style w:type="character" w:customStyle="1" w:styleId="76">
    <w:name w:val="Основной текст (7)_"/>
    <w:basedOn w:val="ae"/>
    <w:link w:val="77"/>
    <w:rsid w:val="00970A02"/>
    <w:rPr>
      <w:rFonts w:ascii="Arial Narrow" w:eastAsia="Arial Narrow" w:hAnsi="Arial Narrow" w:cs="Arial Narrow"/>
      <w:b/>
      <w:bCs/>
      <w:sz w:val="26"/>
      <w:szCs w:val="26"/>
      <w:shd w:val="clear" w:color="auto" w:fill="FFFFFF"/>
    </w:rPr>
  </w:style>
  <w:style w:type="character" w:customStyle="1" w:styleId="7Sylfaen105pt">
    <w:name w:val="Основной текст (7) + Sylfaen;10;5 pt;Не полужирный"/>
    <w:basedOn w:val="76"/>
    <w:rsid w:val="00970A02"/>
    <w:rPr>
      <w:rFonts w:ascii="Sylfaen" w:eastAsia="Sylfaen" w:hAnsi="Sylfaen" w:cs="Sylfaen"/>
      <w:b/>
      <w:bCs/>
      <w:color w:val="000000"/>
      <w:spacing w:val="0"/>
      <w:w w:val="100"/>
      <w:position w:val="0"/>
      <w:sz w:val="21"/>
      <w:szCs w:val="21"/>
      <w:shd w:val="clear" w:color="auto" w:fill="FFFFFF"/>
      <w:lang w:val="ru-RU" w:eastAsia="ru-RU" w:bidi="ru-RU"/>
    </w:rPr>
  </w:style>
  <w:style w:type="paragraph" w:customStyle="1" w:styleId="77">
    <w:name w:val="Основной текст (7)"/>
    <w:basedOn w:val="ad"/>
    <w:link w:val="76"/>
    <w:rsid w:val="00970A02"/>
    <w:pPr>
      <w:widowControl w:val="0"/>
      <w:shd w:val="clear" w:color="auto" w:fill="FFFFFF"/>
      <w:spacing w:after="0" w:line="0" w:lineRule="atLeast"/>
      <w:jc w:val="both"/>
    </w:pPr>
    <w:rPr>
      <w:rFonts w:ascii="Arial Narrow" w:eastAsia="Arial Narrow" w:hAnsi="Arial Narrow" w:cs="Arial Narrow"/>
      <w:b/>
      <w:bCs/>
      <w:sz w:val="26"/>
      <w:szCs w:val="26"/>
    </w:rPr>
  </w:style>
  <w:style w:type="table" w:customStyle="1" w:styleId="190">
    <w:name w:val="Сетка таблицы19"/>
    <w:basedOn w:val="af"/>
    <w:next w:val="afff6"/>
    <w:uiPriority w:val="59"/>
    <w:rsid w:val="001B1DE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
    <w:name w:val="Нет списка18"/>
    <w:next w:val="af0"/>
    <w:uiPriority w:val="99"/>
    <w:semiHidden/>
    <w:unhideWhenUsed/>
    <w:rsid w:val="00402E1E"/>
  </w:style>
  <w:style w:type="table" w:customStyle="1" w:styleId="200">
    <w:name w:val="Сетка таблицы20"/>
    <w:basedOn w:val="af"/>
    <w:next w:val="afff6"/>
    <w:uiPriority w:val="59"/>
    <w:rsid w:val="00402E1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Светлая заливка12"/>
    <w:uiPriority w:val="99"/>
    <w:rsid w:val="00402E1E"/>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32">
    <w:name w:val="Стиль32"/>
    <w:rsid w:val="00402E1E"/>
    <w:pPr>
      <w:numPr>
        <w:numId w:val="20"/>
      </w:numPr>
    </w:pPr>
  </w:style>
  <w:style w:type="numbering" w:customStyle="1" w:styleId="191">
    <w:name w:val="Нет списка19"/>
    <w:next w:val="af0"/>
    <w:uiPriority w:val="99"/>
    <w:semiHidden/>
    <w:unhideWhenUsed/>
    <w:rsid w:val="00402E1E"/>
  </w:style>
  <w:style w:type="table" w:customStyle="1" w:styleId="1100">
    <w:name w:val="Сетка таблицы110"/>
    <w:basedOn w:val="af"/>
    <w:next w:val="afff6"/>
    <w:uiPriority w:val="59"/>
    <w:rsid w:val="00402E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0"/>
    <w:uiPriority w:val="99"/>
    <w:semiHidden/>
    <w:unhideWhenUsed/>
    <w:rsid w:val="00402E1E"/>
  </w:style>
  <w:style w:type="table" w:customStyle="1" w:styleId="1122">
    <w:name w:val="Сетка таблицы11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f0"/>
    <w:semiHidden/>
    <w:unhideWhenUsed/>
    <w:rsid w:val="00402E1E"/>
  </w:style>
  <w:style w:type="table" w:customStyle="1" w:styleId="260">
    <w:name w:val="Сетка таблицы26"/>
    <w:basedOn w:val="af"/>
    <w:next w:val="afff6"/>
    <w:rsid w:val="00402E1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
    <w:name w:val="Стиль16"/>
    <w:rsid w:val="00402E1E"/>
    <w:pPr>
      <w:numPr>
        <w:numId w:val="24"/>
      </w:numPr>
    </w:pPr>
  </w:style>
  <w:style w:type="numbering" w:customStyle="1" w:styleId="350">
    <w:name w:val="Нет списка35"/>
    <w:next w:val="af0"/>
    <w:uiPriority w:val="99"/>
    <w:semiHidden/>
    <w:unhideWhenUsed/>
    <w:rsid w:val="00402E1E"/>
  </w:style>
  <w:style w:type="table" w:customStyle="1" w:styleId="341">
    <w:name w:val="Сетка таблицы34"/>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f0"/>
    <w:uiPriority w:val="99"/>
    <w:semiHidden/>
    <w:unhideWhenUsed/>
    <w:rsid w:val="00402E1E"/>
  </w:style>
  <w:style w:type="numbering" w:customStyle="1" w:styleId="11150">
    <w:name w:val="Нет списка1115"/>
    <w:next w:val="af0"/>
    <w:uiPriority w:val="99"/>
    <w:semiHidden/>
    <w:unhideWhenUsed/>
    <w:rsid w:val="00402E1E"/>
  </w:style>
  <w:style w:type="numbering" w:customStyle="1" w:styleId="111130">
    <w:name w:val="Нет списка11113"/>
    <w:next w:val="af0"/>
    <w:uiPriority w:val="99"/>
    <w:semiHidden/>
    <w:unhideWhenUsed/>
    <w:rsid w:val="00402E1E"/>
  </w:style>
  <w:style w:type="numbering" w:customStyle="1" w:styleId="2130">
    <w:name w:val="Нет списка213"/>
    <w:next w:val="af0"/>
    <w:semiHidden/>
    <w:unhideWhenUsed/>
    <w:rsid w:val="00402E1E"/>
  </w:style>
  <w:style w:type="numbering" w:customStyle="1" w:styleId="1132">
    <w:name w:val="Стиль113"/>
    <w:rsid w:val="00402E1E"/>
  </w:style>
  <w:style w:type="numbering" w:customStyle="1" w:styleId="3130">
    <w:name w:val="Нет списка313"/>
    <w:next w:val="af0"/>
    <w:uiPriority w:val="99"/>
    <w:semiHidden/>
    <w:unhideWhenUsed/>
    <w:rsid w:val="00402E1E"/>
  </w:style>
  <w:style w:type="numbering" w:customStyle="1" w:styleId="4120">
    <w:name w:val="Нет списка412"/>
    <w:next w:val="af0"/>
    <w:uiPriority w:val="99"/>
    <w:semiHidden/>
    <w:unhideWhenUsed/>
    <w:rsid w:val="00402E1E"/>
  </w:style>
  <w:style w:type="numbering" w:customStyle="1" w:styleId="1220">
    <w:name w:val="Нет списка122"/>
    <w:next w:val="af0"/>
    <w:uiPriority w:val="99"/>
    <w:semiHidden/>
    <w:unhideWhenUsed/>
    <w:rsid w:val="00402E1E"/>
  </w:style>
  <w:style w:type="numbering" w:customStyle="1" w:styleId="111113">
    <w:name w:val="Нет списка111113"/>
    <w:next w:val="af0"/>
    <w:uiPriority w:val="99"/>
    <w:semiHidden/>
    <w:unhideWhenUsed/>
    <w:rsid w:val="00402E1E"/>
  </w:style>
  <w:style w:type="table" w:customStyle="1" w:styleId="421">
    <w:name w:val="Сетка таблицы42"/>
    <w:basedOn w:val="af"/>
    <w:next w:val="afff6"/>
    <w:uiPriority w:val="59"/>
    <w:rsid w:val="00402E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Нет списка1111112"/>
    <w:next w:val="af0"/>
    <w:uiPriority w:val="99"/>
    <w:semiHidden/>
    <w:unhideWhenUsed/>
    <w:rsid w:val="00402E1E"/>
  </w:style>
  <w:style w:type="numbering" w:customStyle="1" w:styleId="21120">
    <w:name w:val="Нет списка2112"/>
    <w:next w:val="af0"/>
    <w:semiHidden/>
    <w:unhideWhenUsed/>
    <w:rsid w:val="00402E1E"/>
  </w:style>
  <w:style w:type="table" w:customStyle="1" w:styleId="2121">
    <w:name w:val="Сетка таблицы212"/>
    <w:basedOn w:val="af"/>
    <w:next w:val="afff6"/>
    <w:rsid w:val="00402E1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2">
    <w:name w:val="Стиль1112"/>
    <w:rsid w:val="00402E1E"/>
  </w:style>
  <w:style w:type="numbering" w:customStyle="1" w:styleId="31120">
    <w:name w:val="Нет списка3112"/>
    <w:next w:val="af0"/>
    <w:uiPriority w:val="99"/>
    <w:semiHidden/>
    <w:unhideWhenUsed/>
    <w:rsid w:val="00402E1E"/>
  </w:style>
  <w:style w:type="table" w:customStyle="1" w:styleId="3121">
    <w:name w:val="Сетка таблицы31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f0"/>
    <w:uiPriority w:val="99"/>
    <w:semiHidden/>
    <w:unhideWhenUsed/>
    <w:rsid w:val="00402E1E"/>
  </w:style>
  <w:style w:type="numbering" w:customStyle="1" w:styleId="1320">
    <w:name w:val="Нет списка132"/>
    <w:next w:val="af0"/>
    <w:uiPriority w:val="99"/>
    <w:semiHidden/>
    <w:unhideWhenUsed/>
    <w:rsid w:val="00402E1E"/>
  </w:style>
  <w:style w:type="numbering" w:customStyle="1" w:styleId="11220">
    <w:name w:val="Нет списка1122"/>
    <w:next w:val="af0"/>
    <w:uiPriority w:val="99"/>
    <w:semiHidden/>
    <w:unhideWhenUsed/>
    <w:rsid w:val="00402E1E"/>
  </w:style>
  <w:style w:type="table" w:customStyle="1" w:styleId="521">
    <w:name w:val="Сетка таблицы52"/>
    <w:basedOn w:val="af"/>
    <w:next w:val="afff6"/>
    <w:uiPriority w:val="59"/>
    <w:rsid w:val="00402E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0"/>
    <w:uiPriority w:val="99"/>
    <w:semiHidden/>
    <w:unhideWhenUsed/>
    <w:rsid w:val="00402E1E"/>
  </w:style>
  <w:style w:type="table" w:customStyle="1" w:styleId="1221">
    <w:name w:val="Сетка таблицы12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f0"/>
    <w:semiHidden/>
    <w:unhideWhenUsed/>
    <w:rsid w:val="00402E1E"/>
  </w:style>
  <w:style w:type="table" w:customStyle="1" w:styleId="2221">
    <w:name w:val="Сетка таблицы222"/>
    <w:basedOn w:val="af"/>
    <w:next w:val="afff6"/>
    <w:rsid w:val="00402E1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2">
    <w:name w:val="Стиль122"/>
    <w:rsid w:val="00402E1E"/>
  </w:style>
  <w:style w:type="numbering" w:customStyle="1" w:styleId="322">
    <w:name w:val="Нет списка322"/>
    <w:next w:val="af0"/>
    <w:uiPriority w:val="99"/>
    <w:semiHidden/>
    <w:unhideWhenUsed/>
    <w:rsid w:val="00402E1E"/>
  </w:style>
  <w:style w:type="table" w:customStyle="1" w:styleId="3220">
    <w:name w:val="Сетка таблицы322"/>
    <w:basedOn w:val="af"/>
    <w:next w:val="afff6"/>
    <w:uiPriority w:val="99"/>
    <w:rsid w:val="00402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f0"/>
    <w:uiPriority w:val="99"/>
    <w:semiHidden/>
    <w:unhideWhenUsed/>
    <w:rsid w:val="00402E1E"/>
  </w:style>
  <w:style w:type="numbering" w:customStyle="1" w:styleId="1420">
    <w:name w:val="Нет списка142"/>
    <w:next w:val="af0"/>
    <w:uiPriority w:val="99"/>
    <w:semiHidden/>
    <w:unhideWhenUsed/>
    <w:rsid w:val="00402E1E"/>
  </w:style>
  <w:style w:type="numbering" w:customStyle="1" w:styleId="11320">
    <w:name w:val="Нет списка1132"/>
    <w:next w:val="af0"/>
    <w:uiPriority w:val="99"/>
    <w:semiHidden/>
    <w:unhideWhenUsed/>
    <w:rsid w:val="00402E1E"/>
  </w:style>
  <w:style w:type="numbering" w:customStyle="1" w:styleId="11132">
    <w:name w:val="Нет списка11132"/>
    <w:next w:val="af0"/>
    <w:uiPriority w:val="99"/>
    <w:semiHidden/>
    <w:unhideWhenUsed/>
    <w:rsid w:val="00402E1E"/>
  </w:style>
  <w:style w:type="numbering" w:customStyle="1" w:styleId="2320">
    <w:name w:val="Нет списка232"/>
    <w:next w:val="af0"/>
    <w:semiHidden/>
    <w:unhideWhenUsed/>
    <w:rsid w:val="00402E1E"/>
  </w:style>
  <w:style w:type="numbering" w:customStyle="1" w:styleId="1321">
    <w:name w:val="Стиль132"/>
    <w:rsid w:val="00402E1E"/>
  </w:style>
  <w:style w:type="numbering" w:customStyle="1" w:styleId="332">
    <w:name w:val="Нет списка332"/>
    <w:next w:val="af0"/>
    <w:uiPriority w:val="99"/>
    <w:semiHidden/>
    <w:unhideWhenUsed/>
    <w:rsid w:val="00402E1E"/>
  </w:style>
  <w:style w:type="numbering" w:customStyle="1" w:styleId="230">
    <w:name w:val="Стиль23"/>
    <w:rsid w:val="00402E1E"/>
    <w:pPr>
      <w:numPr>
        <w:numId w:val="26"/>
      </w:numPr>
    </w:pPr>
  </w:style>
  <w:style w:type="character" w:customStyle="1" w:styleId="3f9">
    <w:name w:val="Основной текст (3)"/>
    <w:basedOn w:val="ae"/>
    <w:rsid w:val="001410A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3">
    <w:name w:val="Основной текст (2) + 11"/>
    <w:aliases w:val="5 pt,Не курсив"/>
    <w:rsid w:val="00A70849"/>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ru-RU" w:eastAsia="ru-RU" w:bidi="ru-RU"/>
    </w:rPr>
  </w:style>
  <w:style w:type="numbering" w:customStyle="1" w:styleId="201">
    <w:name w:val="Нет списка20"/>
    <w:next w:val="af0"/>
    <w:uiPriority w:val="99"/>
    <w:semiHidden/>
    <w:unhideWhenUsed/>
    <w:rsid w:val="009F6F23"/>
  </w:style>
  <w:style w:type="character" w:customStyle="1" w:styleId="WW8Num1z0">
    <w:name w:val="WW8Num1z0"/>
    <w:rsid w:val="009F6F23"/>
    <w:rPr>
      <w:rFonts w:ascii="Times New Roman" w:hAnsi="Times New Roman" w:cs="Times New Roman" w:hint="default"/>
    </w:rPr>
  </w:style>
  <w:style w:type="character" w:customStyle="1" w:styleId="WW8Num1z1">
    <w:name w:val="WW8Num1z1"/>
    <w:rsid w:val="009F6F23"/>
    <w:rPr>
      <w:rFonts w:ascii="Courier New" w:hAnsi="Courier New" w:cs="Courier New" w:hint="default"/>
    </w:rPr>
  </w:style>
  <w:style w:type="character" w:customStyle="1" w:styleId="WW8Num1z2">
    <w:name w:val="WW8Num1z2"/>
    <w:rsid w:val="009F6F23"/>
    <w:rPr>
      <w:rFonts w:ascii="Wingdings" w:hAnsi="Wingdings" w:cs="Wingdings" w:hint="default"/>
    </w:rPr>
  </w:style>
  <w:style w:type="character" w:customStyle="1" w:styleId="WW8Num1z3">
    <w:name w:val="WW8Num1z3"/>
    <w:rsid w:val="009F6F23"/>
    <w:rPr>
      <w:rFonts w:ascii="Symbol" w:hAnsi="Symbol" w:cs="Symbol" w:hint="default"/>
    </w:rPr>
  </w:style>
  <w:style w:type="character" w:customStyle="1" w:styleId="WW8Num2z0">
    <w:name w:val="WW8Num2z0"/>
    <w:rsid w:val="009F6F23"/>
    <w:rPr>
      <w:rFonts w:ascii="Times New Roman" w:hAnsi="Times New Roman" w:cs="Times New Roman" w:hint="default"/>
      <w:sz w:val="24"/>
      <w:szCs w:val="24"/>
    </w:rPr>
  </w:style>
  <w:style w:type="character" w:customStyle="1" w:styleId="WW8Num2z1">
    <w:name w:val="WW8Num2z1"/>
    <w:rsid w:val="009F6F23"/>
    <w:rPr>
      <w:rFonts w:ascii="Courier New" w:hAnsi="Courier New" w:cs="Courier New" w:hint="default"/>
    </w:rPr>
  </w:style>
  <w:style w:type="character" w:customStyle="1" w:styleId="WW8Num2z2">
    <w:name w:val="WW8Num2z2"/>
    <w:rsid w:val="009F6F23"/>
    <w:rPr>
      <w:rFonts w:ascii="Wingdings" w:hAnsi="Wingdings" w:cs="Wingdings" w:hint="default"/>
    </w:rPr>
  </w:style>
  <w:style w:type="character" w:customStyle="1" w:styleId="WW8Num2z3">
    <w:name w:val="WW8Num2z3"/>
    <w:rsid w:val="009F6F23"/>
    <w:rPr>
      <w:rFonts w:ascii="Symbol" w:hAnsi="Symbol" w:cs="Symbol" w:hint="default"/>
    </w:rPr>
  </w:style>
  <w:style w:type="character" w:customStyle="1" w:styleId="WW8Num4z0">
    <w:name w:val="WW8Num4z0"/>
    <w:rsid w:val="009F6F23"/>
    <w:rPr>
      <w:rFonts w:ascii="Symbol" w:hAnsi="Symbol" w:cs="Symbol" w:hint="default"/>
    </w:rPr>
  </w:style>
  <w:style w:type="character" w:customStyle="1" w:styleId="WW8Num4z1">
    <w:name w:val="WW8Num4z1"/>
    <w:rsid w:val="009F6F23"/>
    <w:rPr>
      <w:rFonts w:ascii="Courier New" w:hAnsi="Courier New" w:cs="Courier New" w:hint="default"/>
    </w:rPr>
  </w:style>
  <w:style w:type="character" w:customStyle="1" w:styleId="WW8Num4z2">
    <w:name w:val="WW8Num4z2"/>
    <w:rsid w:val="009F6F23"/>
    <w:rPr>
      <w:rFonts w:ascii="Wingdings" w:hAnsi="Wingdings" w:cs="Wingdings" w:hint="default"/>
    </w:rPr>
  </w:style>
  <w:style w:type="character" w:customStyle="1" w:styleId="WW8Num5z0">
    <w:name w:val="WW8Num5z0"/>
    <w:rsid w:val="009F6F23"/>
    <w:rPr>
      <w:rFonts w:ascii="Symbol" w:hAnsi="Symbol" w:cs="Symbol" w:hint="default"/>
    </w:rPr>
  </w:style>
  <w:style w:type="character" w:customStyle="1" w:styleId="WW8Num5z1">
    <w:name w:val="WW8Num5z1"/>
    <w:rsid w:val="009F6F23"/>
    <w:rPr>
      <w:rFonts w:ascii="Courier New" w:hAnsi="Courier New" w:cs="Courier New" w:hint="default"/>
    </w:rPr>
  </w:style>
  <w:style w:type="character" w:customStyle="1" w:styleId="WW8Num5z2">
    <w:name w:val="WW8Num5z2"/>
    <w:rsid w:val="009F6F23"/>
    <w:rPr>
      <w:rFonts w:ascii="Wingdings" w:hAnsi="Wingdings" w:cs="Wingdings" w:hint="default"/>
    </w:rPr>
  </w:style>
  <w:style w:type="character" w:customStyle="1" w:styleId="WW8Num6z0">
    <w:name w:val="WW8Num6z0"/>
    <w:rsid w:val="009F6F23"/>
    <w:rPr>
      <w:rFonts w:ascii="Times New Roman" w:hAnsi="Times New Roman" w:cs="Times New Roman" w:hint="default"/>
      <w:sz w:val="24"/>
      <w:szCs w:val="24"/>
    </w:rPr>
  </w:style>
  <w:style w:type="character" w:customStyle="1" w:styleId="WW8Num6z1">
    <w:name w:val="WW8Num6z1"/>
    <w:rsid w:val="009F6F23"/>
    <w:rPr>
      <w:rFonts w:ascii="Courier New" w:hAnsi="Courier New" w:cs="Courier New" w:hint="default"/>
    </w:rPr>
  </w:style>
  <w:style w:type="character" w:customStyle="1" w:styleId="WW8Num6z2">
    <w:name w:val="WW8Num6z2"/>
    <w:rsid w:val="009F6F23"/>
    <w:rPr>
      <w:rFonts w:ascii="Wingdings" w:hAnsi="Wingdings" w:cs="Wingdings" w:hint="default"/>
    </w:rPr>
  </w:style>
  <w:style w:type="character" w:customStyle="1" w:styleId="WW8Num6z3">
    <w:name w:val="WW8Num6z3"/>
    <w:rsid w:val="009F6F23"/>
    <w:rPr>
      <w:rFonts w:ascii="Symbol" w:hAnsi="Symbol" w:cs="Symbol" w:hint="default"/>
    </w:rPr>
  </w:style>
  <w:style w:type="character" w:customStyle="1" w:styleId="WW8Num7z0">
    <w:name w:val="WW8Num7z0"/>
    <w:rsid w:val="009F6F23"/>
    <w:rPr>
      <w:rFonts w:ascii="Symbol" w:hAnsi="Symbol" w:cs="Symbol" w:hint="default"/>
    </w:rPr>
  </w:style>
  <w:style w:type="character" w:customStyle="1" w:styleId="WW8Num7z1">
    <w:name w:val="WW8Num7z1"/>
    <w:rsid w:val="009F6F23"/>
    <w:rPr>
      <w:rFonts w:ascii="Courier New" w:hAnsi="Courier New" w:cs="Courier New" w:hint="default"/>
    </w:rPr>
  </w:style>
  <w:style w:type="character" w:customStyle="1" w:styleId="WW8Num7z2">
    <w:name w:val="WW8Num7z2"/>
    <w:rsid w:val="009F6F23"/>
    <w:rPr>
      <w:rFonts w:ascii="Wingdings" w:hAnsi="Wingdings" w:cs="Wingdings" w:hint="default"/>
    </w:rPr>
  </w:style>
  <w:style w:type="character" w:customStyle="1" w:styleId="WW8Num8z0">
    <w:name w:val="WW8Num8z0"/>
    <w:rsid w:val="009F6F23"/>
    <w:rPr>
      <w:rFonts w:hint="default"/>
      <w:b/>
    </w:rPr>
  </w:style>
  <w:style w:type="character" w:customStyle="1" w:styleId="WW8Num8z1">
    <w:name w:val="WW8Num8z1"/>
    <w:rsid w:val="009F6F23"/>
  </w:style>
  <w:style w:type="character" w:customStyle="1" w:styleId="WW8Num8z2">
    <w:name w:val="WW8Num8z2"/>
    <w:rsid w:val="009F6F23"/>
  </w:style>
  <w:style w:type="character" w:customStyle="1" w:styleId="WW8Num8z3">
    <w:name w:val="WW8Num8z3"/>
    <w:rsid w:val="009F6F23"/>
  </w:style>
  <w:style w:type="character" w:customStyle="1" w:styleId="WW8Num8z4">
    <w:name w:val="WW8Num8z4"/>
    <w:rsid w:val="009F6F23"/>
  </w:style>
  <w:style w:type="character" w:customStyle="1" w:styleId="WW8Num8z5">
    <w:name w:val="WW8Num8z5"/>
    <w:rsid w:val="009F6F23"/>
  </w:style>
  <w:style w:type="character" w:customStyle="1" w:styleId="WW8Num8z6">
    <w:name w:val="WW8Num8z6"/>
    <w:rsid w:val="009F6F23"/>
  </w:style>
  <w:style w:type="character" w:customStyle="1" w:styleId="WW8Num8z7">
    <w:name w:val="WW8Num8z7"/>
    <w:rsid w:val="009F6F23"/>
  </w:style>
  <w:style w:type="character" w:customStyle="1" w:styleId="WW8Num8z8">
    <w:name w:val="WW8Num8z8"/>
    <w:rsid w:val="009F6F23"/>
  </w:style>
  <w:style w:type="character" w:customStyle="1" w:styleId="WW8Num9z0">
    <w:name w:val="WW8Num9z0"/>
    <w:rsid w:val="009F6F23"/>
    <w:rPr>
      <w:rFonts w:hint="default"/>
    </w:rPr>
  </w:style>
  <w:style w:type="character" w:customStyle="1" w:styleId="WW8Num10z0">
    <w:name w:val="WW8Num10z0"/>
    <w:rsid w:val="009F6F23"/>
    <w:rPr>
      <w:rFonts w:hint="default"/>
      <w:b/>
      <w:color w:val="000000"/>
    </w:rPr>
  </w:style>
  <w:style w:type="character" w:customStyle="1" w:styleId="WW8Num10z1">
    <w:name w:val="WW8Num10z1"/>
    <w:rsid w:val="009F6F23"/>
    <w:rPr>
      <w:rFonts w:ascii="Symbol" w:hAnsi="Symbol" w:cs="Symbol" w:hint="default"/>
      <w:b w:val="0"/>
      <w:color w:val="000000"/>
    </w:rPr>
  </w:style>
  <w:style w:type="character" w:customStyle="1" w:styleId="WW8Num10z2">
    <w:name w:val="WW8Num10z2"/>
    <w:rsid w:val="009F6F23"/>
    <w:rPr>
      <w:rFonts w:hint="default"/>
      <w:b w:val="0"/>
      <w:color w:val="000000"/>
    </w:rPr>
  </w:style>
  <w:style w:type="character" w:customStyle="1" w:styleId="WW8Num11z0">
    <w:name w:val="WW8Num11z0"/>
    <w:rsid w:val="009F6F23"/>
    <w:rPr>
      <w:rFonts w:hint="default"/>
    </w:rPr>
  </w:style>
  <w:style w:type="character" w:customStyle="1" w:styleId="WW8Num11z5">
    <w:name w:val="WW8Num11z5"/>
    <w:rsid w:val="009F6F23"/>
  </w:style>
  <w:style w:type="character" w:customStyle="1" w:styleId="WW8Num12z0">
    <w:name w:val="WW8Num12z0"/>
    <w:rsid w:val="009F6F23"/>
    <w:rPr>
      <w:rFonts w:ascii="Times New Roman" w:hAnsi="Times New Roman" w:cs="Times New Roman" w:hint="default"/>
    </w:rPr>
  </w:style>
  <w:style w:type="character" w:customStyle="1" w:styleId="WW8Num12z1">
    <w:name w:val="WW8Num12z1"/>
    <w:rsid w:val="009F6F23"/>
    <w:rPr>
      <w:rFonts w:ascii="Courier New" w:hAnsi="Courier New" w:cs="Courier New" w:hint="default"/>
    </w:rPr>
  </w:style>
  <w:style w:type="character" w:customStyle="1" w:styleId="WW8Num12z2">
    <w:name w:val="WW8Num12z2"/>
    <w:rsid w:val="009F6F23"/>
    <w:rPr>
      <w:rFonts w:ascii="Wingdings" w:hAnsi="Wingdings" w:cs="Wingdings" w:hint="default"/>
    </w:rPr>
  </w:style>
  <w:style w:type="character" w:customStyle="1" w:styleId="WW8Num12z3">
    <w:name w:val="WW8Num12z3"/>
    <w:rsid w:val="009F6F23"/>
    <w:rPr>
      <w:rFonts w:ascii="Symbol" w:hAnsi="Symbol" w:cs="Symbol" w:hint="default"/>
    </w:rPr>
  </w:style>
  <w:style w:type="character" w:customStyle="1" w:styleId="WW8Num13z0">
    <w:name w:val="WW8Num13z0"/>
    <w:rsid w:val="009F6F23"/>
    <w:rPr>
      <w:rFonts w:ascii="Symbol" w:hAnsi="Symbol" w:cs="Symbol" w:hint="default"/>
    </w:rPr>
  </w:style>
  <w:style w:type="character" w:customStyle="1" w:styleId="WW8Num13z1">
    <w:name w:val="WW8Num13z1"/>
    <w:rsid w:val="009F6F23"/>
    <w:rPr>
      <w:rFonts w:ascii="Courier New" w:hAnsi="Courier New" w:cs="Courier New" w:hint="default"/>
    </w:rPr>
  </w:style>
  <w:style w:type="character" w:customStyle="1" w:styleId="WW8Num13z2">
    <w:name w:val="WW8Num13z2"/>
    <w:rsid w:val="009F6F23"/>
    <w:rPr>
      <w:rFonts w:ascii="Wingdings" w:hAnsi="Wingdings" w:cs="Wingdings" w:hint="default"/>
    </w:rPr>
  </w:style>
  <w:style w:type="character" w:customStyle="1" w:styleId="WW8Num14z0">
    <w:name w:val="WW8Num14z0"/>
    <w:rsid w:val="009F6F23"/>
    <w:rPr>
      <w:rFonts w:ascii="Times New Roman" w:hAnsi="Times New Roman" w:cs="Times New Roman" w:hint="default"/>
      <w:sz w:val="24"/>
      <w:szCs w:val="24"/>
    </w:rPr>
  </w:style>
  <w:style w:type="character" w:customStyle="1" w:styleId="WW8Num14z1">
    <w:name w:val="WW8Num14z1"/>
    <w:rsid w:val="009F6F23"/>
    <w:rPr>
      <w:rFonts w:ascii="Courier New" w:hAnsi="Courier New" w:cs="Courier New" w:hint="default"/>
    </w:rPr>
  </w:style>
  <w:style w:type="character" w:customStyle="1" w:styleId="WW8Num14z2">
    <w:name w:val="WW8Num14z2"/>
    <w:rsid w:val="009F6F23"/>
    <w:rPr>
      <w:rFonts w:ascii="Wingdings" w:hAnsi="Wingdings" w:cs="Wingdings" w:hint="default"/>
    </w:rPr>
  </w:style>
  <w:style w:type="character" w:customStyle="1" w:styleId="WW8Num14z3">
    <w:name w:val="WW8Num14z3"/>
    <w:rsid w:val="009F6F23"/>
    <w:rPr>
      <w:rFonts w:ascii="Symbol" w:hAnsi="Symbol" w:cs="Symbol" w:hint="default"/>
    </w:rPr>
  </w:style>
  <w:style w:type="character" w:customStyle="1" w:styleId="WW8Num15z0">
    <w:name w:val="WW8Num15z0"/>
    <w:rsid w:val="009F6F23"/>
    <w:rPr>
      <w:rFonts w:hint="default"/>
    </w:rPr>
  </w:style>
  <w:style w:type="character" w:customStyle="1" w:styleId="WW8Num15z1">
    <w:name w:val="WW8Num15z1"/>
    <w:rsid w:val="009F6F23"/>
    <w:rPr>
      <w:rFonts w:hint="default"/>
      <w:b w:val="0"/>
    </w:rPr>
  </w:style>
  <w:style w:type="character" w:customStyle="1" w:styleId="WW8Num16z0">
    <w:name w:val="WW8Num16z0"/>
    <w:rsid w:val="009F6F23"/>
    <w:rPr>
      <w:rFonts w:ascii="Times New Roman" w:hAnsi="Times New Roman" w:cs="Times New Roman" w:hint="default"/>
      <w:sz w:val="24"/>
      <w:szCs w:val="24"/>
    </w:rPr>
  </w:style>
  <w:style w:type="character" w:customStyle="1" w:styleId="WW8Num16z1">
    <w:name w:val="WW8Num16z1"/>
    <w:rsid w:val="009F6F23"/>
    <w:rPr>
      <w:rFonts w:ascii="Courier New" w:hAnsi="Courier New" w:cs="Courier New" w:hint="default"/>
    </w:rPr>
  </w:style>
  <w:style w:type="character" w:customStyle="1" w:styleId="WW8Num16z2">
    <w:name w:val="WW8Num16z2"/>
    <w:rsid w:val="009F6F23"/>
    <w:rPr>
      <w:rFonts w:ascii="Wingdings" w:hAnsi="Wingdings" w:cs="Wingdings" w:hint="default"/>
    </w:rPr>
  </w:style>
  <w:style w:type="character" w:customStyle="1" w:styleId="WW8Num16z3">
    <w:name w:val="WW8Num16z3"/>
    <w:rsid w:val="009F6F23"/>
    <w:rPr>
      <w:rFonts w:ascii="Symbol" w:hAnsi="Symbol" w:cs="Symbol" w:hint="default"/>
    </w:rPr>
  </w:style>
  <w:style w:type="character" w:customStyle="1" w:styleId="WW8Num17z0">
    <w:name w:val="WW8Num17z0"/>
    <w:rsid w:val="009F6F23"/>
    <w:rPr>
      <w:rFonts w:ascii="Times New Roman" w:hAnsi="Times New Roman" w:cs="Times New Roman" w:hint="default"/>
      <w:sz w:val="24"/>
      <w:szCs w:val="24"/>
    </w:rPr>
  </w:style>
  <w:style w:type="character" w:customStyle="1" w:styleId="WW8Num17z1">
    <w:name w:val="WW8Num17z1"/>
    <w:rsid w:val="009F6F23"/>
    <w:rPr>
      <w:rFonts w:ascii="Courier New" w:hAnsi="Courier New" w:cs="Courier New" w:hint="default"/>
    </w:rPr>
  </w:style>
  <w:style w:type="character" w:customStyle="1" w:styleId="WW8Num17z2">
    <w:name w:val="WW8Num17z2"/>
    <w:rsid w:val="009F6F23"/>
    <w:rPr>
      <w:rFonts w:ascii="Wingdings" w:hAnsi="Wingdings" w:cs="Wingdings" w:hint="default"/>
    </w:rPr>
  </w:style>
  <w:style w:type="character" w:customStyle="1" w:styleId="WW8Num17z3">
    <w:name w:val="WW8Num17z3"/>
    <w:rsid w:val="009F6F23"/>
    <w:rPr>
      <w:rFonts w:ascii="Symbol" w:hAnsi="Symbol" w:cs="Symbol" w:hint="default"/>
    </w:rPr>
  </w:style>
  <w:style w:type="character" w:customStyle="1" w:styleId="WW8Num18z0">
    <w:name w:val="WW8Num18z0"/>
    <w:rsid w:val="009F6F23"/>
    <w:rPr>
      <w:rFonts w:hint="default"/>
    </w:rPr>
  </w:style>
  <w:style w:type="character" w:customStyle="1" w:styleId="WW8Num18z1">
    <w:name w:val="WW8Num18z1"/>
    <w:rsid w:val="009F6F23"/>
  </w:style>
  <w:style w:type="character" w:customStyle="1" w:styleId="WW8Num18z2">
    <w:name w:val="WW8Num18z2"/>
    <w:rsid w:val="009F6F23"/>
  </w:style>
  <w:style w:type="character" w:customStyle="1" w:styleId="WW8Num18z3">
    <w:name w:val="WW8Num18z3"/>
    <w:rsid w:val="009F6F23"/>
  </w:style>
  <w:style w:type="character" w:customStyle="1" w:styleId="WW8Num18z4">
    <w:name w:val="WW8Num18z4"/>
    <w:rsid w:val="009F6F23"/>
  </w:style>
  <w:style w:type="character" w:customStyle="1" w:styleId="WW8Num18z5">
    <w:name w:val="WW8Num18z5"/>
    <w:rsid w:val="009F6F23"/>
  </w:style>
  <w:style w:type="character" w:customStyle="1" w:styleId="WW8Num18z6">
    <w:name w:val="WW8Num18z6"/>
    <w:rsid w:val="009F6F23"/>
  </w:style>
  <w:style w:type="character" w:customStyle="1" w:styleId="WW8Num18z7">
    <w:name w:val="WW8Num18z7"/>
    <w:rsid w:val="009F6F23"/>
  </w:style>
  <w:style w:type="character" w:customStyle="1" w:styleId="WW8Num18z8">
    <w:name w:val="WW8Num18z8"/>
    <w:rsid w:val="009F6F23"/>
  </w:style>
  <w:style w:type="character" w:customStyle="1" w:styleId="WW8Num19z0">
    <w:name w:val="WW8Num19z0"/>
    <w:rsid w:val="009F6F23"/>
    <w:rPr>
      <w:rFonts w:hint="default"/>
      <w:b/>
      <w:sz w:val="24"/>
      <w:szCs w:val="24"/>
    </w:rPr>
  </w:style>
  <w:style w:type="character" w:customStyle="1" w:styleId="WW8Num19z1">
    <w:name w:val="WW8Num19z1"/>
    <w:rsid w:val="009F6F23"/>
    <w:rPr>
      <w:rFonts w:hint="default"/>
    </w:rPr>
  </w:style>
  <w:style w:type="character" w:customStyle="1" w:styleId="WW8Num19z2">
    <w:name w:val="WW8Num19z2"/>
    <w:rsid w:val="009F6F23"/>
  </w:style>
  <w:style w:type="character" w:customStyle="1" w:styleId="WW8Num19z3">
    <w:name w:val="WW8Num19z3"/>
    <w:rsid w:val="009F6F23"/>
  </w:style>
  <w:style w:type="character" w:customStyle="1" w:styleId="WW8Num19z4">
    <w:name w:val="WW8Num19z4"/>
    <w:rsid w:val="009F6F23"/>
  </w:style>
  <w:style w:type="character" w:customStyle="1" w:styleId="WW8Num19z5">
    <w:name w:val="WW8Num19z5"/>
    <w:rsid w:val="009F6F23"/>
  </w:style>
  <w:style w:type="character" w:customStyle="1" w:styleId="WW8Num19z6">
    <w:name w:val="WW8Num19z6"/>
    <w:rsid w:val="009F6F23"/>
  </w:style>
  <w:style w:type="character" w:customStyle="1" w:styleId="WW8Num19z7">
    <w:name w:val="WW8Num19z7"/>
    <w:rsid w:val="009F6F23"/>
  </w:style>
  <w:style w:type="character" w:customStyle="1" w:styleId="WW8Num19z8">
    <w:name w:val="WW8Num19z8"/>
    <w:rsid w:val="009F6F23"/>
  </w:style>
  <w:style w:type="character" w:customStyle="1" w:styleId="WW8Num20z0">
    <w:name w:val="WW8Num20z0"/>
    <w:rsid w:val="009F6F23"/>
    <w:rPr>
      <w:rFonts w:ascii="Symbol" w:hAnsi="Symbol" w:cs="Symbol" w:hint="default"/>
    </w:rPr>
  </w:style>
  <w:style w:type="character" w:customStyle="1" w:styleId="WW8Num20z1">
    <w:name w:val="WW8Num20z1"/>
    <w:rsid w:val="009F6F23"/>
    <w:rPr>
      <w:rFonts w:ascii="Courier New" w:hAnsi="Courier New" w:cs="Courier New" w:hint="default"/>
    </w:rPr>
  </w:style>
  <w:style w:type="character" w:customStyle="1" w:styleId="WW8Num20z2">
    <w:name w:val="WW8Num20z2"/>
    <w:rsid w:val="009F6F23"/>
    <w:rPr>
      <w:rFonts w:ascii="Wingdings" w:hAnsi="Wingdings" w:cs="Wingdings" w:hint="default"/>
    </w:rPr>
  </w:style>
  <w:style w:type="character" w:customStyle="1" w:styleId="WW8Num21z0">
    <w:name w:val="WW8Num21z0"/>
    <w:rsid w:val="009F6F23"/>
  </w:style>
  <w:style w:type="character" w:customStyle="1" w:styleId="WW8Num21z1">
    <w:name w:val="WW8Num21z1"/>
    <w:rsid w:val="009F6F23"/>
  </w:style>
  <w:style w:type="character" w:customStyle="1" w:styleId="WW8Num21z2">
    <w:name w:val="WW8Num21z2"/>
    <w:rsid w:val="009F6F23"/>
  </w:style>
  <w:style w:type="character" w:customStyle="1" w:styleId="WW8Num21z3">
    <w:name w:val="WW8Num21z3"/>
    <w:rsid w:val="009F6F23"/>
  </w:style>
  <w:style w:type="character" w:customStyle="1" w:styleId="WW8Num21z4">
    <w:name w:val="WW8Num21z4"/>
    <w:rsid w:val="009F6F23"/>
  </w:style>
  <w:style w:type="character" w:customStyle="1" w:styleId="WW8Num21z5">
    <w:name w:val="WW8Num21z5"/>
    <w:rsid w:val="009F6F23"/>
  </w:style>
  <w:style w:type="character" w:customStyle="1" w:styleId="WW8Num21z6">
    <w:name w:val="WW8Num21z6"/>
    <w:rsid w:val="009F6F23"/>
  </w:style>
  <w:style w:type="character" w:customStyle="1" w:styleId="WW8Num21z7">
    <w:name w:val="WW8Num21z7"/>
    <w:rsid w:val="009F6F23"/>
  </w:style>
  <w:style w:type="character" w:customStyle="1" w:styleId="WW8Num21z8">
    <w:name w:val="WW8Num21z8"/>
    <w:rsid w:val="009F6F23"/>
  </w:style>
  <w:style w:type="character" w:customStyle="1" w:styleId="WW8Num22z0">
    <w:name w:val="WW8Num22z0"/>
    <w:rsid w:val="009F6F23"/>
    <w:rPr>
      <w:rFonts w:ascii="Times New Roman" w:hAnsi="Times New Roman" w:cs="Times New Roman" w:hint="default"/>
      <w:sz w:val="24"/>
      <w:szCs w:val="24"/>
    </w:rPr>
  </w:style>
  <w:style w:type="character" w:customStyle="1" w:styleId="WW8Num22z1">
    <w:name w:val="WW8Num22z1"/>
    <w:rsid w:val="009F6F23"/>
    <w:rPr>
      <w:rFonts w:ascii="Courier New" w:hAnsi="Courier New" w:cs="Courier New" w:hint="default"/>
    </w:rPr>
  </w:style>
  <w:style w:type="character" w:customStyle="1" w:styleId="WW8Num22z2">
    <w:name w:val="WW8Num22z2"/>
    <w:rsid w:val="009F6F23"/>
    <w:rPr>
      <w:rFonts w:ascii="Wingdings" w:hAnsi="Wingdings" w:cs="Wingdings" w:hint="default"/>
    </w:rPr>
  </w:style>
  <w:style w:type="character" w:customStyle="1" w:styleId="WW8Num22z3">
    <w:name w:val="WW8Num22z3"/>
    <w:rsid w:val="009F6F23"/>
    <w:rPr>
      <w:rFonts w:ascii="Symbol" w:hAnsi="Symbol" w:cs="Symbol" w:hint="default"/>
    </w:rPr>
  </w:style>
  <w:style w:type="character" w:customStyle="1" w:styleId="WW8Num23z0">
    <w:name w:val="WW8Num23z0"/>
    <w:rsid w:val="009F6F23"/>
    <w:rPr>
      <w:rFonts w:ascii="Symbol" w:hAnsi="Symbol" w:cs="Symbol" w:hint="default"/>
    </w:rPr>
  </w:style>
  <w:style w:type="character" w:customStyle="1" w:styleId="WW8Num23z1">
    <w:name w:val="WW8Num23z1"/>
    <w:rsid w:val="009F6F23"/>
    <w:rPr>
      <w:rFonts w:ascii="Courier New" w:hAnsi="Courier New" w:cs="Courier New" w:hint="default"/>
    </w:rPr>
  </w:style>
  <w:style w:type="character" w:customStyle="1" w:styleId="WW8Num23z2">
    <w:name w:val="WW8Num23z2"/>
    <w:rsid w:val="009F6F23"/>
    <w:rPr>
      <w:rFonts w:ascii="Wingdings" w:hAnsi="Wingdings" w:cs="Wingdings" w:hint="default"/>
    </w:rPr>
  </w:style>
  <w:style w:type="character" w:customStyle="1" w:styleId="WW8Num24z0">
    <w:name w:val="WW8Num24z0"/>
    <w:rsid w:val="009F6F23"/>
    <w:rPr>
      <w:rFonts w:ascii="Times New Roman" w:hAnsi="Times New Roman" w:cs="Times New Roman" w:hint="default"/>
      <w:sz w:val="24"/>
      <w:szCs w:val="24"/>
    </w:rPr>
  </w:style>
  <w:style w:type="character" w:customStyle="1" w:styleId="WW8Num24z1">
    <w:name w:val="WW8Num24z1"/>
    <w:rsid w:val="009F6F23"/>
    <w:rPr>
      <w:rFonts w:ascii="Courier New" w:hAnsi="Courier New" w:cs="Courier New" w:hint="default"/>
    </w:rPr>
  </w:style>
  <w:style w:type="character" w:customStyle="1" w:styleId="WW8Num24z2">
    <w:name w:val="WW8Num24z2"/>
    <w:rsid w:val="009F6F23"/>
    <w:rPr>
      <w:rFonts w:ascii="Wingdings" w:hAnsi="Wingdings" w:cs="Wingdings" w:hint="default"/>
    </w:rPr>
  </w:style>
  <w:style w:type="character" w:customStyle="1" w:styleId="WW8Num24z3">
    <w:name w:val="WW8Num24z3"/>
    <w:rsid w:val="009F6F23"/>
    <w:rPr>
      <w:rFonts w:ascii="Symbol" w:hAnsi="Symbol" w:cs="Symbol" w:hint="default"/>
    </w:rPr>
  </w:style>
  <w:style w:type="character" w:customStyle="1" w:styleId="WW8Num25z0">
    <w:name w:val="WW8Num25z0"/>
    <w:rsid w:val="009F6F23"/>
    <w:rPr>
      <w:rFonts w:ascii="Symbol" w:hAnsi="Symbol" w:cs="Symbol" w:hint="default"/>
      <w:sz w:val="24"/>
      <w:szCs w:val="24"/>
    </w:rPr>
  </w:style>
  <w:style w:type="character" w:customStyle="1" w:styleId="WW8Num25z1">
    <w:name w:val="WW8Num25z1"/>
    <w:rsid w:val="009F6F23"/>
    <w:rPr>
      <w:rFonts w:ascii="Courier New" w:hAnsi="Courier New" w:cs="Courier New" w:hint="default"/>
    </w:rPr>
  </w:style>
  <w:style w:type="character" w:customStyle="1" w:styleId="WW8Num25z2">
    <w:name w:val="WW8Num25z2"/>
    <w:rsid w:val="009F6F23"/>
    <w:rPr>
      <w:rFonts w:ascii="Wingdings" w:hAnsi="Wingdings" w:cs="Wingdings" w:hint="default"/>
    </w:rPr>
  </w:style>
  <w:style w:type="character" w:customStyle="1" w:styleId="WW8Num26z0">
    <w:name w:val="WW8Num26z0"/>
    <w:rsid w:val="009F6F23"/>
    <w:rPr>
      <w:rFonts w:hint="default"/>
      <w:i w:val="0"/>
    </w:rPr>
  </w:style>
  <w:style w:type="character" w:customStyle="1" w:styleId="WW8Num27z0">
    <w:name w:val="WW8Num27z0"/>
    <w:rsid w:val="009F6F23"/>
    <w:rPr>
      <w:rFonts w:hint="default"/>
      <w:b/>
    </w:rPr>
  </w:style>
  <w:style w:type="character" w:customStyle="1" w:styleId="WW8Num27z1">
    <w:name w:val="WW8Num27z1"/>
    <w:rsid w:val="009F6F23"/>
    <w:rPr>
      <w:rFonts w:hint="default"/>
      <w:b w:val="0"/>
      <w:color w:val="auto"/>
    </w:rPr>
  </w:style>
  <w:style w:type="character" w:customStyle="1" w:styleId="WW8Num27z2">
    <w:name w:val="WW8Num27z2"/>
    <w:rsid w:val="009F6F23"/>
    <w:rPr>
      <w:rFonts w:hint="default"/>
    </w:rPr>
  </w:style>
  <w:style w:type="character" w:customStyle="1" w:styleId="WW8Num28z0">
    <w:name w:val="WW8Num28z0"/>
    <w:rsid w:val="009F6F23"/>
    <w:rPr>
      <w:rFonts w:ascii="Times New Roman" w:hAnsi="Times New Roman" w:cs="Times New Roman" w:hint="default"/>
      <w:color w:val="000000"/>
      <w:sz w:val="24"/>
      <w:szCs w:val="24"/>
    </w:rPr>
  </w:style>
  <w:style w:type="character" w:customStyle="1" w:styleId="WW8Num28z1">
    <w:name w:val="WW8Num28z1"/>
    <w:rsid w:val="009F6F23"/>
    <w:rPr>
      <w:rFonts w:ascii="Courier New" w:hAnsi="Courier New" w:cs="Courier New" w:hint="default"/>
    </w:rPr>
  </w:style>
  <w:style w:type="character" w:customStyle="1" w:styleId="WW8Num28z2">
    <w:name w:val="WW8Num28z2"/>
    <w:rsid w:val="009F6F23"/>
    <w:rPr>
      <w:rFonts w:ascii="Wingdings" w:hAnsi="Wingdings" w:cs="Wingdings" w:hint="default"/>
    </w:rPr>
  </w:style>
  <w:style w:type="character" w:customStyle="1" w:styleId="WW8Num28z3">
    <w:name w:val="WW8Num28z3"/>
    <w:rsid w:val="009F6F23"/>
    <w:rPr>
      <w:rFonts w:ascii="Symbol" w:hAnsi="Symbol" w:cs="Symbol" w:hint="default"/>
    </w:rPr>
  </w:style>
  <w:style w:type="character" w:customStyle="1" w:styleId="WW8Num29z0">
    <w:name w:val="WW8Num29z0"/>
    <w:rsid w:val="009F6F23"/>
    <w:rPr>
      <w:rFonts w:ascii="Symbol" w:hAnsi="Symbol" w:cs="Symbol" w:hint="default"/>
    </w:rPr>
  </w:style>
  <w:style w:type="character" w:customStyle="1" w:styleId="WW8Num29z1">
    <w:name w:val="WW8Num29z1"/>
    <w:rsid w:val="009F6F23"/>
    <w:rPr>
      <w:rFonts w:ascii="Courier New" w:hAnsi="Courier New" w:cs="Courier New" w:hint="default"/>
    </w:rPr>
  </w:style>
  <w:style w:type="character" w:customStyle="1" w:styleId="WW8Num29z2">
    <w:name w:val="WW8Num29z2"/>
    <w:rsid w:val="009F6F23"/>
    <w:rPr>
      <w:rFonts w:ascii="Wingdings" w:hAnsi="Wingdings" w:cs="Wingdings" w:hint="default"/>
    </w:rPr>
  </w:style>
  <w:style w:type="character" w:customStyle="1" w:styleId="WW8Num30z0">
    <w:name w:val="WW8Num30z0"/>
    <w:rsid w:val="009F6F23"/>
    <w:rPr>
      <w:rFonts w:ascii="Times New Roman" w:hAnsi="Times New Roman" w:cs="Times New Roman" w:hint="default"/>
      <w:sz w:val="24"/>
      <w:szCs w:val="26"/>
    </w:rPr>
  </w:style>
  <w:style w:type="character" w:customStyle="1" w:styleId="WW8Num30z1">
    <w:name w:val="WW8Num30z1"/>
    <w:rsid w:val="009F6F23"/>
    <w:rPr>
      <w:rFonts w:ascii="Courier New" w:hAnsi="Courier New" w:cs="Courier New" w:hint="default"/>
    </w:rPr>
  </w:style>
  <w:style w:type="character" w:customStyle="1" w:styleId="WW8Num30z2">
    <w:name w:val="WW8Num30z2"/>
    <w:rsid w:val="009F6F23"/>
    <w:rPr>
      <w:rFonts w:ascii="Wingdings" w:hAnsi="Wingdings" w:cs="Wingdings" w:hint="default"/>
    </w:rPr>
  </w:style>
  <w:style w:type="character" w:customStyle="1" w:styleId="WW8Num30z3">
    <w:name w:val="WW8Num30z3"/>
    <w:rsid w:val="009F6F23"/>
    <w:rPr>
      <w:rFonts w:ascii="Symbol" w:hAnsi="Symbol" w:cs="Symbol" w:hint="default"/>
    </w:rPr>
  </w:style>
  <w:style w:type="character" w:customStyle="1" w:styleId="WW8Num31z0">
    <w:name w:val="WW8Num31z0"/>
    <w:rsid w:val="009F6F23"/>
    <w:rPr>
      <w:rFonts w:ascii="Symbol" w:hAnsi="Symbol" w:cs="Symbol" w:hint="default"/>
      <w:sz w:val="24"/>
      <w:szCs w:val="24"/>
    </w:rPr>
  </w:style>
  <w:style w:type="character" w:customStyle="1" w:styleId="WW8Num31z1">
    <w:name w:val="WW8Num31z1"/>
    <w:rsid w:val="009F6F23"/>
    <w:rPr>
      <w:rFonts w:ascii="Courier New" w:hAnsi="Courier New" w:cs="Courier New" w:hint="default"/>
    </w:rPr>
  </w:style>
  <w:style w:type="character" w:customStyle="1" w:styleId="WW8Num31z2">
    <w:name w:val="WW8Num31z2"/>
    <w:rsid w:val="009F6F23"/>
    <w:rPr>
      <w:rFonts w:ascii="Wingdings" w:hAnsi="Wingdings" w:cs="Wingdings" w:hint="default"/>
    </w:rPr>
  </w:style>
  <w:style w:type="character" w:customStyle="1" w:styleId="WW8Num32z0">
    <w:name w:val="WW8Num32z0"/>
    <w:rsid w:val="009F6F23"/>
    <w:rPr>
      <w:rFonts w:ascii="Symbol" w:hAnsi="Symbol" w:cs="Symbol" w:hint="default"/>
    </w:rPr>
  </w:style>
  <w:style w:type="character" w:customStyle="1" w:styleId="WW8Num32z1">
    <w:name w:val="WW8Num32z1"/>
    <w:rsid w:val="009F6F23"/>
    <w:rPr>
      <w:rFonts w:ascii="Courier New" w:hAnsi="Courier New" w:cs="Courier New" w:hint="default"/>
    </w:rPr>
  </w:style>
  <w:style w:type="character" w:customStyle="1" w:styleId="WW8Num32z2">
    <w:name w:val="WW8Num32z2"/>
    <w:rsid w:val="009F6F23"/>
    <w:rPr>
      <w:rFonts w:ascii="Wingdings" w:hAnsi="Wingdings" w:cs="Wingdings" w:hint="default"/>
    </w:rPr>
  </w:style>
  <w:style w:type="character" w:customStyle="1" w:styleId="WW8Num33z0">
    <w:name w:val="WW8Num33z0"/>
    <w:rsid w:val="009F6F23"/>
    <w:rPr>
      <w:rFonts w:ascii="Times New Roman" w:hAnsi="Times New Roman" w:cs="Times New Roman" w:hint="default"/>
      <w:sz w:val="24"/>
      <w:szCs w:val="24"/>
    </w:rPr>
  </w:style>
  <w:style w:type="character" w:customStyle="1" w:styleId="WW8Num33z1">
    <w:name w:val="WW8Num33z1"/>
    <w:rsid w:val="009F6F23"/>
    <w:rPr>
      <w:rFonts w:ascii="Courier New" w:hAnsi="Courier New" w:cs="Courier New" w:hint="default"/>
    </w:rPr>
  </w:style>
  <w:style w:type="character" w:customStyle="1" w:styleId="WW8Num33z2">
    <w:name w:val="WW8Num33z2"/>
    <w:rsid w:val="009F6F23"/>
    <w:rPr>
      <w:rFonts w:ascii="Wingdings" w:hAnsi="Wingdings" w:cs="Wingdings" w:hint="default"/>
    </w:rPr>
  </w:style>
  <w:style w:type="character" w:customStyle="1" w:styleId="WW8Num33z3">
    <w:name w:val="WW8Num33z3"/>
    <w:rsid w:val="009F6F23"/>
    <w:rPr>
      <w:rFonts w:ascii="Symbol" w:hAnsi="Symbol" w:cs="Symbol" w:hint="default"/>
    </w:rPr>
  </w:style>
  <w:style w:type="character" w:customStyle="1" w:styleId="WW8Num34z0">
    <w:name w:val="WW8Num34z0"/>
    <w:rsid w:val="009F6F23"/>
    <w:rPr>
      <w:rFonts w:ascii="Times New Roman" w:hAnsi="Times New Roman" w:cs="Times New Roman" w:hint="default"/>
      <w:sz w:val="24"/>
      <w:szCs w:val="24"/>
    </w:rPr>
  </w:style>
  <w:style w:type="character" w:customStyle="1" w:styleId="WW8Num34z1">
    <w:name w:val="WW8Num34z1"/>
    <w:rsid w:val="009F6F23"/>
    <w:rPr>
      <w:rFonts w:ascii="Courier New" w:hAnsi="Courier New" w:cs="Courier New" w:hint="default"/>
    </w:rPr>
  </w:style>
  <w:style w:type="character" w:customStyle="1" w:styleId="WW8Num34z2">
    <w:name w:val="WW8Num34z2"/>
    <w:rsid w:val="009F6F23"/>
    <w:rPr>
      <w:rFonts w:ascii="Wingdings" w:hAnsi="Wingdings" w:cs="Wingdings" w:hint="default"/>
    </w:rPr>
  </w:style>
  <w:style w:type="character" w:customStyle="1" w:styleId="WW8Num34z3">
    <w:name w:val="WW8Num34z3"/>
    <w:rsid w:val="009F6F23"/>
    <w:rPr>
      <w:rFonts w:ascii="Symbol" w:hAnsi="Symbol" w:cs="Symbol" w:hint="default"/>
    </w:rPr>
  </w:style>
  <w:style w:type="character" w:customStyle="1" w:styleId="WW8Num35z0">
    <w:name w:val="WW8Num35z0"/>
    <w:rsid w:val="009F6F23"/>
    <w:rPr>
      <w:rFonts w:ascii="Times New Roman" w:hAnsi="Times New Roman" w:cs="Times New Roman" w:hint="default"/>
      <w:sz w:val="24"/>
      <w:szCs w:val="24"/>
    </w:rPr>
  </w:style>
  <w:style w:type="character" w:customStyle="1" w:styleId="WW8Num35z1">
    <w:name w:val="WW8Num35z1"/>
    <w:rsid w:val="009F6F23"/>
    <w:rPr>
      <w:rFonts w:ascii="Courier New" w:hAnsi="Courier New" w:cs="Courier New" w:hint="default"/>
    </w:rPr>
  </w:style>
  <w:style w:type="character" w:customStyle="1" w:styleId="WW8Num35z2">
    <w:name w:val="WW8Num35z2"/>
    <w:rsid w:val="009F6F23"/>
    <w:rPr>
      <w:rFonts w:ascii="Wingdings" w:hAnsi="Wingdings" w:cs="Wingdings" w:hint="default"/>
    </w:rPr>
  </w:style>
  <w:style w:type="character" w:customStyle="1" w:styleId="WW8Num35z3">
    <w:name w:val="WW8Num35z3"/>
    <w:rsid w:val="009F6F23"/>
    <w:rPr>
      <w:rFonts w:ascii="Symbol" w:hAnsi="Symbol" w:cs="Symbol" w:hint="default"/>
    </w:rPr>
  </w:style>
  <w:style w:type="character" w:customStyle="1" w:styleId="WW8Num36z0">
    <w:name w:val="WW8Num36z0"/>
    <w:rsid w:val="009F6F23"/>
    <w:rPr>
      <w:rFonts w:ascii="Times New Roman" w:hAnsi="Times New Roman" w:cs="Times New Roman" w:hint="default"/>
      <w:sz w:val="24"/>
      <w:szCs w:val="24"/>
    </w:rPr>
  </w:style>
  <w:style w:type="character" w:customStyle="1" w:styleId="WW8Num36z1">
    <w:name w:val="WW8Num36z1"/>
    <w:rsid w:val="009F6F23"/>
    <w:rPr>
      <w:rFonts w:ascii="Courier New" w:hAnsi="Courier New" w:cs="Courier New" w:hint="default"/>
    </w:rPr>
  </w:style>
  <w:style w:type="character" w:customStyle="1" w:styleId="WW8Num36z2">
    <w:name w:val="WW8Num36z2"/>
    <w:rsid w:val="009F6F23"/>
    <w:rPr>
      <w:rFonts w:ascii="Wingdings" w:hAnsi="Wingdings" w:cs="Wingdings" w:hint="default"/>
    </w:rPr>
  </w:style>
  <w:style w:type="character" w:customStyle="1" w:styleId="WW8Num36z3">
    <w:name w:val="WW8Num36z3"/>
    <w:rsid w:val="009F6F23"/>
    <w:rPr>
      <w:rFonts w:ascii="Symbol" w:hAnsi="Symbol" w:cs="Symbol" w:hint="default"/>
    </w:rPr>
  </w:style>
  <w:style w:type="character" w:customStyle="1" w:styleId="1ffb">
    <w:name w:val="Основной шрифт абзаца1"/>
    <w:rsid w:val="009F6F23"/>
  </w:style>
  <w:style w:type="character" w:customStyle="1" w:styleId="blk">
    <w:name w:val="blk"/>
    <w:rsid w:val="009F6F23"/>
  </w:style>
  <w:style w:type="character" w:customStyle="1" w:styleId="r">
    <w:name w:val="r"/>
    <w:rsid w:val="009F6F23"/>
  </w:style>
  <w:style w:type="character" w:customStyle="1" w:styleId="affffffffffff1">
    <w:name w:val="Символ нумерации"/>
    <w:rsid w:val="009F6F23"/>
  </w:style>
  <w:style w:type="paragraph" w:customStyle="1" w:styleId="affffffffffff2">
    <w:name w:val="Заголовок"/>
    <w:basedOn w:val="ad"/>
    <w:next w:val="af9"/>
    <w:rsid w:val="009F6F23"/>
    <w:pPr>
      <w:keepNext/>
      <w:suppressAutoHyphens/>
      <w:spacing w:before="240" w:after="120" w:line="240" w:lineRule="auto"/>
    </w:pPr>
    <w:rPr>
      <w:rFonts w:ascii="Arial" w:eastAsia="Microsoft YaHei" w:hAnsi="Arial" w:cs="Mangal"/>
      <w:sz w:val="28"/>
      <w:szCs w:val="28"/>
      <w:lang w:eastAsia="ar-SA"/>
    </w:rPr>
  </w:style>
  <w:style w:type="paragraph" w:customStyle="1" w:styleId="1ffc">
    <w:name w:val="Название1"/>
    <w:basedOn w:val="ad"/>
    <w:rsid w:val="009F6F2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d">
    <w:name w:val="Указатель1"/>
    <w:basedOn w:val="ad"/>
    <w:rsid w:val="009F6F23"/>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affffffffffff3">
    <w:name w:val="Список определений"/>
    <w:basedOn w:val="ad"/>
    <w:next w:val="ad"/>
    <w:rsid w:val="009F6F23"/>
    <w:pPr>
      <w:suppressAutoHyphens/>
      <w:spacing w:after="0" w:line="240" w:lineRule="auto"/>
      <w:ind w:left="360"/>
    </w:pPr>
    <w:rPr>
      <w:rFonts w:ascii="Times New Roman" w:eastAsia="Times New Roman" w:hAnsi="Times New Roman" w:cs="Times New Roman"/>
      <w:sz w:val="24"/>
      <w:szCs w:val="20"/>
      <w:lang w:eastAsia="ar-SA"/>
    </w:rPr>
  </w:style>
  <w:style w:type="paragraph" w:customStyle="1" w:styleId="12">
    <w:name w:val="Нумерованный список1"/>
    <w:basedOn w:val="ad"/>
    <w:rsid w:val="009F6F23"/>
    <w:pPr>
      <w:numPr>
        <w:numId w:val="2"/>
      </w:numPr>
      <w:suppressAutoHyphens/>
      <w:autoSpaceDE w:val="0"/>
      <w:spacing w:before="60" w:after="0" w:line="360" w:lineRule="auto"/>
      <w:jc w:val="both"/>
    </w:pPr>
    <w:rPr>
      <w:rFonts w:ascii="Times New Roman" w:eastAsia="Times New Roman" w:hAnsi="Times New Roman" w:cs="Times New Roman"/>
      <w:sz w:val="28"/>
      <w:szCs w:val="24"/>
      <w:lang w:eastAsia="ar-SA"/>
    </w:rPr>
  </w:style>
  <w:style w:type="paragraph" w:customStyle="1" w:styleId="1ffe">
    <w:name w:val="Текст примечания1"/>
    <w:basedOn w:val="ad"/>
    <w:rsid w:val="009F6F23"/>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ffffff4">
    <w:name w:val="Заголовок таблицы"/>
    <w:basedOn w:val="affffffffffa"/>
    <w:rsid w:val="009F6F23"/>
    <w:pPr>
      <w:suppressLineNumbers/>
      <w:suppressAutoHyphens/>
      <w:spacing w:line="240" w:lineRule="auto"/>
      <w:jc w:val="center"/>
    </w:pPr>
    <w:rPr>
      <w:rFonts w:eastAsia="Times New Roman" w:cs="Times New Roman"/>
      <w:b/>
      <w:bCs/>
      <w:szCs w:val="20"/>
      <w:lang w:eastAsia="ar-SA"/>
    </w:rPr>
  </w:style>
  <w:style w:type="paragraph" w:customStyle="1" w:styleId="affffffffffff5">
    <w:name w:val="Содержимое врезки"/>
    <w:basedOn w:val="af9"/>
    <w:rsid w:val="009F6F23"/>
    <w:pPr>
      <w:widowControl/>
      <w:suppressAutoHyphens/>
      <w:autoSpaceDE/>
      <w:autoSpaceDN/>
      <w:adjustRightInd/>
      <w:spacing w:after="0"/>
    </w:pPr>
    <w:rPr>
      <w:rFonts w:ascii="Times New Roman" w:hAnsi="Times New Roman"/>
      <w:sz w:val="26"/>
      <w:lang w:eastAsia="ar-SA"/>
    </w:rPr>
  </w:style>
  <w:style w:type="character" w:customStyle="1" w:styleId="318">
    <w:name w:val="Основной текст с отступом 3 Знак1"/>
    <w:uiPriority w:val="99"/>
    <w:rsid w:val="009F6F23"/>
    <w:rPr>
      <w:sz w:val="16"/>
      <w:szCs w:val="16"/>
      <w:lang w:eastAsia="ar-SA"/>
    </w:rPr>
  </w:style>
  <w:style w:type="paragraph" w:customStyle="1" w:styleId="Standard">
    <w:name w:val="Standard"/>
    <w:rsid w:val="009F6F2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indent">
    <w:name w:val="Text body indent"/>
    <w:basedOn w:val="Standard"/>
    <w:rsid w:val="009F6F23"/>
    <w:pPr>
      <w:spacing w:after="120"/>
      <w:ind w:left="283"/>
    </w:pPr>
  </w:style>
  <w:style w:type="numbering" w:customStyle="1" w:styleId="WWNum12">
    <w:name w:val="WWNum12"/>
    <w:basedOn w:val="af0"/>
    <w:rsid w:val="009F6F23"/>
    <w:pPr>
      <w:numPr>
        <w:numId w:val="41"/>
      </w:numPr>
    </w:pPr>
  </w:style>
  <w:style w:type="numbering" w:customStyle="1" w:styleId="261">
    <w:name w:val="Нет списка26"/>
    <w:next w:val="af0"/>
    <w:uiPriority w:val="99"/>
    <w:semiHidden/>
    <w:unhideWhenUsed/>
    <w:rsid w:val="008C7318"/>
  </w:style>
  <w:style w:type="numbering" w:customStyle="1" w:styleId="WWNum121">
    <w:name w:val="WWNum121"/>
    <w:basedOn w:val="af0"/>
    <w:rsid w:val="008C7318"/>
    <w:pPr>
      <w:numPr>
        <w:numId w:val="8"/>
      </w:numPr>
    </w:pPr>
  </w:style>
  <w:style w:type="numbering" w:customStyle="1" w:styleId="270">
    <w:name w:val="Нет списка27"/>
    <w:next w:val="af0"/>
    <w:uiPriority w:val="99"/>
    <w:semiHidden/>
    <w:unhideWhenUsed/>
    <w:rsid w:val="00CF48A7"/>
  </w:style>
  <w:style w:type="table" w:customStyle="1" w:styleId="271">
    <w:name w:val="Сетка таблицы27"/>
    <w:basedOn w:val="af"/>
    <w:next w:val="afff6"/>
    <w:uiPriority w:val="59"/>
    <w:rsid w:val="00CF48A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
    <w:name w:val="Стиль33"/>
    <w:rsid w:val="00CF48A7"/>
    <w:pPr>
      <w:numPr>
        <w:numId w:val="12"/>
      </w:numPr>
    </w:pPr>
  </w:style>
  <w:style w:type="numbering" w:customStyle="1" w:styleId="1101">
    <w:name w:val="Нет списка110"/>
    <w:next w:val="af0"/>
    <w:uiPriority w:val="99"/>
    <w:semiHidden/>
    <w:unhideWhenUsed/>
    <w:rsid w:val="00CF48A7"/>
  </w:style>
  <w:style w:type="table" w:customStyle="1" w:styleId="1133">
    <w:name w:val="Сетка таблицы113"/>
    <w:basedOn w:val="af"/>
    <w:next w:val="afff6"/>
    <w:uiPriority w:val="59"/>
    <w:rsid w:val="00CF48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0"/>
    <w:uiPriority w:val="99"/>
    <w:semiHidden/>
    <w:unhideWhenUsed/>
    <w:rsid w:val="00CF48A7"/>
  </w:style>
  <w:style w:type="numbering" w:customStyle="1" w:styleId="281">
    <w:name w:val="Нет списка28"/>
    <w:next w:val="af0"/>
    <w:semiHidden/>
    <w:unhideWhenUsed/>
    <w:rsid w:val="00CF48A7"/>
  </w:style>
  <w:style w:type="numbering" w:customStyle="1" w:styleId="17">
    <w:name w:val="Стиль17"/>
    <w:rsid w:val="00CF48A7"/>
    <w:pPr>
      <w:numPr>
        <w:numId w:val="16"/>
      </w:numPr>
    </w:pPr>
  </w:style>
  <w:style w:type="numbering" w:customStyle="1" w:styleId="360">
    <w:name w:val="Нет списка36"/>
    <w:next w:val="af0"/>
    <w:uiPriority w:val="99"/>
    <w:semiHidden/>
    <w:unhideWhenUsed/>
    <w:rsid w:val="00CF48A7"/>
  </w:style>
  <w:style w:type="numbering" w:customStyle="1" w:styleId="440">
    <w:name w:val="Нет списка44"/>
    <w:next w:val="af0"/>
    <w:uiPriority w:val="99"/>
    <w:semiHidden/>
    <w:unhideWhenUsed/>
    <w:rsid w:val="00CF48A7"/>
  </w:style>
  <w:style w:type="numbering" w:customStyle="1" w:styleId="1116">
    <w:name w:val="Нет списка1116"/>
    <w:next w:val="af0"/>
    <w:uiPriority w:val="99"/>
    <w:semiHidden/>
    <w:unhideWhenUsed/>
    <w:rsid w:val="00CF48A7"/>
  </w:style>
  <w:style w:type="numbering" w:customStyle="1" w:styleId="11114">
    <w:name w:val="Нет списка11114"/>
    <w:next w:val="af0"/>
    <w:uiPriority w:val="99"/>
    <w:semiHidden/>
    <w:unhideWhenUsed/>
    <w:rsid w:val="00CF48A7"/>
  </w:style>
  <w:style w:type="numbering" w:customStyle="1" w:styleId="2140">
    <w:name w:val="Нет списка214"/>
    <w:next w:val="af0"/>
    <w:semiHidden/>
    <w:unhideWhenUsed/>
    <w:rsid w:val="00CF48A7"/>
  </w:style>
  <w:style w:type="numbering" w:customStyle="1" w:styleId="1141">
    <w:name w:val="Стиль114"/>
    <w:rsid w:val="00CF48A7"/>
  </w:style>
  <w:style w:type="numbering" w:customStyle="1" w:styleId="3140">
    <w:name w:val="Нет списка314"/>
    <w:next w:val="af0"/>
    <w:uiPriority w:val="99"/>
    <w:semiHidden/>
    <w:unhideWhenUsed/>
    <w:rsid w:val="00CF48A7"/>
  </w:style>
  <w:style w:type="numbering" w:customStyle="1" w:styleId="4130">
    <w:name w:val="Нет списка413"/>
    <w:next w:val="af0"/>
    <w:uiPriority w:val="99"/>
    <w:semiHidden/>
    <w:unhideWhenUsed/>
    <w:rsid w:val="00CF48A7"/>
  </w:style>
  <w:style w:type="numbering" w:customStyle="1" w:styleId="1230">
    <w:name w:val="Нет списка123"/>
    <w:next w:val="af0"/>
    <w:uiPriority w:val="99"/>
    <w:semiHidden/>
    <w:unhideWhenUsed/>
    <w:rsid w:val="00CF48A7"/>
  </w:style>
  <w:style w:type="numbering" w:customStyle="1" w:styleId="111114">
    <w:name w:val="Нет списка111114"/>
    <w:next w:val="af0"/>
    <w:uiPriority w:val="99"/>
    <w:semiHidden/>
    <w:unhideWhenUsed/>
    <w:rsid w:val="00CF48A7"/>
  </w:style>
  <w:style w:type="numbering" w:customStyle="1" w:styleId="1111113">
    <w:name w:val="Нет списка1111113"/>
    <w:next w:val="af0"/>
    <w:uiPriority w:val="99"/>
    <w:semiHidden/>
    <w:unhideWhenUsed/>
    <w:rsid w:val="00CF48A7"/>
  </w:style>
  <w:style w:type="numbering" w:customStyle="1" w:styleId="21130">
    <w:name w:val="Нет списка2113"/>
    <w:next w:val="af0"/>
    <w:semiHidden/>
    <w:unhideWhenUsed/>
    <w:rsid w:val="00CF48A7"/>
  </w:style>
  <w:style w:type="numbering" w:customStyle="1" w:styleId="11130">
    <w:name w:val="Стиль1113"/>
    <w:rsid w:val="00CF48A7"/>
  </w:style>
  <w:style w:type="numbering" w:customStyle="1" w:styleId="3113">
    <w:name w:val="Нет списка3113"/>
    <w:next w:val="af0"/>
    <w:uiPriority w:val="99"/>
    <w:semiHidden/>
    <w:unhideWhenUsed/>
    <w:rsid w:val="00CF48A7"/>
  </w:style>
  <w:style w:type="numbering" w:customStyle="1" w:styleId="530">
    <w:name w:val="Нет списка53"/>
    <w:next w:val="af0"/>
    <w:uiPriority w:val="99"/>
    <w:semiHidden/>
    <w:unhideWhenUsed/>
    <w:rsid w:val="00CF48A7"/>
  </w:style>
  <w:style w:type="numbering" w:customStyle="1" w:styleId="133">
    <w:name w:val="Нет списка133"/>
    <w:next w:val="af0"/>
    <w:uiPriority w:val="99"/>
    <w:semiHidden/>
    <w:unhideWhenUsed/>
    <w:rsid w:val="00CF48A7"/>
  </w:style>
  <w:style w:type="numbering" w:customStyle="1" w:styleId="1123">
    <w:name w:val="Нет списка1123"/>
    <w:next w:val="af0"/>
    <w:uiPriority w:val="99"/>
    <w:semiHidden/>
    <w:unhideWhenUsed/>
    <w:rsid w:val="00CF48A7"/>
  </w:style>
  <w:style w:type="numbering" w:customStyle="1" w:styleId="11123">
    <w:name w:val="Нет списка11123"/>
    <w:next w:val="af0"/>
    <w:uiPriority w:val="99"/>
    <w:semiHidden/>
    <w:unhideWhenUsed/>
    <w:rsid w:val="00CF48A7"/>
  </w:style>
  <w:style w:type="numbering" w:customStyle="1" w:styleId="2230">
    <w:name w:val="Нет списка223"/>
    <w:next w:val="af0"/>
    <w:semiHidden/>
    <w:unhideWhenUsed/>
    <w:rsid w:val="00CF48A7"/>
  </w:style>
  <w:style w:type="numbering" w:customStyle="1" w:styleId="1231">
    <w:name w:val="Стиль123"/>
    <w:rsid w:val="00CF48A7"/>
  </w:style>
  <w:style w:type="numbering" w:customStyle="1" w:styleId="323">
    <w:name w:val="Нет списка323"/>
    <w:next w:val="af0"/>
    <w:uiPriority w:val="99"/>
    <w:semiHidden/>
    <w:unhideWhenUsed/>
    <w:rsid w:val="00CF48A7"/>
  </w:style>
  <w:style w:type="numbering" w:customStyle="1" w:styleId="630">
    <w:name w:val="Нет списка63"/>
    <w:next w:val="af0"/>
    <w:uiPriority w:val="99"/>
    <w:semiHidden/>
    <w:unhideWhenUsed/>
    <w:rsid w:val="00CF48A7"/>
  </w:style>
  <w:style w:type="numbering" w:customStyle="1" w:styleId="1430">
    <w:name w:val="Нет списка143"/>
    <w:next w:val="af0"/>
    <w:uiPriority w:val="99"/>
    <w:semiHidden/>
    <w:unhideWhenUsed/>
    <w:rsid w:val="00CF48A7"/>
  </w:style>
  <w:style w:type="numbering" w:customStyle="1" w:styleId="11330">
    <w:name w:val="Нет списка1133"/>
    <w:next w:val="af0"/>
    <w:uiPriority w:val="99"/>
    <w:semiHidden/>
    <w:unhideWhenUsed/>
    <w:rsid w:val="00CF48A7"/>
  </w:style>
  <w:style w:type="numbering" w:customStyle="1" w:styleId="11133">
    <w:name w:val="Нет списка11133"/>
    <w:next w:val="af0"/>
    <w:uiPriority w:val="99"/>
    <w:semiHidden/>
    <w:unhideWhenUsed/>
    <w:rsid w:val="00CF48A7"/>
  </w:style>
  <w:style w:type="numbering" w:customStyle="1" w:styleId="233">
    <w:name w:val="Нет списка233"/>
    <w:next w:val="af0"/>
    <w:semiHidden/>
    <w:unhideWhenUsed/>
    <w:rsid w:val="00CF48A7"/>
  </w:style>
  <w:style w:type="numbering" w:customStyle="1" w:styleId="1330">
    <w:name w:val="Стиль133"/>
    <w:rsid w:val="00CF48A7"/>
  </w:style>
  <w:style w:type="numbering" w:customStyle="1" w:styleId="333">
    <w:name w:val="Нет списка333"/>
    <w:next w:val="af0"/>
    <w:uiPriority w:val="99"/>
    <w:semiHidden/>
    <w:unhideWhenUsed/>
    <w:rsid w:val="00CF48A7"/>
  </w:style>
  <w:style w:type="numbering" w:customStyle="1" w:styleId="24">
    <w:name w:val="Стиль24"/>
    <w:rsid w:val="00CF48A7"/>
    <w:pPr>
      <w:numPr>
        <w:numId w:val="18"/>
      </w:numPr>
    </w:pPr>
  </w:style>
  <w:style w:type="numbering" w:customStyle="1" w:styleId="290">
    <w:name w:val="Нет списка29"/>
    <w:next w:val="af0"/>
    <w:uiPriority w:val="99"/>
    <w:semiHidden/>
    <w:unhideWhenUsed/>
    <w:rsid w:val="00D97685"/>
  </w:style>
  <w:style w:type="paragraph" w:customStyle="1" w:styleId="msonormal0">
    <w:name w:val="msonormal"/>
    <w:basedOn w:val="ad"/>
    <w:rsid w:val="00D976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82">
    <w:name w:val="Сетка таблицы28"/>
    <w:basedOn w:val="af"/>
    <w:next w:val="afff6"/>
    <w:uiPriority w:val="39"/>
    <w:rsid w:val="00D97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Таблица-сетка 1 светлая1"/>
    <w:basedOn w:val="af"/>
    <w:uiPriority w:val="46"/>
    <w:rsid w:val="00D9768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a">
    <w:name w:val="Изящная таблица 21"/>
    <w:basedOn w:val="af"/>
    <w:next w:val="2ff6"/>
    <w:uiPriority w:val="99"/>
    <w:rsid w:val="00D97685"/>
    <w:pPr>
      <w:suppressAutoHyphens/>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Subtle 2"/>
    <w:basedOn w:val="af"/>
    <w:uiPriority w:val="99"/>
    <w:semiHidden/>
    <w:unhideWhenUsed/>
    <w:rsid w:val="00D9768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37">
      <w:bodyDiv w:val="1"/>
      <w:marLeft w:val="0"/>
      <w:marRight w:val="0"/>
      <w:marTop w:val="0"/>
      <w:marBottom w:val="0"/>
      <w:divBdr>
        <w:top w:val="none" w:sz="0" w:space="0" w:color="auto"/>
        <w:left w:val="none" w:sz="0" w:space="0" w:color="auto"/>
        <w:bottom w:val="none" w:sz="0" w:space="0" w:color="auto"/>
        <w:right w:val="none" w:sz="0" w:space="0" w:color="auto"/>
      </w:divBdr>
    </w:div>
    <w:div w:id="111825197">
      <w:bodyDiv w:val="1"/>
      <w:marLeft w:val="0"/>
      <w:marRight w:val="0"/>
      <w:marTop w:val="0"/>
      <w:marBottom w:val="0"/>
      <w:divBdr>
        <w:top w:val="none" w:sz="0" w:space="0" w:color="auto"/>
        <w:left w:val="none" w:sz="0" w:space="0" w:color="auto"/>
        <w:bottom w:val="none" w:sz="0" w:space="0" w:color="auto"/>
        <w:right w:val="none" w:sz="0" w:space="0" w:color="auto"/>
      </w:divBdr>
    </w:div>
    <w:div w:id="130100300">
      <w:bodyDiv w:val="1"/>
      <w:marLeft w:val="0"/>
      <w:marRight w:val="0"/>
      <w:marTop w:val="0"/>
      <w:marBottom w:val="0"/>
      <w:divBdr>
        <w:top w:val="none" w:sz="0" w:space="0" w:color="auto"/>
        <w:left w:val="none" w:sz="0" w:space="0" w:color="auto"/>
        <w:bottom w:val="none" w:sz="0" w:space="0" w:color="auto"/>
        <w:right w:val="none" w:sz="0" w:space="0" w:color="auto"/>
      </w:divBdr>
    </w:div>
    <w:div w:id="483205423">
      <w:bodyDiv w:val="1"/>
      <w:marLeft w:val="0"/>
      <w:marRight w:val="0"/>
      <w:marTop w:val="0"/>
      <w:marBottom w:val="0"/>
      <w:divBdr>
        <w:top w:val="none" w:sz="0" w:space="0" w:color="auto"/>
        <w:left w:val="none" w:sz="0" w:space="0" w:color="auto"/>
        <w:bottom w:val="none" w:sz="0" w:space="0" w:color="auto"/>
        <w:right w:val="none" w:sz="0" w:space="0" w:color="auto"/>
      </w:divBdr>
    </w:div>
    <w:div w:id="835340907">
      <w:bodyDiv w:val="1"/>
      <w:marLeft w:val="0"/>
      <w:marRight w:val="0"/>
      <w:marTop w:val="0"/>
      <w:marBottom w:val="0"/>
      <w:divBdr>
        <w:top w:val="none" w:sz="0" w:space="0" w:color="auto"/>
        <w:left w:val="none" w:sz="0" w:space="0" w:color="auto"/>
        <w:bottom w:val="none" w:sz="0" w:space="0" w:color="auto"/>
        <w:right w:val="none" w:sz="0" w:space="0" w:color="auto"/>
      </w:divBdr>
    </w:div>
    <w:div w:id="1272514553">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990088710">
      <w:bodyDiv w:val="1"/>
      <w:marLeft w:val="0"/>
      <w:marRight w:val="0"/>
      <w:marTop w:val="0"/>
      <w:marBottom w:val="0"/>
      <w:divBdr>
        <w:top w:val="none" w:sz="0" w:space="0" w:color="auto"/>
        <w:left w:val="none" w:sz="0" w:space="0" w:color="auto"/>
        <w:bottom w:val="none" w:sz="0" w:space="0" w:color="auto"/>
        <w:right w:val="none" w:sz="0" w:space="0" w:color="auto"/>
      </w:divBdr>
    </w:div>
    <w:div w:id="203870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D68C3-C98F-470A-800B-B2DAFBD3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13670</Words>
  <Characters>77924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Кудрявцева Татьяна Владимировна</cp:lastModifiedBy>
  <cp:revision>25</cp:revision>
  <cp:lastPrinted>2023-02-28T12:20:00Z</cp:lastPrinted>
  <dcterms:created xsi:type="dcterms:W3CDTF">2022-10-18T11:44:00Z</dcterms:created>
  <dcterms:modified xsi:type="dcterms:W3CDTF">2023-03-01T12:43:00Z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